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241C8" w:rsidRDefault="008C1F77" w:rsidP="003241C8">
      <w:pPr>
        <w:spacing w:line="36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Приложение В</w:t>
      </w:r>
      <w:r w:rsidR="003241C8">
        <w:rPr>
          <w:b/>
          <w:sz w:val="28"/>
          <w:szCs w:val="28"/>
        </w:rPr>
        <w:t xml:space="preserve">. </w:t>
      </w:r>
      <w:r w:rsidR="00AB1E27">
        <w:rPr>
          <w:b/>
          <w:sz w:val="28"/>
          <w:szCs w:val="28"/>
        </w:rPr>
        <w:t>Материалы фотофиксации</w:t>
      </w:r>
      <w:r w:rsidR="003241C8">
        <w:rPr>
          <w:b/>
          <w:sz w:val="28"/>
          <w:szCs w:val="28"/>
        </w:rPr>
        <w:t>.</w:t>
      </w:r>
    </w:p>
    <w:p w:rsidR="00047029" w:rsidRDefault="00047029" w:rsidP="003241C8">
      <w:pPr>
        <w:spacing w:line="360" w:lineRule="auto"/>
        <w:jc w:val="center"/>
        <w:rPr>
          <w:b/>
          <w:sz w:val="28"/>
          <w:szCs w:val="28"/>
        </w:rPr>
      </w:pPr>
    </w:p>
    <w:p w:rsidR="00E46FA1" w:rsidRDefault="00045140" w:rsidP="003241C8">
      <w:pPr>
        <w:spacing w:line="360" w:lineRule="auto"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4680000" cy="3509740"/>
            <wp:effectExtent l="19050" t="0" r="6300" b="0"/>
            <wp:docPr id="18" name="Рисунок 17" descr="DSCN80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8035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3509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5140" w:rsidRPr="00045140" w:rsidRDefault="00045140" w:rsidP="003241C8">
      <w:pPr>
        <w:spacing w:line="360" w:lineRule="auto"/>
        <w:jc w:val="center"/>
        <w:rPr>
          <w:b/>
        </w:rPr>
      </w:pPr>
      <w:r w:rsidRPr="00045140">
        <w:rPr>
          <w:b/>
        </w:rPr>
        <w:t>Фото 1</w:t>
      </w:r>
      <w:r>
        <w:rPr>
          <w:b/>
        </w:rPr>
        <w:t>. Фасад здания.</w:t>
      </w:r>
    </w:p>
    <w:p w:rsidR="00A10E1A" w:rsidRDefault="00045140" w:rsidP="00045140">
      <w:pPr>
        <w:spacing w:line="360" w:lineRule="auto"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4680000" cy="3502547"/>
            <wp:effectExtent l="19050" t="0" r="6300" b="0"/>
            <wp:docPr id="19" name="Рисунок 18" descr="DSCN80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8036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35025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0518" w:rsidRDefault="001B2556" w:rsidP="00137E79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4"/>
          <w:szCs w:val="24"/>
        </w:rPr>
      </w:pPr>
      <w:r w:rsidRPr="002A3DB6">
        <w:rPr>
          <w:b/>
          <w:sz w:val="24"/>
          <w:szCs w:val="24"/>
        </w:rPr>
        <w:t>Фото</w:t>
      </w:r>
      <w:r w:rsidR="00B50287" w:rsidRPr="002A3DB6">
        <w:rPr>
          <w:b/>
          <w:sz w:val="24"/>
          <w:szCs w:val="24"/>
        </w:rPr>
        <w:t xml:space="preserve"> </w:t>
      </w:r>
      <w:r w:rsidR="00045140">
        <w:rPr>
          <w:b/>
          <w:sz w:val="24"/>
          <w:szCs w:val="24"/>
        </w:rPr>
        <w:t>2</w:t>
      </w:r>
      <w:r w:rsidR="005C5ED4" w:rsidRPr="002A3DB6">
        <w:rPr>
          <w:b/>
          <w:sz w:val="24"/>
          <w:szCs w:val="24"/>
        </w:rPr>
        <w:t>.</w:t>
      </w:r>
      <w:r w:rsidR="00B50287" w:rsidRPr="00137E79">
        <w:rPr>
          <w:b/>
          <w:sz w:val="24"/>
          <w:szCs w:val="24"/>
        </w:rPr>
        <w:t xml:space="preserve"> </w:t>
      </w:r>
      <w:r w:rsidR="00F605C1">
        <w:rPr>
          <w:b/>
          <w:sz w:val="24"/>
          <w:szCs w:val="24"/>
        </w:rPr>
        <w:t>Ф</w:t>
      </w:r>
      <w:r w:rsidR="00045140">
        <w:rPr>
          <w:b/>
          <w:sz w:val="24"/>
          <w:szCs w:val="24"/>
        </w:rPr>
        <w:t>асад</w:t>
      </w:r>
      <w:r w:rsidR="00AC3969">
        <w:rPr>
          <w:b/>
          <w:sz w:val="24"/>
          <w:szCs w:val="24"/>
        </w:rPr>
        <w:t xml:space="preserve"> здания.</w:t>
      </w:r>
    </w:p>
    <w:p w:rsidR="00045140" w:rsidRDefault="00045140" w:rsidP="00137E79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4"/>
          <w:szCs w:val="24"/>
        </w:rPr>
      </w:pPr>
    </w:p>
    <w:p w:rsidR="00045140" w:rsidRDefault="00045140" w:rsidP="00137E79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4"/>
          <w:szCs w:val="24"/>
        </w:rPr>
      </w:pPr>
    </w:p>
    <w:p w:rsidR="00045140" w:rsidRDefault="00045140" w:rsidP="00045140">
      <w:pPr>
        <w:pStyle w:val="34"/>
        <w:tabs>
          <w:tab w:val="clear" w:pos="3402"/>
          <w:tab w:val="left" w:pos="0"/>
        </w:tabs>
        <w:spacing w:line="360" w:lineRule="auto"/>
        <w:ind w:left="0" w:right="248" w:firstLine="0"/>
        <w:rPr>
          <w:b/>
          <w:sz w:val="24"/>
          <w:szCs w:val="24"/>
        </w:rPr>
      </w:pPr>
    </w:p>
    <w:p w:rsidR="00045140" w:rsidRDefault="00045140" w:rsidP="00137E79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4"/>
          <w:szCs w:val="24"/>
        </w:rPr>
      </w:pPr>
    </w:p>
    <w:p w:rsidR="00045140" w:rsidRDefault="00045140" w:rsidP="00137E79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>
            <wp:extent cx="4801582" cy="3600000"/>
            <wp:effectExtent l="19050" t="0" r="0" b="0"/>
            <wp:docPr id="20" name="Рисунок 19" descr="DSCN80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8039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01582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5140" w:rsidRDefault="00045140" w:rsidP="00137E79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Фото 3. Боковой фасад здания.</w:t>
      </w:r>
    </w:p>
    <w:p w:rsidR="00045140" w:rsidRPr="00045140" w:rsidRDefault="00045140" w:rsidP="00137E79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2"/>
          <w:szCs w:val="22"/>
        </w:rPr>
      </w:pPr>
      <w:r>
        <w:rPr>
          <w:b/>
          <w:noProof/>
          <w:sz w:val="22"/>
          <w:szCs w:val="22"/>
        </w:rPr>
        <w:drawing>
          <wp:inline distT="0" distB="0" distL="0" distR="0">
            <wp:extent cx="4801582" cy="3600000"/>
            <wp:effectExtent l="19050" t="0" r="0" b="0"/>
            <wp:docPr id="21" name="Рисунок 20" descr="DSCN80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8041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01582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6334" w:rsidRDefault="00045140" w:rsidP="00C0009B">
      <w:pPr>
        <w:pStyle w:val="34"/>
        <w:tabs>
          <w:tab w:val="clear" w:pos="3402"/>
        </w:tabs>
        <w:spacing w:line="360" w:lineRule="auto"/>
        <w:ind w:left="426" w:right="248" w:firstLine="0"/>
        <w:jc w:val="center"/>
        <w:rPr>
          <w:b/>
          <w:sz w:val="22"/>
          <w:szCs w:val="22"/>
        </w:rPr>
      </w:pPr>
      <w:r w:rsidRPr="00045140">
        <w:rPr>
          <w:b/>
          <w:sz w:val="22"/>
          <w:szCs w:val="22"/>
        </w:rPr>
        <w:t>Фото 4. Фасад сздания</w:t>
      </w:r>
      <w:r>
        <w:rPr>
          <w:b/>
          <w:sz w:val="22"/>
          <w:szCs w:val="22"/>
        </w:rPr>
        <w:t>.</w:t>
      </w:r>
    </w:p>
    <w:p w:rsidR="00045140" w:rsidRDefault="00045140" w:rsidP="00C0009B">
      <w:pPr>
        <w:pStyle w:val="34"/>
        <w:tabs>
          <w:tab w:val="clear" w:pos="3402"/>
        </w:tabs>
        <w:spacing w:line="360" w:lineRule="auto"/>
        <w:ind w:left="426" w:right="248" w:firstLine="0"/>
        <w:jc w:val="center"/>
        <w:rPr>
          <w:b/>
          <w:sz w:val="22"/>
          <w:szCs w:val="22"/>
        </w:rPr>
      </w:pPr>
    </w:p>
    <w:p w:rsidR="00045140" w:rsidRDefault="00045140" w:rsidP="00C0009B">
      <w:pPr>
        <w:pStyle w:val="34"/>
        <w:tabs>
          <w:tab w:val="clear" w:pos="3402"/>
        </w:tabs>
        <w:spacing w:line="360" w:lineRule="auto"/>
        <w:ind w:left="426" w:right="248" w:firstLine="0"/>
        <w:jc w:val="center"/>
        <w:rPr>
          <w:b/>
          <w:sz w:val="22"/>
          <w:szCs w:val="22"/>
        </w:rPr>
      </w:pPr>
    </w:p>
    <w:p w:rsidR="00045140" w:rsidRDefault="00045140" w:rsidP="00C0009B">
      <w:pPr>
        <w:pStyle w:val="34"/>
        <w:tabs>
          <w:tab w:val="clear" w:pos="3402"/>
        </w:tabs>
        <w:spacing w:line="360" w:lineRule="auto"/>
        <w:ind w:left="426" w:right="248" w:firstLine="0"/>
        <w:jc w:val="center"/>
        <w:rPr>
          <w:b/>
          <w:sz w:val="22"/>
          <w:szCs w:val="22"/>
        </w:rPr>
      </w:pPr>
    </w:p>
    <w:p w:rsidR="00045140" w:rsidRDefault="00045140" w:rsidP="00C0009B">
      <w:pPr>
        <w:pStyle w:val="34"/>
        <w:tabs>
          <w:tab w:val="clear" w:pos="3402"/>
        </w:tabs>
        <w:spacing w:line="360" w:lineRule="auto"/>
        <w:ind w:left="426" w:right="248" w:firstLine="0"/>
        <w:jc w:val="center"/>
        <w:rPr>
          <w:b/>
          <w:sz w:val="22"/>
          <w:szCs w:val="22"/>
        </w:rPr>
      </w:pPr>
    </w:p>
    <w:p w:rsidR="00EF4596" w:rsidRDefault="00045140" w:rsidP="00EF4596">
      <w:pPr>
        <w:pStyle w:val="34"/>
        <w:tabs>
          <w:tab w:val="clear" w:pos="3402"/>
        </w:tabs>
        <w:spacing w:line="360" w:lineRule="auto"/>
        <w:ind w:left="426" w:right="248" w:firstLine="0"/>
        <w:jc w:val="center"/>
        <w:rPr>
          <w:b/>
          <w:sz w:val="22"/>
          <w:szCs w:val="22"/>
        </w:rPr>
      </w:pPr>
      <w:r>
        <w:rPr>
          <w:b/>
          <w:noProof/>
          <w:sz w:val="22"/>
          <w:szCs w:val="22"/>
        </w:rPr>
        <w:lastRenderedPageBreak/>
        <w:drawing>
          <wp:inline distT="0" distB="0" distL="0" distR="0">
            <wp:extent cx="2520000" cy="3361107"/>
            <wp:effectExtent l="19050" t="0" r="0" b="0"/>
            <wp:docPr id="22" name="Рисунок 21" descr="DSCN80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8037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20000" cy="3361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noProof/>
          <w:sz w:val="22"/>
          <w:szCs w:val="22"/>
        </w:rPr>
        <w:drawing>
          <wp:inline distT="0" distB="0" distL="0" distR="0">
            <wp:extent cx="2520000" cy="3357299"/>
            <wp:effectExtent l="19050" t="0" r="0" b="0"/>
            <wp:docPr id="23" name="Рисунок 22" descr="DSCN80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8038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20000" cy="33572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4596" w:rsidRDefault="00EF4596" w:rsidP="00C0009B">
      <w:pPr>
        <w:pStyle w:val="34"/>
        <w:tabs>
          <w:tab w:val="clear" w:pos="3402"/>
        </w:tabs>
        <w:spacing w:line="360" w:lineRule="auto"/>
        <w:ind w:left="426" w:right="248" w:firstLine="0"/>
        <w:jc w:val="center"/>
        <w:rPr>
          <w:b/>
          <w:sz w:val="22"/>
          <w:szCs w:val="22"/>
        </w:rPr>
      </w:pPr>
      <w:r>
        <w:rPr>
          <w:b/>
          <w:noProof/>
          <w:sz w:val="22"/>
          <w:szCs w:val="22"/>
        </w:rPr>
        <w:drawing>
          <wp:inline distT="0" distB="0" distL="0" distR="0">
            <wp:extent cx="2520000" cy="3357299"/>
            <wp:effectExtent l="19050" t="0" r="0" b="0"/>
            <wp:docPr id="30" name="Рисунок 29" descr="DSCN80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8064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20000" cy="33572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77953">
        <w:rPr>
          <w:b/>
          <w:noProof/>
          <w:sz w:val="22"/>
          <w:szCs w:val="22"/>
        </w:rPr>
        <w:drawing>
          <wp:inline distT="0" distB="0" distL="0" distR="0">
            <wp:extent cx="2520000" cy="3354853"/>
            <wp:effectExtent l="19050" t="0" r="0" b="0"/>
            <wp:docPr id="31" name="Рисунок 30" descr="DSCN80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8034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20000" cy="3354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4596" w:rsidRDefault="00EF4596" w:rsidP="00EF4596">
      <w:pPr>
        <w:pStyle w:val="34"/>
        <w:tabs>
          <w:tab w:val="clear" w:pos="3402"/>
        </w:tabs>
        <w:spacing w:line="360" w:lineRule="auto"/>
        <w:ind w:left="426" w:right="248" w:firstLine="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Фото 5. Трещины раскрытием более 5 мм на фасаде здания.</w:t>
      </w:r>
    </w:p>
    <w:p w:rsidR="00EF4596" w:rsidRDefault="00EF4596" w:rsidP="00C0009B">
      <w:pPr>
        <w:pStyle w:val="34"/>
        <w:tabs>
          <w:tab w:val="clear" w:pos="3402"/>
        </w:tabs>
        <w:spacing w:line="360" w:lineRule="auto"/>
        <w:ind w:left="426" w:right="248" w:firstLine="0"/>
        <w:jc w:val="center"/>
        <w:rPr>
          <w:b/>
          <w:sz w:val="22"/>
          <w:szCs w:val="22"/>
        </w:rPr>
      </w:pPr>
    </w:p>
    <w:p w:rsidR="00045140" w:rsidRDefault="00045140" w:rsidP="00C0009B">
      <w:pPr>
        <w:pStyle w:val="34"/>
        <w:tabs>
          <w:tab w:val="clear" w:pos="3402"/>
        </w:tabs>
        <w:spacing w:line="360" w:lineRule="auto"/>
        <w:ind w:left="426" w:right="248" w:firstLine="0"/>
        <w:jc w:val="center"/>
        <w:rPr>
          <w:b/>
          <w:sz w:val="22"/>
          <w:szCs w:val="22"/>
        </w:rPr>
      </w:pPr>
      <w:r>
        <w:rPr>
          <w:b/>
          <w:noProof/>
          <w:sz w:val="22"/>
          <w:szCs w:val="22"/>
        </w:rPr>
        <w:lastRenderedPageBreak/>
        <w:drawing>
          <wp:inline distT="0" distB="0" distL="0" distR="0">
            <wp:extent cx="4801582" cy="3600000"/>
            <wp:effectExtent l="19050" t="0" r="0" b="0"/>
            <wp:docPr id="24" name="Рисунок 23" descr="DSCN80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8043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01582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5140" w:rsidRDefault="00045140" w:rsidP="00C0009B">
      <w:pPr>
        <w:pStyle w:val="34"/>
        <w:tabs>
          <w:tab w:val="clear" w:pos="3402"/>
        </w:tabs>
        <w:spacing w:line="360" w:lineRule="auto"/>
        <w:ind w:left="426" w:right="248" w:firstLine="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Фото 6. Разрушение конструкции балконой плиты</w:t>
      </w:r>
    </w:p>
    <w:p w:rsidR="00045140" w:rsidRDefault="00045140" w:rsidP="00BF0991">
      <w:pPr>
        <w:pStyle w:val="34"/>
        <w:tabs>
          <w:tab w:val="clear" w:pos="3402"/>
        </w:tabs>
        <w:spacing w:line="360" w:lineRule="auto"/>
        <w:ind w:left="0" w:right="248" w:firstLine="0"/>
        <w:rPr>
          <w:b/>
          <w:sz w:val="22"/>
          <w:szCs w:val="22"/>
        </w:rPr>
      </w:pPr>
    </w:p>
    <w:p w:rsidR="00045140" w:rsidRDefault="00045140" w:rsidP="00C0009B">
      <w:pPr>
        <w:pStyle w:val="34"/>
        <w:tabs>
          <w:tab w:val="clear" w:pos="3402"/>
        </w:tabs>
        <w:spacing w:line="360" w:lineRule="auto"/>
        <w:ind w:left="426" w:right="248" w:firstLine="0"/>
        <w:jc w:val="center"/>
        <w:rPr>
          <w:b/>
          <w:sz w:val="22"/>
          <w:szCs w:val="22"/>
        </w:rPr>
      </w:pPr>
    </w:p>
    <w:p w:rsidR="00045140" w:rsidRPr="00045140" w:rsidRDefault="00EF4596" w:rsidP="00C0009B">
      <w:pPr>
        <w:pStyle w:val="34"/>
        <w:tabs>
          <w:tab w:val="clear" w:pos="3402"/>
        </w:tabs>
        <w:spacing w:line="360" w:lineRule="auto"/>
        <w:ind w:left="426" w:right="248" w:firstLine="0"/>
        <w:jc w:val="center"/>
        <w:rPr>
          <w:b/>
          <w:sz w:val="22"/>
          <w:szCs w:val="22"/>
        </w:rPr>
      </w:pPr>
      <w:r>
        <w:rPr>
          <w:b/>
          <w:noProof/>
          <w:sz w:val="22"/>
          <w:szCs w:val="22"/>
        </w:rPr>
        <w:drawing>
          <wp:inline distT="0" distB="0" distL="0" distR="0">
            <wp:extent cx="3364053" cy="2520000"/>
            <wp:effectExtent l="19050" t="0" r="7797" b="0"/>
            <wp:docPr id="27" name="Рисунок 26" descr="DSCN80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8049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64053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noProof/>
          <w:sz w:val="22"/>
          <w:szCs w:val="22"/>
        </w:rPr>
        <w:drawing>
          <wp:inline distT="0" distB="0" distL="0" distR="0">
            <wp:extent cx="1893040" cy="2520000"/>
            <wp:effectExtent l="19050" t="0" r="0" b="0"/>
            <wp:docPr id="28" name="Рисунок 27" descr="DSCN80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8050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304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4596" w:rsidRDefault="00EF4596" w:rsidP="00137E79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Фото 7. Потёрности ступеней лестниц.</w:t>
      </w:r>
    </w:p>
    <w:p w:rsidR="00EF4596" w:rsidRDefault="00EF4596" w:rsidP="00137E79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2"/>
          <w:szCs w:val="22"/>
        </w:rPr>
      </w:pPr>
    </w:p>
    <w:p w:rsidR="00EF4596" w:rsidRDefault="00EF4596" w:rsidP="00137E79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2"/>
          <w:szCs w:val="22"/>
        </w:rPr>
      </w:pPr>
    </w:p>
    <w:p w:rsidR="00EF4596" w:rsidRDefault="00EF4596" w:rsidP="00137E79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2"/>
          <w:szCs w:val="22"/>
        </w:rPr>
      </w:pPr>
    </w:p>
    <w:p w:rsidR="00EF4596" w:rsidRDefault="00EF4596" w:rsidP="00137E79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2"/>
          <w:szCs w:val="22"/>
        </w:rPr>
      </w:pPr>
    </w:p>
    <w:p w:rsidR="00EF4596" w:rsidRDefault="00EF4596" w:rsidP="00137E79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2"/>
          <w:szCs w:val="22"/>
        </w:rPr>
      </w:pPr>
    </w:p>
    <w:p w:rsidR="00EF4596" w:rsidRDefault="008F4E02" w:rsidP="008F4E02">
      <w:pPr>
        <w:pStyle w:val="34"/>
        <w:tabs>
          <w:tab w:val="clear" w:pos="3402"/>
          <w:tab w:val="left" w:pos="0"/>
        </w:tabs>
        <w:spacing w:line="360" w:lineRule="auto"/>
        <w:ind w:left="0" w:right="248" w:firstLine="0"/>
        <w:jc w:val="center"/>
        <w:rPr>
          <w:b/>
          <w:sz w:val="22"/>
          <w:szCs w:val="22"/>
        </w:rPr>
      </w:pPr>
      <w:r>
        <w:rPr>
          <w:b/>
          <w:noProof/>
          <w:sz w:val="22"/>
          <w:szCs w:val="22"/>
        </w:rPr>
        <w:lastRenderedPageBreak/>
        <w:drawing>
          <wp:inline distT="0" distB="0" distL="0" distR="0">
            <wp:extent cx="4801582" cy="3600000"/>
            <wp:effectExtent l="19050" t="0" r="0" b="0"/>
            <wp:docPr id="32" name="Рисунок 31" descr="DSCN80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8056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01582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noProof/>
          <w:sz w:val="22"/>
          <w:szCs w:val="22"/>
        </w:rPr>
        <w:drawing>
          <wp:inline distT="0" distB="0" distL="0" distR="0">
            <wp:extent cx="4801582" cy="3600000"/>
            <wp:effectExtent l="19050" t="0" r="0" b="0"/>
            <wp:docPr id="33" name="Рисунок 32" descr="DSCN80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8054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01582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4596" w:rsidRDefault="008F4E02" w:rsidP="00137E79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Фото 8. Сосотояние конструкций кровли</w:t>
      </w:r>
    </w:p>
    <w:p w:rsidR="00677953" w:rsidRDefault="00677953" w:rsidP="00137E79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2"/>
          <w:szCs w:val="22"/>
        </w:rPr>
      </w:pPr>
    </w:p>
    <w:p w:rsidR="00677953" w:rsidRDefault="00677953" w:rsidP="00137E79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2"/>
          <w:szCs w:val="22"/>
        </w:rPr>
      </w:pPr>
    </w:p>
    <w:p w:rsidR="000D0CD3" w:rsidRDefault="000D0CD3" w:rsidP="000D0CD3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4"/>
          <w:szCs w:val="24"/>
        </w:rPr>
      </w:pPr>
    </w:p>
    <w:p w:rsidR="00BF0991" w:rsidRDefault="00BF0991" w:rsidP="000D0CD3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4"/>
          <w:szCs w:val="24"/>
        </w:rPr>
      </w:pPr>
    </w:p>
    <w:p w:rsidR="00BF0991" w:rsidRDefault="00BF0991" w:rsidP="000D0CD3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4"/>
          <w:szCs w:val="24"/>
        </w:rPr>
      </w:pPr>
    </w:p>
    <w:p w:rsidR="00345B85" w:rsidRDefault="00345B85" w:rsidP="000D0CD3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4"/>
          <w:szCs w:val="24"/>
        </w:rPr>
      </w:pPr>
    </w:p>
    <w:p w:rsidR="00BF0991" w:rsidRPr="00BF0991" w:rsidRDefault="00BF0991" w:rsidP="00BF0991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lastRenderedPageBreak/>
        <w:drawing>
          <wp:inline distT="0" distB="0" distL="0" distR="0">
            <wp:extent cx="4795610" cy="3600000"/>
            <wp:effectExtent l="19050" t="0" r="4990" b="0"/>
            <wp:docPr id="1" name="Рисунок 0" descr="DSCN80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8040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95610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5E5D" w:rsidRPr="00BF0991" w:rsidRDefault="00BF0991" w:rsidP="00BF0991">
      <w:pPr>
        <w:jc w:val="center"/>
        <w:rPr>
          <w:b/>
          <w:sz w:val="22"/>
          <w:szCs w:val="22"/>
        </w:rPr>
      </w:pPr>
      <w:r w:rsidRPr="00BF0991">
        <w:rPr>
          <w:b/>
          <w:sz w:val="22"/>
          <w:szCs w:val="22"/>
        </w:rPr>
        <w:t>Фото 9</w:t>
      </w:r>
      <w:r>
        <w:rPr>
          <w:b/>
          <w:sz w:val="22"/>
          <w:szCs w:val="22"/>
        </w:rPr>
        <w:t>. Замачивание стен фасада у цоколя.</w:t>
      </w:r>
    </w:p>
    <w:sectPr w:rsidR="00345E5D" w:rsidRPr="00BF0991" w:rsidSect="00D87BA3">
      <w:headerReference w:type="default" r:id="rId22"/>
      <w:headerReference w:type="first" r:id="rId23"/>
      <w:pgSz w:w="11906" w:h="16838" w:code="9"/>
      <w:pgMar w:top="118" w:right="566" w:bottom="1418" w:left="1276" w:header="426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34589" w:rsidRDefault="00334589" w:rsidP="001E0609">
      <w:r>
        <w:separator/>
      </w:r>
    </w:p>
  </w:endnote>
  <w:endnote w:type="continuationSeparator" w:id="0">
    <w:p w:rsidR="00334589" w:rsidRDefault="00334589" w:rsidP="001E060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tarSymbol">
    <w:altName w:val="Arial Unicode MS"/>
    <w:charset w:val="80"/>
    <w:family w:val="auto"/>
    <w:pitch w:val="default"/>
    <w:sig w:usb0="00000000" w:usb1="00000000" w:usb2="00000000" w:usb3="00000000" w:csb0="0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ISOCPEUR">
    <w:panose1 w:val="020B0604020202020204"/>
    <w:charset w:val="CC"/>
    <w:family w:val="swiss"/>
    <w:pitch w:val="variable"/>
    <w:sig w:usb0="00000287" w:usb1="00000000" w:usb2="00000000" w:usb3="00000000" w:csb0="000000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34589" w:rsidRDefault="00334589" w:rsidP="001E0609">
      <w:r>
        <w:separator/>
      </w:r>
    </w:p>
  </w:footnote>
  <w:footnote w:type="continuationSeparator" w:id="0">
    <w:p w:rsidR="00334589" w:rsidRDefault="00334589" w:rsidP="001E060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D11BA" w:rsidRDefault="00B641B3" w:rsidP="00A82670">
    <w:pPr>
      <w:pStyle w:val="a5"/>
      <w:ind w:right="-286"/>
      <w:jc w:val="right"/>
    </w:pPr>
    <w:r>
      <w:rPr>
        <w:noProof/>
      </w:rPr>
      <w:pict>
        <v:group id="_x0000_s2210" style="position:absolute;left:0;text-align:left;margin-left:27.8pt;margin-top:16.3pt;width:552.9pt;height:804.55pt;z-index:251657216;mso-position-horizontal-relative:page;mso-position-vertical-relative:page" coordorigin="458,340" coordsize="11058,16159">
          <v:group id="_x0000_s2211" style="position:absolute;left:458;top:11678;width:681;height:4819" coordorigin="3969,10206" coordsize="681,4819" o:allowincell="f"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2212" type="#_x0000_t202" style="position:absolute;left:3969;top:13608;width:283;height:1417" o:allowincell="f" filled="f" strokeweight="1.5pt">
              <v:textbox style="layout-flow:vertical;mso-layout-flow-alt:bottom-to-top;mso-next-textbox:#_x0000_s2212" inset="0,0,0,0">
                <w:txbxContent>
                  <w:p w:rsidR="006D11BA" w:rsidRDefault="006D11BA" w:rsidP="00A82670">
                    <w:pPr>
                      <w:jc w:val="center"/>
                    </w:pPr>
                    <w:r>
                      <w:rPr>
                        <w:sz w:val="20"/>
                        <w:szCs w:val="20"/>
                      </w:rPr>
                      <w:t>Инв.№</w:t>
                    </w:r>
                    <w:r>
                      <w:t xml:space="preserve"> </w:t>
                    </w:r>
                    <w:r>
                      <w:rPr>
                        <w:sz w:val="20"/>
                        <w:szCs w:val="20"/>
                      </w:rPr>
                      <w:t>подл.</w:t>
                    </w:r>
                  </w:p>
                </w:txbxContent>
              </v:textbox>
            </v:shape>
            <v:shape id="_x0000_s2213" type="#_x0000_t202" style="position:absolute;left:3969;top:11624;width:283;height:1984" o:allowincell="f" filled="f" strokeweight="1.5pt">
              <v:textbox style="layout-flow:vertical;mso-layout-flow-alt:bottom-to-top;mso-next-textbox:#_x0000_s2213" inset="0,0,0,0">
                <w:txbxContent>
                  <w:p w:rsidR="006D11BA" w:rsidRDefault="006D11BA" w:rsidP="00A82670">
                    <w:pPr>
                      <w:pStyle w:val="91"/>
                      <w:jc w:val="center"/>
                      <w:outlineLvl w:val="8"/>
                      <w:rPr>
                        <w:rFonts w:ascii="Times New Roman" w:hAnsi="Times New Roman" w:cs="Times New Roman"/>
                        <w:i w:val="0"/>
                        <w:iCs w:val="0"/>
                        <w:sz w:val="22"/>
                      </w:rPr>
                    </w:pPr>
                    <w:r>
                      <w:rPr>
                        <w:rFonts w:ascii="Times New Roman" w:hAnsi="Times New Roman" w:cs="Times New Roman"/>
                        <w:i w:val="0"/>
                        <w:iCs w:val="0"/>
                        <w:sz w:val="22"/>
                      </w:rPr>
                      <w:t>Подпись и дата</w:t>
                    </w:r>
                  </w:p>
                </w:txbxContent>
              </v:textbox>
            </v:shape>
            <v:shape id="_x0000_s2214" type="#_x0000_t202" style="position:absolute;left:3969;top:10206;width:283;height:1417" o:allowincell="f" filled="f" strokeweight="1.5pt">
              <v:textbox style="layout-flow:vertical;mso-layout-flow-alt:bottom-to-top;mso-next-textbox:#_x0000_s2214" inset="0,0,0,0">
                <w:txbxContent>
                  <w:p w:rsidR="006D11BA" w:rsidRDefault="006D11BA" w:rsidP="00A82670">
                    <w:pPr>
                      <w:pStyle w:val="91"/>
                      <w:jc w:val="center"/>
                      <w:outlineLvl w:val="8"/>
                      <w:rPr>
                        <w:rFonts w:ascii="Times New Roman" w:hAnsi="Times New Roman" w:cs="Times New Roman"/>
                        <w:i w:val="0"/>
                        <w:iCs w:val="0"/>
                        <w:sz w:val="22"/>
                      </w:rPr>
                    </w:pPr>
                    <w:r>
                      <w:rPr>
                        <w:rFonts w:ascii="Times New Roman" w:hAnsi="Times New Roman" w:cs="Times New Roman"/>
                        <w:i w:val="0"/>
                        <w:iCs w:val="0"/>
                        <w:sz w:val="22"/>
                      </w:rPr>
                      <w:t>Взам.инв.№</w:t>
                    </w:r>
                  </w:p>
                </w:txbxContent>
              </v:textbox>
            </v:shape>
            <v:shape id="_x0000_s2215" type="#_x0000_t202" style="position:absolute;left:4253;top:13608;width:397;height:1417" o:allowincell="f" filled="f" strokeweight="1.5pt">
              <v:textbox style="mso-next-textbox:#_x0000_s2215" inset="0,0,0,0">
                <w:txbxContent>
                  <w:p w:rsidR="006D11BA" w:rsidRDefault="006D11BA" w:rsidP="00A82670"/>
                </w:txbxContent>
              </v:textbox>
            </v:shape>
            <v:shape id="_x0000_s2216" type="#_x0000_t202" style="position:absolute;left:4253;top:11624;width:397;height:1984" o:allowincell="f" filled="f" strokeweight="1.5pt">
              <v:textbox style="mso-next-textbox:#_x0000_s2216" inset="0,0,0,0">
                <w:txbxContent>
                  <w:p w:rsidR="006D11BA" w:rsidRDefault="006D11BA" w:rsidP="00A82670"/>
                </w:txbxContent>
              </v:textbox>
            </v:shape>
            <v:shape id="_x0000_s2217" type="#_x0000_t202" style="position:absolute;left:4253;top:10206;width:397;height:1417" o:allowincell="f" filled="f" strokeweight="1.5pt">
              <v:textbox style="mso-next-textbox:#_x0000_s2217" inset="0,0,0,0">
                <w:txbxContent>
                  <w:p w:rsidR="006D11BA" w:rsidRDefault="006D11BA" w:rsidP="00A82670"/>
                </w:txbxContent>
              </v:textbox>
            </v:shape>
          </v:group>
          <v:group id="_x0000_s2218" style="position:absolute;left:1139;top:15649;width:3685;height:850" coordorigin="1140,13608" coordsize="3685,850" o:allowincell="f">
            <v:group id="_x0000_s2219" style="position:absolute;left:1140;top:14175;width:3685;height:283" coordorigin="1140,14175" coordsize="3685,283" o:allowincell="f">
              <v:shape id="_x0000_s2220" type="#_x0000_t202" style="position:absolute;left:1140;top:14175;width:567;height:283" o:allowincell="f" filled="f" strokeweight="1.5pt">
                <v:textbox style="mso-next-textbox:#_x0000_s2220" inset="0,0,0,0">
                  <w:txbxContent>
                    <w:p w:rsidR="006D11BA" w:rsidRDefault="006D11BA" w:rsidP="00A82670">
                      <w:pPr>
                        <w:jc w:val="center"/>
                        <w:rPr>
                          <w:rFonts w:ascii="Arial" w:hAnsi="Arial" w:cs="Arial"/>
                          <w:i/>
                          <w:iCs/>
                          <w:sz w:val="19"/>
                          <w:szCs w:val="19"/>
                          <w:lang w:val="en-US"/>
                        </w:rPr>
                      </w:pPr>
                      <w:r>
                        <w:rPr>
                          <w:sz w:val="20"/>
                          <w:szCs w:val="19"/>
                        </w:rPr>
                        <w:t>Изм</w:t>
                      </w:r>
                      <w:r>
                        <w:rPr>
                          <w:rFonts w:ascii="Arial" w:hAnsi="Arial" w:cs="Arial"/>
                          <w:i/>
                          <w:iCs/>
                          <w:sz w:val="19"/>
                          <w:szCs w:val="19"/>
                        </w:rPr>
                        <w:t>.</w:t>
                      </w:r>
                    </w:p>
                  </w:txbxContent>
                </v:textbox>
              </v:shape>
              <v:shape id="_x0000_s2221" type="#_x0000_t202" style="position:absolute;left:1707;top:14175;width:567;height:283" o:allowincell="f" filled="f" strokeweight="1.5pt">
                <v:textbox style="mso-next-textbox:#_x0000_s2221" inset="0,0,0,0">
                  <w:txbxContent>
                    <w:p w:rsidR="006D11BA" w:rsidRDefault="006D11BA" w:rsidP="00A82670">
                      <w:pPr>
                        <w:ind w:left="-57" w:right="-57"/>
                        <w:jc w:val="center"/>
                        <w:rPr>
                          <w:spacing w:val="-8"/>
                          <w:sz w:val="20"/>
                          <w:szCs w:val="19"/>
                          <w:lang w:val="en-US"/>
                        </w:rPr>
                      </w:pPr>
                      <w:r>
                        <w:rPr>
                          <w:spacing w:val="-8"/>
                          <w:sz w:val="20"/>
                          <w:szCs w:val="19"/>
                        </w:rPr>
                        <w:t>Кол.уч.</w:t>
                      </w:r>
                    </w:p>
                  </w:txbxContent>
                </v:textbox>
              </v:shape>
              <v:shape id="_x0000_s2222" type="#_x0000_t202" style="position:absolute;left:2274;top:14175;width:567;height:283" o:allowincell="f" filled="f" strokeweight="1.5pt">
                <v:textbox style="mso-next-textbox:#_x0000_s2222" inset="0,0,0,0">
                  <w:txbxContent>
                    <w:p w:rsidR="006D11BA" w:rsidRDefault="006D11BA" w:rsidP="00A82670">
                      <w:pPr>
                        <w:pStyle w:val="51"/>
                        <w:outlineLvl w:val="4"/>
                        <w:rPr>
                          <w:rFonts w:ascii="Times New Roman" w:hAnsi="Times New Roman" w:cs="Times New Roman"/>
                          <w:i w:val="0"/>
                          <w:iCs w:val="0"/>
                          <w:sz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i w:val="0"/>
                          <w:iCs w:val="0"/>
                          <w:sz w:val="20"/>
                        </w:rPr>
                        <w:t>Лист</w:t>
                      </w:r>
                    </w:p>
                  </w:txbxContent>
                </v:textbox>
              </v:shape>
              <v:shape id="_x0000_s2223" type="#_x0000_t202" style="position:absolute;left:2841;top:14175;width:567;height:283" o:allowincell="f" filled="f" strokeweight="1.5pt">
                <v:textbox style="mso-next-textbox:#_x0000_s2223" inset="0,0,0,0">
                  <w:txbxContent>
                    <w:p w:rsidR="006D11BA" w:rsidRDefault="006D11BA" w:rsidP="00A82670">
                      <w:pPr>
                        <w:ind w:left="-57" w:right="-57"/>
                        <w:jc w:val="center"/>
                        <w:rPr>
                          <w:spacing w:val="-6"/>
                          <w:sz w:val="20"/>
                          <w:szCs w:val="19"/>
                        </w:rPr>
                      </w:pPr>
                      <w:r>
                        <w:rPr>
                          <w:spacing w:val="-6"/>
                          <w:sz w:val="20"/>
                          <w:szCs w:val="19"/>
                        </w:rPr>
                        <w:t>№док.</w:t>
                      </w:r>
                    </w:p>
                  </w:txbxContent>
                </v:textbox>
              </v:shape>
              <v:shape id="_x0000_s2224" type="#_x0000_t202" style="position:absolute;left:3408;top:14175;width:850;height:283" o:allowincell="f" filled="f" strokeweight="1.5pt">
                <v:textbox style="mso-next-textbox:#_x0000_s2224" inset="0,0,0,0">
                  <w:txbxContent>
                    <w:p w:rsidR="006D11BA" w:rsidRDefault="006D11BA" w:rsidP="00A82670">
                      <w:pPr>
                        <w:pStyle w:val="51"/>
                        <w:outlineLvl w:val="4"/>
                        <w:rPr>
                          <w:rFonts w:ascii="Times New Roman" w:hAnsi="Times New Roman" w:cs="Times New Roman"/>
                          <w:i w:val="0"/>
                          <w:iCs w:val="0"/>
                          <w:sz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i w:val="0"/>
                          <w:iCs w:val="0"/>
                          <w:sz w:val="20"/>
                        </w:rPr>
                        <w:t>Подпись</w:t>
                      </w:r>
                    </w:p>
                  </w:txbxContent>
                </v:textbox>
              </v:shape>
              <v:shape id="_x0000_s2225" type="#_x0000_t202" style="position:absolute;left:4258;top:14175;width:567;height:283" o:allowincell="f" filled="f" strokeweight="1.5pt">
                <v:textbox style="mso-next-textbox:#_x0000_s2225" inset="0,0,0,0">
                  <w:txbxContent>
                    <w:p w:rsidR="006D11BA" w:rsidRDefault="006D11BA" w:rsidP="00A82670">
                      <w:pPr>
                        <w:ind w:left="-57" w:right="-57"/>
                        <w:jc w:val="center"/>
                        <w:rPr>
                          <w:spacing w:val="-6"/>
                          <w:sz w:val="20"/>
                          <w:szCs w:val="19"/>
                        </w:rPr>
                      </w:pPr>
                      <w:r>
                        <w:rPr>
                          <w:spacing w:val="-6"/>
                          <w:sz w:val="20"/>
                          <w:szCs w:val="19"/>
                        </w:rPr>
                        <w:t>Дата</w:t>
                      </w:r>
                    </w:p>
                  </w:txbxContent>
                </v:textbox>
              </v:shape>
            </v:group>
            <v:group id="_x0000_s2226" style="position:absolute;left:1140;top:13892;width:3685;height:283" coordorigin="1140,14175" coordsize="3685,283" o:allowincell="f">
              <v:shape id="_x0000_s2227" type="#_x0000_t202" style="position:absolute;left:1140;top:14175;width:567;height:283" o:allowincell="f" filled="f" strokeweight="1.5pt">
                <v:textbox style="mso-next-textbox:#_x0000_s2227" inset="0,0,0,0">
                  <w:txbxContent>
                    <w:p w:rsidR="006D11BA" w:rsidRDefault="006D11BA" w:rsidP="00A82670"/>
                  </w:txbxContent>
                </v:textbox>
              </v:shape>
              <v:shape id="_x0000_s2228" type="#_x0000_t202" style="position:absolute;left:1707;top:14175;width:567;height:283" o:allowincell="f" filled="f" strokeweight="1.5pt">
                <v:textbox style="mso-next-textbox:#_x0000_s2228" inset="0,0,0,0">
                  <w:txbxContent>
                    <w:p w:rsidR="006D11BA" w:rsidRDefault="006D11BA" w:rsidP="00A82670"/>
                  </w:txbxContent>
                </v:textbox>
              </v:shape>
              <v:shape id="_x0000_s2229" type="#_x0000_t202" style="position:absolute;left:2274;top:14175;width:567;height:283" o:allowincell="f" filled="f" strokeweight="1.5pt">
                <v:textbox style="mso-next-textbox:#_x0000_s2229" inset="0,0,0,0">
                  <w:txbxContent>
                    <w:p w:rsidR="006D11BA" w:rsidRDefault="006D11BA" w:rsidP="00A82670">
                      <w:pPr>
                        <w:pStyle w:val="51"/>
                        <w:outlineLvl w:val="4"/>
                      </w:pPr>
                    </w:p>
                  </w:txbxContent>
                </v:textbox>
              </v:shape>
              <v:shape id="_x0000_s2230" type="#_x0000_t202" style="position:absolute;left:2841;top:14175;width:567;height:283" o:allowincell="f" filled="f" strokeweight="1.5pt">
                <v:textbox style="mso-next-textbox:#_x0000_s2230" inset="0,0,0,0">
                  <w:txbxContent>
                    <w:p w:rsidR="006D11BA" w:rsidRDefault="006D11BA" w:rsidP="00A82670"/>
                  </w:txbxContent>
                </v:textbox>
              </v:shape>
              <v:shape id="_x0000_s2231" type="#_x0000_t202" style="position:absolute;left:3408;top:14175;width:850;height:283" o:allowincell="f" filled="f" strokeweight="1.5pt">
                <v:textbox style="mso-next-textbox:#_x0000_s2231" inset="0,0,0,0">
                  <w:txbxContent>
                    <w:p w:rsidR="006D11BA" w:rsidRDefault="006D11BA" w:rsidP="00A82670">
                      <w:pPr>
                        <w:pStyle w:val="51"/>
                        <w:outlineLvl w:val="4"/>
                      </w:pPr>
                    </w:p>
                  </w:txbxContent>
                </v:textbox>
              </v:shape>
              <v:shape id="_x0000_s2232" type="#_x0000_t202" style="position:absolute;left:4258;top:14175;width:567;height:283" o:allowincell="f" filled="f" strokeweight="1.5pt">
                <v:textbox style="mso-next-textbox:#_x0000_s2232" inset="0,0,0,0">
                  <w:txbxContent>
                    <w:p w:rsidR="006D11BA" w:rsidRDefault="006D11BA" w:rsidP="00A82670">
                      <w:pPr>
                        <w:ind w:left="-57" w:right="-57"/>
                        <w:jc w:val="center"/>
                        <w:rPr>
                          <w:rFonts w:ascii="Arial" w:hAnsi="Arial" w:cs="Arial"/>
                          <w:i/>
                          <w:iCs/>
                          <w:spacing w:val="-6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v:group>
            <v:group id="_x0000_s2233" style="position:absolute;left:1140;top:13608;width:3685;height:283" coordorigin="1140,14175" coordsize="3685,283" o:allowincell="f">
              <v:shape id="_x0000_s2234" type="#_x0000_t202" style="position:absolute;left:1140;top:14175;width:567;height:283" o:allowincell="f" filled="f" strokeweight="1.5pt">
                <v:textbox style="mso-next-textbox:#_x0000_s2234" inset="0,0,0,0">
                  <w:txbxContent>
                    <w:p w:rsidR="006D11BA" w:rsidRDefault="006D11BA" w:rsidP="00A82670">
                      <w:pPr>
                        <w:jc w:val="center"/>
                        <w:rPr>
                          <w:rFonts w:ascii="Arial" w:hAnsi="Arial" w:cs="Arial"/>
                          <w:i/>
                          <w:iCs/>
                          <w:sz w:val="19"/>
                          <w:szCs w:val="19"/>
                          <w:lang w:val="en-US"/>
                        </w:rPr>
                      </w:pPr>
                    </w:p>
                  </w:txbxContent>
                </v:textbox>
              </v:shape>
              <v:shape id="_x0000_s2235" type="#_x0000_t202" style="position:absolute;left:1707;top:14175;width:567;height:283" o:allowincell="f" filled="f" strokeweight="1.5pt">
                <v:textbox style="mso-next-textbox:#_x0000_s2235" inset="0,0,0,0">
                  <w:txbxContent>
                    <w:p w:rsidR="006D11BA" w:rsidRDefault="006D11BA" w:rsidP="00A82670"/>
                  </w:txbxContent>
                </v:textbox>
              </v:shape>
              <v:shape id="_x0000_s2236" type="#_x0000_t202" style="position:absolute;left:2274;top:14175;width:567;height:283" o:allowincell="f" filled="f" strokeweight="1.5pt">
                <v:textbox style="mso-next-textbox:#_x0000_s2236" inset="0,0,0,0">
                  <w:txbxContent>
                    <w:p w:rsidR="006D11BA" w:rsidRDefault="006D11BA" w:rsidP="00A82670">
                      <w:pPr>
                        <w:pStyle w:val="51"/>
                        <w:outlineLvl w:val="4"/>
                      </w:pPr>
                    </w:p>
                  </w:txbxContent>
                </v:textbox>
              </v:shape>
              <v:shape id="_x0000_s2237" type="#_x0000_t202" style="position:absolute;left:2841;top:14175;width:567;height:283" o:allowincell="f" filled="f" strokeweight="1.5pt">
                <v:textbox style="mso-next-textbox:#_x0000_s2237" inset="0,0,0,0">
                  <w:txbxContent>
                    <w:p w:rsidR="006D11BA" w:rsidRDefault="006D11BA" w:rsidP="00A82670">
                      <w:pPr>
                        <w:ind w:right="-57"/>
                        <w:rPr>
                          <w:rFonts w:ascii="Arial" w:hAnsi="Arial" w:cs="Arial"/>
                          <w:i/>
                          <w:iCs/>
                          <w:spacing w:val="-6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  <v:shape id="_x0000_s2238" type="#_x0000_t202" style="position:absolute;left:3408;top:14175;width:850;height:283" o:allowincell="f" filled="f" strokeweight="1.5pt">
                <v:textbox style="mso-next-textbox:#_x0000_s2238" inset="0,0,0,0">
                  <w:txbxContent>
                    <w:p w:rsidR="006D11BA" w:rsidRDefault="006D11BA" w:rsidP="00A82670">
                      <w:pPr>
                        <w:pStyle w:val="51"/>
                        <w:outlineLvl w:val="4"/>
                      </w:pPr>
                    </w:p>
                  </w:txbxContent>
                </v:textbox>
              </v:shape>
              <v:shape id="_x0000_s2239" type="#_x0000_t202" style="position:absolute;left:4258;top:14175;width:567;height:283" o:allowincell="f" filled="f" strokeweight="1.5pt">
                <v:textbox style="mso-next-textbox:#_x0000_s2239" inset="0,0,0,0">
                  <w:txbxContent>
                    <w:p w:rsidR="006D11BA" w:rsidRDefault="006D11BA" w:rsidP="00A82670">
                      <w:pPr>
                        <w:ind w:left="-57" w:right="-57"/>
                        <w:jc w:val="center"/>
                        <w:rPr>
                          <w:rFonts w:ascii="Arial" w:hAnsi="Arial" w:cs="Arial"/>
                          <w:i/>
                          <w:iCs/>
                          <w:spacing w:val="-6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v:group>
          </v:group>
          <v:group id="_x0000_s2240" style="position:absolute;left:4825;top:15648;width:6691;height:851" coordorigin="4825,15648" coordsize="6691,851" o:allowincell="f">
            <v:shape id="_x0000_s2241" type="#_x0000_t202" style="position:absolute;left:4825;top:15649;width:6123;height:850" o:allowincell="f" filled="f" strokeweight="1.5pt">
              <v:textbox style="mso-next-textbox:#_x0000_s2241" inset="0,0,0,0">
                <w:txbxContent>
                  <w:p w:rsidR="006D11BA" w:rsidRPr="00057140" w:rsidRDefault="006D11BA" w:rsidP="00C403FD">
                    <w:pPr>
                      <w:spacing w:before="200"/>
                      <w:jc w:val="center"/>
                    </w:pPr>
                    <w:r w:rsidRPr="00057140">
                      <w:rPr>
                        <w:sz w:val="32"/>
                        <w:szCs w:val="32"/>
                      </w:rPr>
                      <w:t>ПСД-02</w:t>
                    </w:r>
                    <w:r>
                      <w:rPr>
                        <w:sz w:val="32"/>
                        <w:szCs w:val="32"/>
                      </w:rPr>
                      <w:t>5</w:t>
                    </w:r>
                    <w:r w:rsidRPr="00057140">
                      <w:rPr>
                        <w:sz w:val="32"/>
                        <w:szCs w:val="32"/>
                      </w:rPr>
                      <w:t>/2015</w:t>
                    </w:r>
                    <w:r w:rsidR="00DC4EED">
                      <w:rPr>
                        <w:sz w:val="32"/>
                        <w:szCs w:val="32"/>
                      </w:rPr>
                      <w:t>-ОБ.30</w:t>
                    </w:r>
                  </w:p>
                </w:txbxContent>
              </v:textbox>
            </v:shape>
            <v:shape id="_x0000_s2242" type="#_x0000_t202" style="position:absolute;left:10949;top:15648;width:567;height:283" o:allowincell="f" filled="f" strokeweight="1.5pt">
              <v:textbox style="mso-next-textbox:#_x0000_s2242" inset="0,0,0,0">
                <w:txbxContent>
                  <w:p w:rsidR="006D11BA" w:rsidRDefault="006D11BA" w:rsidP="00A82670">
                    <w:pPr>
                      <w:pStyle w:val="61"/>
                      <w:outlineLvl w:val="5"/>
                      <w:rPr>
                        <w:rFonts w:ascii="Times New Roman" w:hAnsi="Times New Roman" w:cs="Times New Roman"/>
                        <w:i w:val="0"/>
                        <w:iCs w:val="0"/>
                        <w:sz w:val="20"/>
                      </w:rPr>
                    </w:pPr>
                    <w:r>
                      <w:rPr>
                        <w:rFonts w:ascii="Times New Roman" w:hAnsi="Times New Roman" w:cs="Times New Roman"/>
                        <w:i w:val="0"/>
                        <w:iCs w:val="0"/>
                        <w:sz w:val="20"/>
                      </w:rPr>
                      <w:t>Лист</w:t>
                    </w:r>
                  </w:p>
                </w:txbxContent>
              </v:textbox>
            </v:shape>
            <v:shape id="_x0000_s2243" type="#_x0000_t202" style="position:absolute;left:10949;top:15932;width:567;height:567" o:allowincell="f" filled="f" strokeweight="1.5pt">
              <v:textbox style="mso-next-textbox:#_x0000_s2243" inset="0,0,0,0">
                <w:txbxContent>
                  <w:p w:rsidR="006D11BA" w:rsidRPr="00F13A0E" w:rsidRDefault="00B641B3" w:rsidP="00A82670">
                    <w:pPr>
                      <w:jc w:val="center"/>
                    </w:pPr>
                    <w:fldSimple w:instr=" PAGE   \* MERGEFORMAT ">
                      <w:r w:rsidR="00BF0991">
                        <w:rPr>
                          <w:noProof/>
                        </w:rPr>
                        <w:t>6</w:t>
                      </w:r>
                    </w:fldSimple>
                  </w:p>
                </w:txbxContent>
              </v:textbox>
            </v:shape>
          </v:group>
          <v:rect id="_x0000_s2244" style="position:absolute;left:1140;top:340;width:10375;height:16157" o:allowincell="f" filled="f" strokeweight="1.5pt"/>
          <w10:wrap anchorx="page" anchory="page"/>
        </v:group>
      </w:pict>
    </w:r>
  </w:p>
  <w:p w:rsidR="006D11BA" w:rsidRPr="00A66049" w:rsidRDefault="006D11BA">
    <w:pPr>
      <w:pStyle w:val="a5"/>
      <w:pageBreakBefore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D11BA" w:rsidRDefault="00B641B3" w:rsidP="000A7912">
    <w:pPr>
      <w:pStyle w:val="a5"/>
      <w:ind w:right="-286"/>
      <w:jc w:val="right"/>
    </w:pPr>
    <w:r>
      <w:rPr>
        <w:noProof/>
      </w:rPr>
      <w:pict>
        <v:group id="_x0000_s2247" style="position:absolute;left:0;text-align:left;margin-left:27.75pt;margin-top:28.3pt;width:549.8pt;height:804.55pt;z-index:251658240;mso-position-horizontal-relative:page;mso-position-vertical-relative:page" coordorigin="458,340" coordsize="11058,16159">
          <v:group id="_x0000_s2248" style="position:absolute;left:458;top:11678;width:681;height:4819" coordorigin="3969,10206" coordsize="681,4819" o:allowincell="f"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2249" type="#_x0000_t202" style="position:absolute;left:3969;top:13608;width:283;height:1417" o:allowincell="f" filled="f" strokeweight="1.5pt">
              <v:textbox style="layout-flow:vertical;mso-layout-flow-alt:bottom-to-top;mso-next-textbox:#_x0000_s2249" inset="0,0,0,0">
                <w:txbxContent>
                  <w:p w:rsidR="006D11BA" w:rsidRDefault="006D11BA" w:rsidP="00640E89">
                    <w:pPr>
                      <w:jc w:val="center"/>
                    </w:pPr>
                    <w:r>
                      <w:rPr>
                        <w:sz w:val="20"/>
                        <w:szCs w:val="20"/>
                      </w:rPr>
                      <w:t>Инв.№</w:t>
                    </w:r>
                    <w:r>
                      <w:t xml:space="preserve"> </w:t>
                    </w:r>
                    <w:r>
                      <w:rPr>
                        <w:sz w:val="20"/>
                        <w:szCs w:val="20"/>
                      </w:rPr>
                      <w:t>подл.</w:t>
                    </w:r>
                  </w:p>
                </w:txbxContent>
              </v:textbox>
            </v:shape>
            <v:shape id="_x0000_s2250" type="#_x0000_t202" style="position:absolute;left:3969;top:11624;width:283;height:1984" o:allowincell="f" filled="f" strokeweight="1.5pt">
              <v:textbox style="layout-flow:vertical;mso-layout-flow-alt:bottom-to-top;mso-next-textbox:#_x0000_s2250" inset="0,0,0,0">
                <w:txbxContent>
                  <w:p w:rsidR="006D11BA" w:rsidRDefault="006D11BA" w:rsidP="00640E89">
                    <w:pPr>
                      <w:pStyle w:val="91"/>
                      <w:jc w:val="center"/>
                      <w:outlineLvl w:val="8"/>
                      <w:rPr>
                        <w:rFonts w:ascii="Times New Roman" w:hAnsi="Times New Roman" w:cs="Times New Roman"/>
                        <w:i w:val="0"/>
                        <w:iCs w:val="0"/>
                        <w:sz w:val="22"/>
                      </w:rPr>
                    </w:pPr>
                    <w:r>
                      <w:rPr>
                        <w:rFonts w:ascii="Times New Roman" w:hAnsi="Times New Roman" w:cs="Times New Roman"/>
                        <w:i w:val="0"/>
                        <w:iCs w:val="0"/>
                        <w:sz w:val="22"/>
                      </w:rPr>
                      <w:t>Подпись и дата</w:t>
                    </w:r>
                  </w:p>
                </w:txbxContent>
              </v:textbox>
            </v:shape>
            <v:shape id="_x0000_s2251" type="#_x0000_t202" style="position:absolute;left:3969;top:10206;width:283;height:1417" o:allowincell="f" filled="f" strokeweight="1.5pt">
              <v:textbox style="layout-flow:vertical;mso-layout-flow-alt:bottom-to-top;mso-next-textbox:#_x0000_s2251" inset="0,0,0,0">
                <w:txbxContent>
                  <w:p w:rsidR="006D11BA" w:rsidRDefault="006D11BA" w:rsidP="00640E89">
                    <w:pPr>
                      <w:pStyle w:val="91"/>
                      <w:jc w:val="center"/>
                      <w:outlineLvl w:val="8"/>
                      <w:rPr>
                        <w:rFonts w:ascii="Times New Roman" w:hAnsi="Times New Roman" w:cs="Times New Roman"/>
                        <w:i w:val="0"/>
                        <w:iCs w:val="0"/>
                        <w:sz w:val="22"/>
                      </w:rPr>
                    </w:pPr>
                    <w:r>
                      <w:rPr>
                        <w:rFonts w:ascii="Times New Roman" w:hAnsi="Times New Roman" w:cs="Times New Roman"/>
                        <w:i w:val="0"/>
                        <w:iCs w:val="0"/>
                        <w:sz w:val="22"/>
                      </w:rPr>
                      <w:t>Взам.инв.№</w:t>
                    </w:r>
                  </w:p>
                </w:txbxContent>
              </v:textbox>
            </v:shape>
            <v:shape id="_x0000_s2252" type="#_x0000_t202" style="position:absolute;left:4253;top:13608;width:397;height:1417" o:allowincell="f" filled="f" strokeweight="1.5pt">
              <v:textbox style="mso-next-textbox:#_x0000_s2252" inset="0,0,0,0">
                <w:txbxContent>
                  <w:p w:rsidR="006D11BA" w:rsidRDefault="006D11BA" w:rsidP="00640E89"/>
                </w:txbxContent>
              </v:textbox>
            </v:shape>
            <v:shape id="_x0000_s2253" type="#_x0000_t202" style="position:absolute;left:4253;top:11624;width:397;height:1984" o:allowincell="f" filled="f" strokeweight="1.5pt">
              <v:textbox style="mso-next-textbox:#_x0000_s2253" inset="0,0,0,0">
                <w:txbxContent>
                  <w:p w:rsidR="006D11BA" w:rsidRDefault="006D11BA" w:rsidP="00640E89"/>
                </w:txbxContent>
              </v:textbox>
            </v:shape>
            <v:shape id="_x0000_s2254" type="#_x0000_t202" style="position:absolute;left:4253;top:10206;width:397;height:1417" o:allowincell="f" filled="f" strokeweight="1.5pt">
              <v:textbox style="mso-next-textbox:#_x0000_s2254" inset="0,0,0,0">
                <w:txbxContent>
                  <w:p w:rsidR="006D11BA" w:rsidRDefault="006D11BA" w:rsidP="00640E89"/>
                </w:txbxContent>
              </v:textbox>
            </v:shape>
          </v:group>
          <v:group id="_x0000_s2255" style="position:absolute;left:1139;top:15649;width:3685;height:850" coordorigin="1140,13608" coordsize="3685,850" o:allowincell="f">
            <v:group id="_x0000_s2256" style="position:absolute;left:1140;top:14175;width:3685;height:283" coordorigin="1140,14175" coordsize="3685,283" o:allowincell="f">
              <v:shape id="_x0000_s2257" type="#_x0000_t202" style="position:absolute;left:1140;top:14175;width:567;height:283" o:allowincell="f" filled="f" strokeweight="1.5pt">
                <v:textbox style="mso-next-textbox:#_x0000_s2257" inset="0,0,0,0">
                  <w:txbxContent>
                    <w:p w:rsidR="006D11BA" w:rsidRDefault="006D11BA" w:rsidP="00640E89">
                      <w:pPr>
                        <w:jc w:val="center"/>
                        <w:rPr>
                          <w:rFonts w:ascii="Arial" w:hAnsi="Arial" w:cs="Arial"/>
                          <w:i/>
                          <w:iCs/>
                          <w:sz w:val="19"/>
                          <w:szCs w:val="19"/>
                          <w:lang w:val="en-US"/>
                        </w:rPr>
                      </w:pPr>
                      <w:r>
                        <w:rPr>
                          <w:sz w:val="20"/>
                          <w:szCs w:val="19"/>
                        </w:rPr>
                        <w:t>Изм</w:t>
                      </w:r>
                      <w:r>
                        <w:rPr>
                          <w:rFonts w:ascii="Arial" w:hAnsi="Arial" w:cs="Arial"/>
                          <w:i/>
                          <w:iCs/>
                          <w:sz w:val="19"/>
                          <w:szCs w:val="19"/>
                        </w:rPr>
                        <w:t>.</w:t>
                      </w:r>
                    </w:p>
                  </w:txbxContent>
                </v:textbox>
              </v:shape>
              <v:shape id="_x0000_s2258" type="#_x0000_t202" style="position:absolute;left:1707;top:14175;width:567;height:283" o:allowincell="f" filled="f" strokeweight="1.5pt">
                <v:textbox style="mso-next-textbox:#_x0000_s2258" inset="0,0,0,0">
                  <w:txbxContent>
                    <w:p w:rsidR="006D11BA" w:rsidRDefault="006D11BA" w:rsidP="00640E89">
                      <w:pPr>
                        <w:ind w:left="-57" w:right="-57"/>
                        <w:jc w:val="center"/>
                        <w:rPr>
                          <w:spacing w:val="-8"/>
                          <w:sz w:val="20"/>
                          <w:szCs w:val="19"/>
                          <w:lang w:val="en-US"/>
                        </w:rPr>
                      </w:pPr>
                      <w:r>
                        <w:rPr>
                          <w:spacing w:val="-8"/>
                          <w:sz w:val="20"/>
                          <w:szCs w:val="19"/>
                        </w:rPr>
                        <w:t>Кол.уч.</w:t>
                      </w:r>
                    </w:p>
                  </w:txbxContent>
                </v:textbox>
              </v:shape>
              <v:shape id="_x0000_s2259" type="#_x0000_t202" style="position:absolute;left:2274;top:14175;width:567;height:283" o:allowincell="f" filled="f" strokeweight="1.5pt">
                <v:textbox style="mso-next-textbox:#_x0000_s2259" inset="0,0,0,0">
                  <w:txbxContent>
                    <w:p w:rsidR="006D11BA" w:rsidRDefault="006D11BA" w:rsidP="00640E89">
                      <w:pPr>
                        <w:pStyle w:val="51"/>
                        <w:outlineLvl w:val="4"/>
                        <w:rPr>
                          <w:rFonts w:ascii="Times New Roman" w:hAnsi="Times New Roman" w:cs="Times New Roman"/>
                          <w:i w:val="0"/>
                          <w:iCs w:val="0"/>
                          <w:sz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i w:val="0"/>
                          <w:iCs w:val="0"/>
                          <w:sz w:val="20"/>
                        </w:rPr>
                        <w:t>Лист</w:t>
                      </w:r>
                    </w:p>
                  </w:txbxContent>
                </v:textbox>
              </v:shape>
              <v:shape id="_x0000_s2260" type="#_x0000_t202" style="position:absolute;left:2841;top:14175;width:567;height:283" o:allowincell="f" filled="f" strokeweight="1.5pt">
                <v:textbox style="mso-next-textbox:#_x0000_s2260" inset="0,0,0,0">
                  <w:txbxContent>
                    <w:p w:rsidR="006D11BA" w:rsidRDefault="006D11BA" w:rsidP="00640E89">
                      <w:pPr>
                        <w:ind w:left="-57" w:right="-57"/>
                        <w:jc w:val="center"/>
                        <w:rPr>
                          <w:spacing w:val="-6"/>
                          <w:sz w:val="20"/>
                          <w:szCs w:val="19"/>
                        </w:rPr>
                      </w:pPr>
                      <w:r>
                        <w:rPr>
                          <w:spacing w:val="-6"/>
                          <w:sz w:val="20"/>
                          <w:szCs w:val="19"/>
                        </w:rPr>
                        <w:t>№док.</w:t>
                      </w:r>
                    </w:p>
                  </w:txbxContent>
                </v:textbox>
              </v:shape>
              <v:shape id="_x0000_s2261" type="#_x0000_t202" style="position:absolute;left:3408;top:14175;width:850;height:283" o:allowincell="f" filled="f" strokeweight="1.5pt">
                <v:textbox style="mso-next-textbox:#_x0000_s2261" inset="0,0,0,0">
                  <w:txbxContent>
                    <w:p w:rsidR="006D11BA" w:rsidRDefault="006D11BA" w:rsidP="00640E89">
                      <w:pPr>
                        <w:pStyle w:val="51"/>
                        <w:outlineLvl w:val="4"/>
                        <w:rPr>
                          <w:rFonts w:ascii="Times New Roman" w:hAnsi="Times New Roman" w:cs="Times New Roman"/>
                          <w:i w:val="0"/>
                          <w:iCs w:val="0"/>
                          <w:sz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i w:val="0"/>
                          <w:iCs w:val="0"/>
                          <w:sz w:val="20"/>
                        </w:rPr>
                        <w:t>Подпись</w:t>
                      </w:r>
                    </w:p>
                  </w:txbxContent>
                </v:textbox>
              </v:shape>
              <v:shape id="_x0000_s2262" type="#_x0000_t202" style="position:absolute;left:4258;top:14175;width:567;height:283" o:allowincell="f" filled="f" strokeweight="1.5pt">
                <v:textbox style="mso-next-textbox:#_x0000_s2262" inset="0,0,0,0">
                  <w:txbxContent>
                    <w:p w:rsidR="006D11BA" w:rsidRDefault="006D11BA" w:rsidP="00640E89">
                      <w:pPr>
                        <w:ind w:left="-57" w:right="-57"/>
                        <w:jc w:val="center"/>
                        <w:rPr>
                          <w:spacing w:val="-6"/>
                          <w:sz w:val="20"/>
                          <w:szCs w:val="19"/>
                        </w:rPr>
                      </w:pPr>
                      <w:r>
                        <w:rPr>
                          <w:spacing w:val="-6"/>
                          <w:sz w:val="20"/>
                          <w:szCs w:val="19"/>
                        </w:rPr>
                        <w:t>Дата</w:t>
                      </w:r>
                    </w:p>
                  </w:txbxContent>
                </v:textbox>
              </v:shape>
            </v:group>
            <v:group id="_x0000_s2263" style="position:absolute;left:1140;top:13892;width:3685;height:283" coordorigin="1140,14175" coordsize="3685,283" o:allowincell="f">
              <v:shape id="_x0000_s2264" type="#_x0000_t202" style="position:absolute;left:1140;top:14175;width:567;height:283" o:allowincell="f" filled="f" strokeweight="1.5pt">
                <v:textbox style="mso-next-textbox:#_x0000_s2264" inset="0,0,0,0">
                  <w:txbxContent>
                    <w:p w:rsidR="006D11BA" w:rsidRDefault="006D11BA" w:rsidP="00640E89"/>
                  </w:txbxContent>
                </v:textbox>
              </v:shape>
              <v:shape id="_x0000_s2265" type="#_x0000_t202" style="position:absolute;left:1707;top:14175;width:567;height:283" o:allowincell="f" filled="f" strokeweight="1.5pt">
                <v:textbox style="mso-next-textbox:#_x0000_s2265" inset="0,0,0,0">
                  <w:txbxContent>
                    <w:p w:rsidR="006D11BA" w:rsidRDefault="006D11BA" w:rsidP="00640E89"/>
                  </w:txbxContent>
                </v:textbox>
              </v:shape>
              <v:shape id="_x0000_s2266" type="#_x0000_t202" style="position:absolute;left:2274;top:14175;width:567;height:283" o:allowincell="f" filled="f" strokeweight="1.5pt">
                <v:textbox style="mso-next-textbox:#_x0000_s2266" inset="0,0,0,0">
                  <w:txbxContent>
                    <w:p w:rsidR="006D11BA" w:rsidRDefault="006D11BA" w:rsidP="00640E89">
                      <w:pPr>
                        <w:pStyle w:val="51"/>
                        <w:outlineLvl w:val="4"/>
                      </w:pPr>
                    </w:p>
                  </w:txbxContent>
                </v:textbox>
              </v:shape>
              <v:shape id="_x0000_s2267" type="#_x0000_t202" style="position:absolute;left:2841;top:14175;width:567;height:283" o:allowincell="f" filled="f" strokeweight="1.5pt">
                <v:textbox style="mso-next-textbox:#_x0000_s2267" inset="0,0,0,0">
                  <w:txbxContent>
                    <w:p w:rsidR="006D11BA" w:rsidRDefault="006D11BA" w:rsidP="00640E89"/>
                  </w:txbxContent>
                </v:textbox>
              </v:shape>
              <v:shape id="_x0000_s2268" type="#_x0000_t202" style="position:absolute;left:3408;top:14175;width:850;height:283" o:allowincell="f" filled="f" strokeweight="1.5pt">
                <v:textbox style="mso-next-textbox:#_x0000_s2268" inset="0,0,0,0">
                  <w:txbxContent>
                    <w:p w:rsidR="006D11BA" w:rsidRDefault="006D11BA" w:rsidP="00640E89">
                      <w:pPr>
                        <w:pStyle w:val="51"/>
                        <w:outlineLvl w:val="4"/>
                      </w:pPr>
                    </w:p>
                  </w:txbxContent>
                </v:textbox>
              </v:shape>
              <v:shape id="_x0000_s2269" type="#_x0000_t202" style="position:absolute;left:4258;top:14175;width:567;height:283" o:allowincell="f" filled="f" strokeweight="1.5pt">
                <v:textbox style="mso-next-textbox:#_x0000_s2269" inset="0,0,0,0">
                  <w:txbxContent>
                    <w:p w:rsidR="006D11BA" w:rsidRDefault="006D11BA" w:rsidP="00640E89">
                      <w:pPr>
                        <w:ind w:left="-57" w:right="-57"/>
                        <w:jc w:val="center"/>
                        <w:rPr>
                          <w:rFonts w:ascii="Arial" w:hAnsi="Arial" w:cs="Arial"/>
                          <w:i/>
                          <w:iCs/>
                          <w:spacing w:val="-6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v:group>
            <v:group id="_x0000_s2270" style="position:absolute;left:1140;top:13608;width:3685;height:283" coordorigin="1140,14175" coordsize="3685,283" o:allowincell="f">
              <v:shape id="_x0000_s2271" type="#_x0000_t202" style="position:absolute;left:1140;top:14175;width:567;height:283" o:allowincell="f" filled="f" strokeweight="1.5pt">
                <v:textbox style="mso-next-textbox:#_x0000_s2271" inset="0,0,0,0">
                  <w:txbxContent>
                    <w:p w:rsidR="006D11BA" w:rsidRDefault="006D11BA" w:rsidP="00640E89">
                      <w:pPr>
                        <w:jc w:val="center"/>
                        <w:rPr>
                          <w:rFonts w:ascii="Arial" w:hAnsi="Arial" w:cs="Arial"/>
                          <w:i/>
                          <w:iCs/>
                          <w:sz w:val="19"/>
                          <w:szCs w:val="19"/>
                          <w:lang w:val="en-US"/>
                        </w:rPr>
                      </w:pPr>
                    </w:p>
                  </w:txbxContent>
                </v:textbox>
              </v:shape>
              <v:shape id="_x0000_s2272" type="#_x0000_t202" style="position:absolute;left:1707;top:14175;width:567;height:283" o:allowincell="f" filled="f" strokeweight="1.5pt">
                <v:textbox style="mso-next-textbox:#_x0000_s2272" inset="0,0,0,0">
                  <w:txbxContent>
                    <w:p w:rsidR="006D11BA" w:rsidRDefault="006D11BA" w:rsidP="00640E89"/>
                  </w:txbxContent>
                </v:textbox>
              </v:shape>
              <v:shape id="_x0000_s2273" type="#_x0000_t202" style="position:absolute;left:2274;top:14175;width:567;height:283" o:allowincell="f" filled="f" strokeweight="1.5pt">
                <v:textbox style="mso-next-textbox:#_x0000_s2273" inset="0,0,0,0">
                  <w:txbxContent>
                    <w:p w:rsidR="006D11BA" w:rsidRDefault="006D11BA" w:rsidP="00640E89">
                      <w:pPr>
                        <w:pStyle w:val="51"/>
                        <w:outlineLvl w:val="4"/>
                      </w:pPr>
                    </w:p>
                  </w:txbxContent>
                </v:textbox>
              </v:shape>
              <v:shape id="_x0000_s2274" type="#_x0000_t202" style="position:absolute;left:2841;top:14175;width:567;height:283" o:allowincell="f" filled="f" strokeweight="1.5pt">
                <v:textbox style="mso-next-textbox:#_x0000_s2274" inset="0,0,0,0">
                  <w:txbxContent>
                    <w:p w:rsidR="006D11BA" w:rsidRDefault="006D11BA" w:rsidP="00640E89">
                      <w:pPr>
                        <w:ind w:right="-57"/>
                        <w:rPr>
                          <w:rFonts w:ascii="Arial" w:hAnsi="Arial" w:cs="Arial"/>
                          <w:i/>
                          <w:iCs/>
                          <w:spacing w:val="-6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  <v:shape id="_x0000_s2275" type="#_x0000_t202" style="position:absolute;left:3408;top:14175;width:850;height:283" o:allowincell="f" filled="f" strokeweight="1.5pt">
                <v:textbox style="mso-next-textbox:#_x0000_s2275" inset="0,0,0,0">
                  <w:txbxContent>
                    <w:p w:rsidR="006D11BA" w:rsidRDefault="006D11BA" w:rsidP="00640E89">
                      <w:pPr>
                        <w:pStyle w:val="51"/>
                        <w:outlineLvl w:val="4"/>
                      </w:pPr>
                    </w:p>
                  </w:txbxContent>
                </v:textbox>
              </v:shape>
              <v:shape id="_x0000_s2276" type="#_x0000_t202" style="position:absolute;left:4258;top:14175;width:567;height:283" o:allowincell="f" filled="f" strokeweight="1.5pt">
                <v:textbox style="mso-next-textbox:#_x0000_s2276" inset="0,0,0,0">
                  <w:txbxContent>
                    <w:p w:rsidR="006D11BA" w:rsidRDefault="006D11BA" w:rsidP="00640E89">
                      <w:pPr>
                        <w:ind w:left="-57" w:right="-57"/>
                        <w:jc w:val="center"/>
                        <w:rPr>
                          <w:rFonts w:ascii="Arial" w:hAnsi="Arial" w:cs="Arial"/>
                          <w:i/>
                          <w:iCs/>
                          <w:spacing w:val="-6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v:group>
          </v:group>
          <v:group id="_x0000_s2277" style="position:absolute;left:4825;top:15648;width:6691;height:851" coordorigin="4825,15648" coordsize="6691,851" o:allowincell="f">
            <v:shape id="_x0000_s2278" type="#_x0000_t202" style="position:absolute;left:4825;top:15649;width:6123;height:850" o:allowincell="f" filled="f" strokeweight="1.5pt">
              <v:textbox style="mso-next-textbox:#_x0000_s2278" inset="0,0,0,0">
                <w:txbxContent>
                  <w:p w:rsidR="006D11BA" w:rsidRPr="00057140" w:rsidRDefault="006D11BA" w:rsidP="00640E89">
                    <w:pPr>
                      <w:spacing w:before="200"/>
                      <w:jc w:val="center"/>
                    </w:pPr>
                    <w:r w:rsidRPr="00057140">
                      <w:rPr>
                        <w:sz w:val="32"/>
                        <w:szCs w:val="32"/>
                      </w:rPr>
                      <w:t>ПСД-02</w:t>
                    </w:r>
                    <w:r>
                      <w:rPr>
                        <w:sz w:val="32"/>
                        <w:szCs w:val="32"/>
                      </w:rPr>
                      <w:t>5/2015-ОБ.</w:t>
                    </w:r>
                    <w:r w:rsidR="00045140">
                      <w:rPr>
                        <w:sz w:val="32"/>
                        <w:szCs w:val="32"/>
                      </w:rPr>
                      <w:t>61</w:t>
                    </w:r>
                  </w:p>
                </w:txbxContent>
              </v:textbox>
            </v:shape>
            <v:shape id="_x0000_s2279" type="#_x0000_t202" style="position:absolute;left:10949;top:15648;width:567;height:283" o:allowincell="f" filled="f" strokeweight="1.5pt">
              <v:textbox style="mso-next-textbox:#_x0000_s2279" inset="0,0,0,0">
                <w:txbxContent>
                  <w:p w:rsidR="006D11BA" w:rsidRDefault="006D11BA" w:rsidP="00640E89">
                    <w:pPr>
                      <w:pStyle w:val="61"/>
                      <w:outlineLvl w:val="5"/>
                      <w:rPr>
                        <w:rFonts w:ascii="Times New Roman" w:hAnsi="Times New Roman" w:cs="Times New Roman"/>
                        <w:i w:val="0"/>
                        <w:iCs w:val="0"/>
                        <w:sz w:val="20"/>
                      </w:rPr>
                    </w:pPr>
                    <w:r>
                      <w:rPr>
                        <w:rFonts w:ascii="Times New Roman" w:hAnsi="Times New Roman" w:cs="Times New Roman"/>
                        <w:i w:val="0"/>
                        <w:iCs w:val="0"/>
                        <w:sz w:val="20"/>
                      </w:rPr>
                      <w:t>Лист</w:t>
                    </w:r>
                  </w:p>
                </w:txbxContent>
              </v:textbox>
            </v:shape>
            <v:shape id="_x0000_s2280" type="#_x0000_t202" style="position:absolute;left:10949;top:15932;width:567;height:567" o:allowincell="f" filled="f" strokeweight="1.5pt">
              <v:textbox style="mso-next-textbox:#_x0000_s2280" inset="0,0,0,0">
                <w:txbxContent>
                  <w:p w:rsidR="006D11BA" w:rsidRPr="00F13A0E" w:rsidRDefault="006D11BA" w:rsidP="00640E89">
                    <w:pPr>
                      <w:jc w:val="center"/>
                    </w:pPr>
                    <w:r>
                      <w:t>1</w:t>
                    </w:r>
                  </w:p>
                </w:txbxContent>
              </v:textbox>
            </v:shape>
          </v:group>
          <v:rect id="_x0000_s2281" style="position:absolute;left:1140;top:340;width:10375;height:16157" o:allowincell="f" filled="f" strokeweight="1.5pt"/>
          <w10:wrap anchorx="page" anchory="page"/>
        </v:group>
      </w:pict>
    </w:r>
  </w:p>
  <w:p w:rsidR="006D11BA" w:rsidRDefault="006D11BA">
    <w:pPr>
      <w:pStyle w:val="a5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8"/>
    <w:multiLevelType w:val="singleLevel"/>
    <w:tmpl w:val="122432DC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2">
    <w:nsid w:val="00000002"/>
    <w:multiLevelType w:val="singleLevel"/>
    <w:tmpl w:val="D5C8ED80"/>
    <w:name w:val="WW8Num2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StarSymbol" w:hAnsi="StarSymbol"/>
        <w:color w:val="000000"/>
      </w:rPr>
    </w:lvl>
  </w:abstractNum>
  <w:abstractNum w:abstractNumId="3">
    <w:nsid w:val="00000004"/>
    <w:multiLevelType w:val="singleLevel"/>
    <w:tmpl w:val="00000004"/>
    <w:name w:val="WW8Num8"/>
    <w:lvl w:ilvl="0">
      <w:start w:val="1"/>
      <w:numFmt w:val="decimal"/>
      <w:lvlText w:val="%1"/>
      <w:lvlJc w:val="left"/>
      <w:pPr>
        <w:tabs>
          <w:tab w:val="num" w:pos="370"/>
        </w:tabs>
        <w:ind w:left="370" w:hanging="360"/>
      </w:pPr>
      <w:rPr>
        <w:color w:val="000000"/>
      </w:rPr>
    </w:lvl>
  </w:abstractNum>
  <w:abstractNum w:abstractNumId="4">
    <w:nsid w:val="00000011"/>
    <w:multiLevelType w:val="multilevel"/>
    <w:tmpl w:val="0000001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tarSymbol"/>
        <w:sz w:val="18"/>
        <w:szCs w:val="18"/>
      </w:rPr>
    </w:lvl>
  </w:abstractNum>
  <w:abstractNum w:abstractNumId="5">
    <w:nsid w:val="07393463"/>
    <w:multiLevelType w:val="hybridMultilevel"/>
    <w:tmpl w:val="64F0A3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82E08B8"/>
    <w:multiLevelType w:val="hybridMultilevel"/>
    <w:tmpl w:val="39A61E26"/>
    <w:lvl w:ilvl="0" w:tplc="0419000F">
      <w:start w:val="1"/>
      <w:numFmt w:val="decimal"/>
      <w:lvlText w:val="%1."/>
      <w:lvlJc w:val="left"/>
      <w:pPr>
        <w:ind w:left="862" w:hanging="360"/>
      </w:pPr>
    </w:lvl>
    <w:lvl w:ilvl="1" w:tplc="04190019" w:tentative="1">
      <w:start w:val="1"/>
      <w:numFmt w:val="lowerLetter"/>
      <w:lvlText w:val="%2."/>
      <w:lvlJc w:val="left"/>
      <w:pPr>
        <w:ind w:left="1582" w:hanging="360"/>
      </w:pPr>
    </w:lvl>
    <w:lvl w:ilvl="2" w:tplc="0419001B" w:tentative="1">
      <w:start w:val="1"/>
      <w:numFmt w:val="lowerRoman"/>
      <w:lvlText w:val="%3."/>
      <w:lvlJc w:val="right"/>
      <w:pPr>
        <w:ind w:left="2302" w:hanging="180"/>
      </w:pPr>
    </w:lvl>
    <w:lvl w:ilvl="3" w:tplc="0419000F" w:tentative="1">
      <w:start w:val="1"/>
      <w:numFmt w:val="decimal"/>
      <w:lvlText w:val="%4."/>
      <w:lvlJc w:val="left"/>
      <w:pPr>
        <w:ind w:left="3022" w:hanging="360"/>
      </w:pPr>
    </w:lvl>
    <w:lvl w:ilvl="4" w:tplc="04190019" w:tentative="1">
      <w:start w:val="1"/>
      <w:numFmt w:val="lowerLetter"/>
      <w:lvlText w:val="%5."/>
      <w:lvlJc w:val="left"/>
      <w:pPr>
        <w:ind w:left="3742" w:hanging="360"/>
      </w:pPr>
    </w:lvl>
    <w:lvl w:ilvl="5" w:tplc="0419001B" w:tentative="1">
      <w:start w:val="1"/>
      <w:numFmt w:val="lowerRoman"/>
      <w:lvlText w:val="%6."/>
      <w:lvlJc w:val="right"/>
      <w:pPr>
        <w:ind w:left="4462" w:hanging="180"/>
      </w:pPr>
    </w:lvl>
    <w:lvl w:ilvl="6" w:tplc="0419000F" w:tentative="1">
      <w:start w:val="1"/>
      <w:numFmt w:val="decimal"/>
      <w:lvlText w:val="%7."/>
      <w:lvlJc w:val="left"/>
      <w:pPr>
        <w:ind w:left="5182" w:hanging="360"/>
      </w:pPr>
    </w:lvl>
    <w:lvl w:ilvl="7" w:tplc="04190019" w:tentative="1">
      <w:start w:val="1"/>
      <w:numFmt w:val="lowerLetter"/>
      <w:lvlText w:val="%8."/>
      <w:lvlJc w:val="left"/>
      <w:pPr>
        <w:ind w:left="5902" w:hanging="360"/>
      </w:pPr>
    </w:lvl>
    <w:lvl w:ilvl="8" w:tplc="041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7">
    <w:nsid w:val="08A60BA8"/>
    <w:multiLevelType w:val="multilevel"/>
    <w:tmpl w:val="69EE6AF4"/>
    <w:lvl w:ilvl="0">
      <w:start w:val="1"/>
      <w:numFmt w:val="bullet"/>
      <w:pStyle w:val="a0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Times New Roman" w:hint="default"/>
        <w:b/>
        <w:i w:val="0"/>
      </w:rPr>
    </w:lvl>
    <w:lvl w:ilvl="1">
      <w:start w:val="1"/>
      <w:numFmt w:val="decimal"/>
      <w:isLgl/>
      <w:suff w:val="space"/>
      <w:lvlText w:val="%1.%2."/>
      <w:lvlJc w:val="left"/>
      <w:pPr>
        <w:ind w:firstLine="357"/>
      </w:pPr>
      <w:rPr>
        <w:rFonts w:ascii="Times New Roman" w:hAnsi="Times New Roman" w:cs="Times New Roman" w:hint="default"/>
      </w:rPr>
    </w:lvl>
    <w:lvl w:ilvl="2">
      <w:start w:val="1"/>
      <w:numFmt w:val="decimal"/>
      <w:isLgl/>
      <w:suff w:val="space"/>
      <w:lvlText w:val="%1.%2.%3."/>
      <w:lvlJc w:val="left"/>
      <w:pPr>
        <w:ind w:left="284" w:firstLine="73"/>
      </w:pPr>
      <w:rPr>
        <w:rFonts w:ascii="Times New Roman" w:hAnsi="Times New Roman" w:cs="Times New Roman"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647"/>
        </w:tabs>
        <w:ind w:left="164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647"/>
        </w:tabs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2007"/>
        </w:tabs>
        <w:ind w:left="2007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2367"/>
        </w:tabs>
        <w:ind w:left="2367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367"/>
        </w:tabs>
        <w:ind w:left="2367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727"/>
        </w:tabs>
        <w:ind w:left="2727" w:hanging="2160"/>
      </w:pPr>
      <w:rPr>
        <w:rFonts w:hint="default"/>
      </w:rPr>
    </w:lvl>
  </w:abstractNum>
  <w:abstractNum w:abstractNumId="8">
    <w:nsid w:val="08F55D28"/>
    <w:multiLevelType w:val="multilevel"/>
    <w:tmpl w:val="266C46FA"/>
    <w:lvl w:ilvl="0">
      <w:start w:val="4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9">
    <w:nsid w:val="0985721B"/>
    <w:multiLevelType w:val="hybridMultilevel"/>
    <w:tmpl w:val="F68E3488"/>
    <w:lvl w:ilvl="0" w:tplc="C04A5C44">
      <w:start w:val="7"/>
      <w:numFmt w:val="bullet"/>
      <w:lvlText w:val="-"/>
      <w:lvlJc w:val="left"/>
      <w:pPr>
        <w:ind w:left="927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0">
    <w:nsid w:val="0EA1792E"/>
    <w:multiLevelType w:val="hybridMultilevel"/>
    <w:tmpl w:val="26B8AF9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0610265"/>
    <w:multiLevelType w:val="hybridMultilevel"/>
    <w:tmpl w:val="5BBEDC6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A60182A"/>
    <w:multiLevelType w:val="hybridMultilevel"/>
    <w:tmpl w:val="8D84A41E"/>
    <w:lvl w:ilvl="0" w:tplc="0A0236D8">
      <w:start w:val="1"/>
      <w:numFmt w:val="decimal"/>
      <w:lvlText w:val="%1"/>
      <w:lvlJc w:val="left"/>
      <w:pPr>
        <w:ind w:left="370" w:hanging="360"/>
      </w:pPr>
      <w:rPr>
        <w:rFonts w:hint="default"/>
        <w:color w:val="000000"/>
      </w:rPr>
    </w:lvl>
    <w:lvl w:ilvl="1" w:tplc="04190019">
      <w:start w:val="1"/>
      <w:numFmt w:val="lowerLetter"/>
      <w:lvlText w:val="%2."/>
      <w:lvlJc w:val="left"/>
      <w:pPr>
        <w:ind w:left="1090" w:hanging="360"/>
      </w:pPr>
    </w:lvl>
    <w:lvl w:ilvl="2" w:tplc="0419001B" w:tentative="1">
      <w:start w:val="1"/>
      <w:numFmt w:val="lowerRoman"/>
      <w:lvlText w:val="%3."/>
      <w:lvlJc w:val="right"/>
      <w:pPr>
        <w:ind w:left="1810" w:hanging="180"/>
      </w:pPr>
    </w:lvl>
    <w:lvl w:ilvl="3" w:tplc="0419000F" w:tentative="1">
      <w:start w:val="1"/>
      <w:numFmt w:val="decimal"/>
      <w:lvlText w:val="%4."/>
      <w:lvlJc w:val="left"/>
      <w:pPr>
        <w:ind w:left="2530" w:hanging="360"/>
      </w:pPr>
    </w:lvl>
    <w:lvl w:ilvl="4" w:tplc="04190019" w:tentative="1">
      <w:start w:val="1"/>
      <w:numFmt w:val="lowerLetter"/>
      <w:lvlText w:val="%5."/>
      <w:lvlJc w:val="left"/>
      <w:pPr>
        <w:ind w:left="3250" w:hanging="360"/>
      </w:pPr>
    </w:lvl>
    <w:lvl w:ilvl="5" w:tplc="0419001B" w:tentative="1">
      <w:start w:val="1"/>
      <w:numFmt w:val="lowerRoman"/>
      <w:lvlText w:val="%6."/>
      <w:lvlJc w:val="right"/>
      <w:pPr>
        <w:ind w:left="3970" w:hanging="180"/>
      </w:pPr>
    </w:lvl>
    <w:lvl w:ilvl="6" w:tplc="0419000F" w:tentative="1">
      <w:start w:val="1"/>
      <w:numFmt w:val="decimal"/>
      <w:lvlText w:val="%7."/>
      <w:lvlJc w:val="left"/>
      <w:pPr>
        <w:ind w:left="4690" w:hanging="360"/>
      </w:pPr>
    </w:lvl>
    <w:lvl w:ilvl="7" w:tplc="04190019" w:tentative="1">
      <w:start w:val="1"/>
      <w:numFmt w:val="lowerLetter"/>
      <w:lvlText w:val="%8."/>
      <w:lvlJc w:val="left"/>
      <w:pPr>
        <w:ind w:left="5410" w:hanging="360"/>
      </w:pPr>
    </w:lvl>
    <w:lvl w:ilvl="8" w:tplc="0419001B" w:tentative="1">
      <w:start w:val="1"/>
      <w:numFmt w:val="lowerRoman"/>
      <w:lvlText w:val="%9."/>
      <w:lvlJc w:val="right"/>
      <w:pPr>
        <w:ind w:left="6130" w:hanging="180"/>
      </w:pPr>
    </w:lvl>
  </w:abstractNum>
  <w:abstractNum w:abstractNumId="13">
    <w:nsid w:val="2297290A"/>
    <w:multiLevelType w:val="hybridMultilevel"/>
    <w:tmpl w:val="D534B08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5346E6A"/>
    <w:multiLevelType w:val="multilevel"/>
    <w:tmpl w:val="523660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8"/>
        <w:szCs w:val="18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tarSymbol"/>
        <w:sz w:val="18"/>
        <w:szCs w:val="18"/>
      </w:rPr>
    </w:lvl>
  </w:abstractNum>
  <w:abstractNum w:abstractNumId="15">
    <w:nsid w:val="29C948E3"/>
    <w:multiLevelType w:val="multilevel"/>
    <w:tmpl w:val="D7B60FE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30D34A64"/>
    <w:multiLevelType w:val="hybridMultilevel"/>
    <w:tmpl w:val="A6767ADA"/>
    <w:lvl w:ilvl="0" w:tplc="FB86E1DE">
      <w:start w:val="2"/>
      <w:numFmt w:val="bullet"/>
      <w:lvlText w:val="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348127D"/>
    <w:multiLevelType w:val="hybridMultilevel"/>
    <w:tmpl w:val="F3EEAB00"/>
    <w:lvl w:ilvl="0" w:tplc="15268F9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8">
    <w:nsid w:val="37CD72F8"/>
    <w:multiLevelType w:val="singleLevel"/>
    <w:tmpl w:val="E542914C"/>
    <w:lvl w:ilvl="0">
      <w:start w:val="1"/>
      <w:numFmt w:val="bullet"/>
      <w:lvlText w:val="-"/>
      <w:lvlJc w:val="left"/>
      <w:pPr>
        <w:tabs>
          <w:tab w:val="num" w:pos="1169"/>
        </w:tabs>
        <w:ind w:left="1169" w:hanging="360"/>
      </w:pPr>
      <w:rPr>
        <w:rFonts w:hint="default"/>
      </w:rPr>
    </w:lvl>
  </w:abstractNum>
  <w:abstractNum w:abstractNumId="19">
    <w:nsid w:val="3A410210"/>
    <w:multiLevelType w:val="hybridMultilevel"/>
    <w:tmpl w:val="B37E95B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C641A25"/>
    <w:multiLevelType w:val="hybridMultilevel"/>
    <w:tmpl w:val="54768EC6"/>
    <w:lvl w:ilvl="0" w:tplc="04190001">
      <w:start w:val="1"/>
      <w:numFmt w:val="bullet"/>
      <w:lvlText w:val=""/>
      <w:lvlJc w:val="left"/>
      <w:pPr>
        <w:ind w:left="100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3" w:hanging="360"/>
      </w:pPr>
      <w:rPr>
        <w:rFonts w:ascii="Wingdings" w:hAnsi="Wingdings" w:hint="default"/>
      </w:rPr>
    </w:lvl>
  </w:abstractNum>
  <w:abstractNum w:abstractNumId="21">
    <w:nsid w:val="3E811CF7"/>
    <w:multiLevelType w:val="multilevel"/>
    <w:tmpl w:val="0FA2188A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2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3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9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2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560" w:hanging="2160"/>
      </w:pPr>
      <w:rPr>
        <w:rFonts w:hint="default"/>
      </w:rPr>
    </w:lvl>
  </w:abstractNum>
  <w:abstractNum w:abstractNumId="22">
    <w:nsid w:val="430C545A"/>
    <w:multiLevelType w:val="hybridMultilevel"/>
    <w:tmpl w:val="AFB0620E"/>
    <w:lvl w:ilvl="0" w:tplc="00000008">
      <w:start w:val="1"/>
      <w:numFmt w:val="decimal"/>
      <w:lvlText w:val="%1."/>
      <w:lvlJc w:val="left"/>
      <w:pPr>
        <w:ind w:left="370" w:hanging="360"/>
      </w:pPr>
    </w:lvl>
    <w:lvl w:ilvl="1" w:tplc="04190019" w:tentative="1">
      <w:start w:val="1"/>
      <w:numFmt w:val="lowerLetter"/>
      <w:lvlText w:val="%2."/>
      <w:lvlJc w:val="left"/>
      <w:pPr>
        <w:ind w:left="1090" w:hanging="360"/>
      </w:pPr>
    </w:lvl>
    <w:lvl w:ilvl="2" w:tplc="0419001B" w:tentative="1">
      <w:start w:val="1"/>
      <w:numFmt w:val="lowerRoman"/>
      <w:lvlText w:val="%3."/>
      <w:lvlJc w:val="right"/>
      <w:pPr>
        <w:ind w:left="1810" w:hanging="180"/>
      </w:pPr>
    </w:lvl>
    <w:lvl w:ilvl="3" w:tplc="0419000F" w:tentative="1">
      <w:start w:val="1"/>
      <w:numFmt w:val="decimal"/>
      <w:lvlText w:val="%4."/>
      <w:lvlJc w:val="left"/>
      <w:pPr>
        <w:ind w:left="2530" w:hanging="360"/>
      </w:pPr>
    </w:lvl>
    <w:lvl w:ilvl="4" w:tplc="04190019" w:tentative="1">
      <w:start w:val="1"/>
      <w:numFmt w:val="lowerLetter"/>
      <w:lvlText w:val="%5."/>
      <w:lvlJc w:val="left"/>
      <w:pPr>
        <w:ind w:left="3250" w:hanging="360"/>
      </w:pPr>
    </w:lvl>
    <w:lvl w:ilvl="5" w:tplc="0419001B" w:tentative="1">
      <w:start w:val="1"/>
      <w:numFmt w:val="lowerRoman"/>
      <w:lvlText w:val="%6."/>
      <w:lvlJc w:val="right"/>
      <w:pPr>
        <w:ind w:left="3970" w:hanging="180"/>
      </w:pPr>
    </w:lvl>
    <w:lvl w:ilvl="6" w:tplc="0419000F" w:tentative="1">
      <w:start w:val="1"/>
      <w:numFmt w:val="decimal"/>
      <w:lvlText w:val="%7."/>
      <w:lvlJc w:val="left"/>
      <w:pPr>
        <w:ind w:left="4690" w:hanging="360"/>
      </w:pPr>
    </w:lvl>
    <w:lvl w:ilvl="7" w:tplc="04190019" w:tentative="1">
      <w:start w:val="1"/>
      <w:numFmt w:val="lowerLetter"/>
      <w:lvlText w:val="%8."/>
      <w:lvlJc w:val="left"/>
      <w:pPr>
        <w:ind w:left="5410" w:hanging="360"/>
      </w:pPr>
    </w:lvl>
    <w:lvl w:ilvl="8" w:tplc="0419001B" w:tentative="1">
      <w:start w:val="1"/>
      <w:numFmt w:val="lowerRoman"/>
      <w:lvlText w:val="%9."/>
      <w:lvlJc w:val="right"/>
      <w:pPr>
        <w:ind w:left="6130" w:hanging="180"/>
      </w:pPr>
    </w:lvl>
  </w:abstractNum>
  <w:abstractNum w:abstractNumId="23">
    <w:nsid w:val="44703635"/>
    <w:multiLevelType w:val="multilevel"/>
    <w:tmpl w:val="B978D5FA"/>
    <w:lvl w:ilvl="0">
      <w:start w:val="5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1"/>
      <w:numFmt w:val="decimal"/>
      <w:lvlText w:val="%1.%2"/>
      <w:lvlJc w:val="left"/>
      <w:pPr>
        <w:ind w:left="1234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</w:rPr>
    </w:lvl>
  </w:abstractNum>
  <w:abstractNum w:abstractNumId="24">
    <w:nsid w:val="4CB62610"/>
    <w:multiLevelType w:val="hybridMultilevel"/>
    <w:tmpl w:val="01A47000"/>
    <w:lvl w:ilvl="0" w:tplc="B9CAF14E">
      <w:start w:val="1"/>
      <w:numFmt w:val="decimal"/>
      <w:lvlText w:val="%1."/>
      <w:lvlJc w:val="left"/>
      <w:pPr>
        <w:ind w:left="82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45" w:hanging="360"/>
      </w:pPr>
    </w:lvl>
    <w:lvl w:ilvl="2" w:tplc="0419001B" w:tentative="1">
      <w:start w:val="1"/>
      <w:numFmt w:val="lowerRoman"/>
      <w:lvlText w:val="%3."/>
      <w:lvlJc w:val="right"/>
      <w:pPr>
        <w:ind w:left="2265" w:hanging="180"/>
      </w:pPr>
    </w:lvl>
    <w:lvl w:ilvl="3" w:tplc="0419000F" w:tentative="1">
      <w:start w:val="1"/>
      <w:numFmt w:val="decimal"/>
      <w:lvlText w:val="%4."/>
      <w:lvlJc w:val="left"/>
      <w:pPr>
        <w:ind w:left="2985" w:hanging="360"/>
      </w:pPr>
    </w:lvl>
    <w:lvl w:ilvl="4" w:tplc="04190019" w:tentative="1">
      <w:start w:val="1"/>
      <w:numFmt w:val="lowerLetter"/>
      <w:lvlText w:val="%5."/>
      <w:lvlJc w:val="left"/>
      <w:pPr>
        <w:ind w:left="3705" w:hanging="360"/>
      </w:pPr>
    </w:lvl>
    <w:lvl w:ilvl="5" w:tplc="0419001B" w:tentative="1">
      <w:start w:val="1"/>
      <w:numFmt w:val="lowerRoman"/>
      <w:lvlText w:val="%6."/>
      <w:lvlJc w:val="right"/>
      <w:pPr>
        <w:ind w:left="4425" w:hanging="180"/>
      </w:pPr>
    </w:lvl>
    <w:lvl w:ilvl="6" w:tplc="0419000F" w:tentative="1">
      <w:start w:val="1"/>
      <w:numFmt w:val="decimal"/>
      <w:lvlText w:val="%7."/>
      <w:lvlJc w:val="left"/>
      <w:pPr>
        <w:ind w:left="5145" w:hanging="360"/>
      </w:pPr>
    </w:lvl>
    <w:lvl w:ilvl="7" w:tplc="04190019" w:tentative="1">
      <w:start w:val="1"/>
      <w:numFmt w:val="lowerLetter"/>
      <w:lvlText w:val="%8."/>
      <w:lvlJc w:val="left"/>
      <w:pPr>
        <w:ind w:left="5865" w:hanging="360"/>
      </w:pPr>
    </w:lvl>
    <w:lvl w:ilvl="8" w:tplc="0419001B" w:tentative="1">
      <w:start w:val="1"/>
      <w:numFmt w:val="lowerRoman"/>
      <w:lvlText w:val="%9."/>
      <w:lvlJc w:val="right"/>
      <w:pPr>
        <w:ind w:left="6585" w:hanging="180"/>
      </w:pPr>
    </w:lvl>
  </w:abstractNum>
  <w:abstractNum w:abstractNumId="25">
    <w:nsid w:val="4F31427B"/>
    <w:multiLevelType w:val="hybridMultilevel"/>
    <w:tmpl w:val="E36E797A"/>
    <w:lvl w:ilvl="0" w:tplc="991A0E36">
      <w:start w:val="1"/>
      <w:numFmt w:val="decimal"/>
      <w:lvlText w:val="%1."/>
      <w:lvlJc w:val="left"/>
      <w:pPr>
        <w:ind w:left="927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6">
    <w:nsid w:val="4FC21BDB"/>
    <w:multiLevelType w:val="hybridMultilevel"/>
    <w:tmpl w:val="6BB2F4A2"/>
    <w:lvl w:ilvl="0" w:tplc="D9FC16E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7">
    <w:nsid w:val="4FDA14F6"/>
    <w:multiLevelType w:val="hybridMultilevel"/>
    <w:tmpl w:val="C3B0B9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5DC1047"/>
    <w:multiLevelType w:val="hybridMultilevel"/>
    <w:tmpl w:val="4CF23B6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56C7480F"/>
    <w:multiLevelType w:val="hybridMultilevel"/>
    <w:tmpl w:val="8B48C9BC"/>
    <w:lvl w:ilvl="0" w:tplc="F036DBE6">
      <w:start w:val="5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0">
    <w:nsid w:val="58D24057"/>
    <w:multiLevelType w:val="hybridMultilevel"/>
    <w:tmpl w:val="548268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590E2D7C"/>
    <w:multiLevelType w:val="hybridMultilevel"/>
    <w:tmpl w:val="56D46D7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>
    <w:nsid w:val="5C1B2FEA"/>
    <w:multiLevelType w:val="hybridMultilevel"/>
    <w:tmpl w:val="65C8170A"/>
    <w:lvl w:ilvl="0" w:tplc="37C02DE0">
      <w:start w:val="1"/>
      <w:numFmt w:val="decimal"/>
      <w:lvlText w:val="%1."/>
      <w:lvlJc w:val="left"/>
      <w:pPr>
        <w:tabs>
          <w:tab w:val="num" w:pos="660"/>
        </w:tabs>
        <w:ind w:left="66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380"/>
        </w:tabs>
        <w:ind w:left="13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00"/>
        </w:tabs>
        <w:ind w:left="21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20"/>
        </w:tabs>
        <w:ind w:left="28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540"/>
        </w:tabs>
        <w:ind w:left="35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260"/>
        </w:tabs>
        <w:ind w:left="42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980"/>
        </w:tabs>
        <w:ind w:left="49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00"/>
        </w:tabs>
        <w:ind w:left="57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20"/>
        </w:tabs>
        <w:ind w:left="6420" w:hanging="180"/>
      </w:pPr>
    </w:lvl>
  </w:abstractNum>
  <w:abstractNum w:abstractNumId="33">
    <w:nsid w:val="672D0015"/>
    <w:multiLevelType w:val="hybridMultilevel"/>
    <w:tmpl w:val="C50298D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7C8411F"/>
    <w:multiLevelType w:val="hybridMultilevel"/>
    <w:tmpl w:val="0E8208CE"/>
    <w:lvl w:ilvl="0" w:tplc="0419000F">
      <w:start w:val="1"/>
      <w:numFmt w:val="decimal"/>
      <w:lvlText w:val="%1."/>
      <w:lvlJc w:val="left"/>
      <w:pPr>
        <w:ind w:left="1778" w:hanging="360"/>
      </w:pPr>
    </w:lvl>
    <w:lvl w:ilvl="1" w:tplc="04190019" w:tentative="1">
      <w:start w:val="1"/>
      <w:numFmt w:val="lowerLetter"/>
      <w:lvlText w:val="%2."/>
      <w:lvlJc w:val="left"/>
      <w:pPr>
        <w:ind w:left="2498" w:hanging="360"/>
      </w:pPr>
    </w:lvl>
    <w:lvl w:ilvl="2" w:tplc="0419001B" w:tentative="1">
      <w:start w:val="1"/>
      <w:numFmt w:val="lowerRoman"/>
      <w:lvlText w:val="%3."/>
      <w:lvlJc w:val="right"/>
      <w:pPr>
        <w:ind w:left="3218" w:hanging="180"/>
      </w:pPr>
    </w:lvl>
    <w:lvl w:ilvl="3" w:tplc="0419000F" w:tentative="1">
      <w:start w:val="1"/>
      <w:numFmt w:val="decimal"/>
      <w:lvlText w:val="%4."/>
      <w:lvlJc w:val="left"/>
      <w:pPr>
        <w:ind w:left="3938" w:hanging="360"/>
      </w:pPr>
    </w:lvl>
    <w:lvl w:ilvl="4" w:tplc="04190019" w:tentative="1">
      <w:start w:val="1"/>
      <w:numFmt w:val="lowerLetter"/>
      <w:lvlText w:val="%5."/>
      <w:lvlJc w:val="left"/>
      <w:pPr>
        <w:ind w:left="4658" w:hanging="360"/>
      </w:pPr>
    </w:lvl>
    <w:lvl w:ilvl="5" w:tplc="0419001B" w:tentative="1">
      <w:start w:val="1"/>
      <w:numFmt w:val="lowerRoman"/>
      <w:lvlText w:val="%6."/>
      <w:lvlJc w:val="right"/>
      <w:pPr>
        <w:ind w:left="5378" w:hanging="180"/>
      </w:pPr>
    </w:lvl>
    <w:lvl w:ilvl="6" w:tplc="0419000F" w:tentative="1">
      <w:start w:val="1"/>
      <w:numFmt w:val="decimal"/>
      <w:lvlText w:val="%7."/>
      <w:lvlJc w:val="left"/>
      <w:pPr>
        <w:ind w:left="6098" w:hanging="360"/>
      </w:pPr>
    </w:lvl>
    <w:lvl w:ilvl="7" w:tplc="04190019" w:tentative="1">
      <w:start w:val="1"/>
      <w:numFmt w:val="lowerLetter"/>
      <w:lvlText w:val="%8."/>
      <w:lvlJc w:val="left"/>
      <w:pPr>
        <w:ind w:left="6818" w:hanging="360"/>
      </w:pPr>
    </w:lvl>
    <w:lvl w:ilvl="8" w:tplc="041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35">
    <w:nsid w:val="69AC34AA"/>
    <w:multiLevelType w:val="multilevel"/>
    <w:tmpl w:val="3B00CFE0"/>
    <w:lvl w:ilvl="0">
      <w:start w:val="7"/>
      <w:numFmt w:val="decimal"/>
      <w:pStyle w:val="1"/>
      <w:lvlText w:val="%1."/>
      <w:lvlJc w:val="left"/>
      <w:pPr>
        <w:tabs>
          <w:tab w:val="num" w:pos="987"/>
        </w:tabs>
        <w:ind w:left="987" w:hanging="420"/>
      </w:pPr>
      <w:rPr>
        <w:rFonts w:hint="default"/>
      </w:rPr>
    </w:lvl>
    <w:lvl w:ilvl="1">
      <w:start w:val="1"/>
      <w:numFmt w:val="decimal"/>
      <w:pStyle w:val="2135pt00"/>
      <w:lvlText w:val="%1.%2."/>
      <w:lvlJc w:val="left"/>
      <w:pPr>
        <w:tabs>
          <w:tab w:val="num" w:pos="987"/>
        </w:tabs>
        <w:ind w:left="987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287"/>
        </w:tabs>
        <w:ind w:left="1287" w:hanging="720"/>
      </w:pPr>
      <w:rPr>
        <w:rFonts w:hint="default"/>
      </w:rPr>
    </w:lvl>
    <w:lvl w:ilvl="3">
      <w:start w:val="1"/>
      <w:numFmt w:val="decimal"/>
      <w:pStyle w:val="4"/>
      <w:lvlText w:val="%1.%2.%3.%4."/>
      <w:lvlJc w:val="left"/>
      <w:pPr>
        <w:tabs>
          <w:tab w:val="num" w:pos="1647"/>
        </w:tabs>
        <w:ind w:left="128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647"/>
        </w:tabs>
        <w:ind w:left="1647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647"/>
        </w:tabs>
        <w:ind w:left="1647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007"/>
        </w:tabs>
        <w:ind w:left="2007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007"/>
        </w:tabs>
        <w:ind w:left="2007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367"/>
        </w:tabs>
        <w:ind w:left="2367" w:hanging="1800"/>
      </w:pPr>
      <w:rPr>
        <w:rFonts w:hint="default"/>
      </w:rPr>
    </w:lvl>
  </w:abstractNum>
  <w:abstractNum w:abstractNumId="36">
    <w:nsid w:val="6ABE42EA"/>
    <w:multiLevelType w:val="hybridMultilevel"/>
    <w:tmpl w:val="90CEAF4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>
    <w:nsid w:val="6C4C7467"/>
    <w:multiLevelType w:val="multilevel"/>
    <w:tmpl w:val="E196D158"/>
    <w:lvl w:ilvl="0">
      <w:start w:val="5"/>
      <w:numFmt w:val="decimal"/>
      <w:lvlText w:val="%1."/>
      <w:lvlJc w:val="left"/>
      <w:pPr>
        <w:ind w:left="720" w:hanging="72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32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20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38">
    <w:nsid w:val="6D0515C6"/>
    <w:multiLevelType w:val="hybridMultilevel"/>
    <w:tmpl w:val="60760F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6DE71743"/>
    <w:multiLevelType w:val="multilevel"/>
    <w:tmpl w:val="7F6E16B6"/>
    <w:lvl w:ilvl="0">
      <w:start w:val="6"/>
      <w:numFmt w:val="bullet"/>
      <w:lvlText w:val="-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tabs>
          <w:tab w:val="num" w:pos="1260"/>
        </w:tabs>
        <w:ind w:left="126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1980"/>
        </w:tabs>
        <w:ind w:left="19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700"/>
        </w:tabs>
        <w:ind w:left="270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420"/>
        </w:tabs>
        <w:ind w:left="342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140"/>
        </w:tabs>
        <w:ind w:left="414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860"/>
        </w:tabs>
        <w:ind w:left="486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580"/>
        </w:tabs>
        <w:ind w:left="558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300"/>
        </w:tabs>
        <w:ind w:left="6300" w:hanging="360"/>
      </w:pPr>
      <w:rPr>
        <w:rFonts w:ascii="Wingdings" w:hAnsi="Wingdings" w:hint="default"/>
      </w:rPr>
    </w:lvl>
  </w:abstractNum>
  <w:abstractNum w:abstractNumId="40">
    <w:nsid w:val="721E39B7"/>
    <w:multiLevelType w:val="multilevel"/>
    <w:tmpl w:val="F5C4EE12"/>
    <w:lvl w:ilvl="0">
      <w:start w:val="1"/>
      <w:numFmt w:val="decimal"/>
      <w:suff w:val="space"/>
      <w:lvlText w:val="%1."/>
      <w:lvlJc w:val="left"/>
      <w:pPr>
        <w:ind w:left="927" w:hanging="360"/>
      </w:pPr>
      <w:rPr>
        <w:rFonts w:ascii="Times New Roman" w:hAnsi="Times New Roman" w:cs="Times New Roman" w:hint="default"/>
        <w:b/>
        <w:i w:val="0"/>
      </w:rPr>
    </w:lvl>
    <w:lvl w:ilvl="1">
      <w:start w:val="1"/>
      <w:numFmt w:val="decimal"/>
      <w:isLgl/>
      <w:suff w:val="space"/>
      <w:lvlText w:val="%1.%2."/>
      <w:lvlJc w:val="left"/>
      <w:pPr>
        <w:ind w:firstLine="357"/>
      </w:pPr>
      <w:rPr>
        <w:rFonts w:ascii="Times New Roman" w:hAnsi="Times New Roman" w:cs="Times New Roman" w:hint="default"/>
        <w:b/>
        <w:i w:val="0"/>
      </w:rPr>
    </w:lvl>
    <w:lvl w:ilvl="2">
      <w:start w:val="1"/>
      <w:numFmt w:val="decimal"/>
      <w:pStyle w:val="3"/>
      <w:isLgl/>
      <w:suff w:val="space"/>
      <w:lvlText w:val="%1.%2.%3."/>
      <w:lvlJc w:val="left"/>
      <w:pPr>
        <w:ind w:left="284" w:firstLine="73"/>
      </w:pPr>
      <w:rPr>
        <w:rFonts w:ascii="Times New Roman" w:hAnsi="Times New Roman" w:cs="Times New Roman" w:hint="default"/>
        <w:b/>
        <w:i w:val="0"/>
      </w:rPr>
    </w:lvl>
    <w:lvl w:ilvl="3">
      <w:start w:val="1"/>
      <w:numFmt w:val="decimal"/>
      <w:isLgl/>
      <w:lvlText w:val="%1.%2.%3.%4."/>
      <w:lvlJc w:val="left"/>
      <w:pPr>
        <w:tabs>
          <w:tab w:val="num" w:pos="1647"/>
        </w:tabs>
        <w:ind w:left="164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647"/>
        </w:tabs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2007"/>
        </w:tabs>
        <w:ind w:left="2007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2367"/>
        </w:tabs>
        <w:ind w:left="2367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367"/>
        </w:tabs>
        <w:ind w:left="2367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727"/>
        </w:tabs>
        <w:ind w:left="2727" w:hanging="2160"/>
      </w:pPr>
      <w:rPr>
        <w:rFonts w:hint="default"/>
      </w:rPr>
    </w:lvl>
  </w:abstractNum>
  <w:abstractNum w:abstractNumId="41">
    <w:nsid w:val="78A068AE"/>
    <w:multiLevelType w:val="hybridMultilevel"/>
    <w:tmpl w:val="322C1B5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79591C35"/>
    <w:multiLevelType w:val="hybridMultilevel"/>
    <w:tmpl w:val="CBE0007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B9C65E5"/>
    <w:multiLevelType w:val="hybridMultilevel"/>
    <w:tmpl w:val="4F90D7C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4">
    <w:nsid w:val="7BDD202B"/>
    <w:multiLevelType w:val="hybridMultilevel"/>
    <w:tmpl w:val="19100080"/>
    <w:lvl w:ilvl="0" w:tplc="FFFFFFFF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789" w:hanging="360"/>
      </w:pPr>
    </w:lvl>
    <w:lvl w:ilvl="2" w:tplc="FFFFFFFF" w:tentative="1">
      <w:start w:val="1"/>
      <w:numFmt w:val="lowerRoman"/>
      <w:lvlText w:val="%3."/>
      <w:lvlJc w:val="right"/>
      <w:pPr>
        <w:ind w:left="2509" w:hanging="180"/>
      </w:pPr>
    </w:lvl>
    <w:lvl w:ilvl="3" w:tplc="FFFFFFFF" w:tentative="1">
      <w:start w:val="1"/>
      <w:numFmt w:val="decimal"/>
      <w:lvlText w:val="%4."/>
      <w:lvlJc w:val="left"/>
      <w:pPr>
        <w:ind w:left="3229" w:hanging="360"/>
      </w:pPr>
    </w:lvl>
    <w:lvl w:ilvl="4" w:tplc="FFFFFFFF" w:tentative="1">
      <w:start w:val="1"/>
      <w:numFmt w:val="lowerLetter"/>
      <w:lvlText w:val="%5."/>
      <w:lvlJc w:val="left"/>
      <w:pPr>
        <w:ind w:left="3949" w:hanging="360"/>
      </w:pPr>
    </w:lvl>
    <w:lvl w:ilvl="5" w:tplc="FFFFFFFF" w:tentative="1">
      <w:start w:val="1"/>
      <w:numFmt w:val="lowerRoman"/>
      <w:lvlText w:val="%6."/>
      <w:lvlJc w:val="right"/>
      <w:pPr>
        <w:ind w:left="4669" w:hanging="180"/>
      </w:pPr>
    </w:lvl>
    <w:lvl w:ilvl="6" w:tplc="FFFFFFFF" w:tentative="1">
      <w:start w:val="1"/>
      <w:numFmt w:val="decimal"/>
      <w:lvlText w:val="%7."/>
      <w:lvlJc w:val="left"/>
      <w:pPr>
        <w:ind w:left="5389" w:hanging="360"/>
      </w:pPr>
    </w:lvl>
    <w:lvl w:ilvl="7" w:tplc="FFFFFFFF" w:tentative="1">
      <w:start w:val="1"/>
      <w:numFmt w:val="lowerLetter"/>
      <w:lvlText w:val="%8."/>
      <w:lvlJc w:val="left"/>
      <w:pPr>
        <w:ind w:left="6109" w:hanging="360"/>
      </w:pPr>
    </w:lvl>
    <w:lvl w:ilvl="8" w:tplc="FFFFFFFF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5">
    <w:nsid w:val="7E7765DE"/>
    <w:multiLevelType w:val="hybridMultilevel"/>
    <w:tmpl w:val="A2A2CCD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7F227CCE"/>
    <w:multiLevelType w:val="hybridMultilevel"/>
    <w:tmpl w:val="378ED3C4"/>
    <w:lvl w:ilvl="0" w:tplc="CF08ED2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40"/>
  </w:num>
  <w:num w:numId="2">
    <w:abstractNumId w:val="35"/>
  </w:num>
  <w:num w:numId="3">
    <w:abstractNumId w:val="0"/>
  </w:num>
  <w:num w:numId="4">
    <w:abstractNumId w:val="7"/>
  </w:num>
  <w:num w:numId="5">
    <w:abstractNumId w:val="36"/>
  </w:num>
  <w:num w:numId="6">
    <w:abstractNumId w:val="28"/>
  </w:num>
  <w:num w:numId="7">
    <w:abstractNumId w:val="31"/>
  </w:num>
  <w:num w:numId="8">
    <w:abstractNumId w:val="43"/>
  </w:num>
  <w:num w:numId="9">
    <w:abstractNumId w:val="12"/>
  </w:num>
  <w:num w:numId="10">
    <w:abstractNumId w:val="1"/>
  </w:num>
  <w:num w:numId="11">
    <w:abstractNumId w:val="2"/>
  </w:num>
  <w:num w:numId="12">
    <w:abstractNumId w:val="32"/>
  </w:num>
  <w:num w:numId="13">
    <w:abstractNumId w:val="23"/>
  </w:num>
  <w:num w:numId="14">
    <w:abstractNumId w:val="24"/>
  </w:num>
  <w:num w:numId="15">
    <w:abstractNumId w:val="20"/>
  </w:num>
  <w:num w:numId="16">
    <w:abstractNumId w:val="39"/>
  </w:num>
  <w:num w:numId="17">
    <w:abstractNumId w:val="37"/>
  </w:num>
  <w:num w:numId="18">
    <w:abstractNumId w:val="3"/>
  </w:num>
  <w:num w:numId="19">
    <w:abstractNumId w:val="4"/>
  </w:num>
  <w:num w:numId="20">
    <w:abstractNumId w:val="13"/>
  </w:num>
  <w:num w:numId="21">
    <w:abstractNumId w:val="11"/>
  </w:num>
  <w:num w:numId="22">
    <w:abstractNumId w:val="33"/>
  </w:num>
  <w:num w:numId="23">
    <w:abstractNumId w:val="34"/>
  </w:num>
  <w:num w:numId="24">
    <w:abstractNumId w:val="6"/>
  </w:num>
  <w:num w:numId="25">
    <w:abstractNumId w:val="41"/>
  </w:num>
  <w:num w:numId="26">
    <w:abstractNumId w:val="16"/>
  </w:num>
  <w:num w:numId="27">
    <w:abstractNumId w:val="42"/>
  </w:num>
  <w:num w:numId="28">
    <w:abstractNumId w:val="5"/>
  </w:num>
  <w:num w:numId="29">
    <w:abstractNumId w:val="27"/>
  </w:num>
  <w:num w:numId="30">
    <w:abstractNumId w:val="30"/>
  </w:num>
  <w:num w:numId="31">
    <w:abstractNumId w:val="8"/>
  </w:num>
  <w:num w:numId="32">
    <w:abstractNumId w:val="18"/>
  </w:num>
  <w:num w:numId="33">
    <w:abstractNumId w:val="44"/>
  </w:num>
  <w:num w:numId="34">
    <w:abstractNumId w:val="22"/>
  </w:num>
  <w:num w:numId="35">
    <w:abstractNumId w:val="14"/>
  </w:num>
  <w:num w:numId="36">
    <w:abstractNumId w:val="21"/>
  </w:num>
  <w:num w:numId="37">
    <w:abstractNumId w:val="45"/>
  </w:num>
  <w:num w:numId="38">
    <w:abstractNumId w:val="10"/>
  </w:num>
  <w:num w:numId="39">
    <w:abstractNumId w:val="19"/>
  </w:num>
  <w:num w:numId="40">
    <w:abstractNumId w:val="25"/>
  </w:num>
  <w:num w:numId="41">
    <w:abstractNumId w:val="17"/>
  </w:num>
  <w:num w:numId="42">
    <w:abstractNumId w:val="9"/>
  </w:num>
  <w:num w:numId="43">
    <w:abstractNumId w:val="29"/>
  </w:num>
  <w:num w:numId="44">
    <w:abstractNumId w:val="26"/>
  </w:num>
  <w:num w:numId="45">
    <w:abstractNumId w:val="46"/>
  </w:num>
  <w:num w:numId="46">
    <w:abstractNumId w:val="15"/>
  </w:num>
  <w:num w:numId="47">
    <w:abstractNumId w:val="3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autoHyphenation/>
  <w:characterSpacingControl w:val="doNotCompress"/>
  <w:hdrShapeDefaults>
    <o:shapedefaults v:ext="edit" spidmax="512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4A0FA1"/>
    <w:rsid w:val="0000042D"/>
    <w:rsid w:val="00001004"/>
    <w:rsid w:val="000013A4"/>
    <w:rsid w:val="0000155B"/>
    <w:rsid w:val="000015D6"/>
    <w:rsid w:val="00001EEE"/>
    <w:rsid w:val="00002918"/>
    <w:rsid w:val="00002E87"/>
    <w:rsid w:val="00003139"/>
    <w:rsid w:val="00004266"/>
    <w:rsid w:val="0000434B"/>
    <w:rsid w:val="000051A8"/>
    <w:rsid w:val="0000536D"/>
    <w:rsid w:val="00005C01"/>
    <w:rsid w:val="00005CEF"/>
    <w:rsid w:val="00006233"/>
    <w:rsid w:val="00007710"/>
    <w:rsid w:val="00010409"/>
    <w:rsid w:val="00011072"/>
    <w:rsid w:val="00014B52"/>
    <w:rsid w:val="000157B2"/>
    <w:rsid w:val="0001712A"/>
    <w:rsid w:val="0002385A"/>
    <w:rsid w:val="00023A59"/>
    <w:rsid w:val="0002518B"/>
    <w:rsid w:val="0002653E"/>
    <w:rsid w:val="0002789A"/>
    <w:rsid w:val="00027DDC"/>
    <w:rsid w:val="000303B2"/>
    <w:rsid w:val="00030C5E"/>
    <w:rsid w:val="00032740"/>
    <w:rsid w:val="00034BE7"/>
    <w:rsid w:val="000360E9"/>
    <w:rsid w:val="00040B58"/>
    <w:rsid w:val="00044AA1"/>
    <w:rsid w:val="00044B4E"/>
    <w:rsid w:val="00044B90"/>
    <w:rsid w:val="00045140"/>
    <w:rsid w:val="00046B8B"/>
    <w:rsid w:val="00046F9B"/>
    <w:rsid w:val="00047029"/>
    <w:rsid w:val="00047A29"/>
    <w:rsid w:val="00051ED7"/>
    <w:rsid w:val="00052B2B"/>
    <w:rsid w:val="00052D7D"/>
    <w:rsid w:val="00053FAB"/>
    <w:rsid w:val="00057140"/>
    <w:rsid w:val="00057694"/>
    <w:rsid w:val="000577E6"/>
    <w:rsid w:val="00061923"/>
    <w:rsid w:val="00065F4B"/>
    <w:rsid w:val="00070060"/>
    <w:rsid w:val="00070E46"/>
    <w:rsid w:val="00071557"/>
    <w:rsid w:val="000717F3"/>
    <w:rsid w:val="00071D66"/>
    <w:rsid w:val="0007237F"/>
    <w:rsid w:val="00074BAB"/>
    <w:rsid w:val="00080D7A"/>
    <w:rsid w:val="00081633"/>
    <w:rsid w:val="00081799"/>
    <w:rsid w:val="000831EF"/>
    <w:rsid w:val="00083881"/>
    <w:rsid w:val="0008428A"/>
    <w:rsid w:val="00085B72"/>
    <w:rsid w:val="00086536"/>
    <w:rsid w:val="00087613"/>
    <w:rsid w:val="00087A1E"/>
    <w:rsid w:val="0009067E"/>
    <w:rsid w:val="0009218D"/>
    <w:rsid w:val="00093C9C"/>
    <w:rsid w:val="0009545E"/>
    <w:rsid w:val="00095937"/>
    <w:rsid w:val="00095D97"/>
    <w:rsid w:val="00096663"/>
    <w:rsid w:val="000A08DB"/>
    <w:rsid w:val="000A0DCC"/>
    <w:rsid w:val="000A0FE4"/>
    <w:rsid w:val="000A1186"/>
    <w:rsid w:val="000A2BA2"/>
    <w:rsid w:val="000A3C33"/>
    <w:rsid w:val="000A3F09"/>
    <w:rsid w:val="000A45E4"/>
    <w:rsid w:val="000A58F4"/>
    <w:rsid w:val="000A6001"/>
    <w:rsid w:val="000A6622"/>
    <w:rsid w:val="000A7912"/>
    <w:rsid w:val="000A7A11"/>
    <w:rsid w:val="000B016F"/>
    <w:rsid w:val="000B0767"/>
    <w:rsid w:val="000B09E8"/>
    <w:rsid w:val="000B2B21"/>
    <w:rsid w:val="000B3ADC"/>
    <w:rsid w:val="000B4B8B"/>
    <w:rsid w:val="000B5BA8"/>
    <w:rsid w:val="000B737A"/>
    <w:rsid w:val="000C03E7"/>
    <w:rsid w:val="000C3512"/>
    <w:rsid w:val="000C427A"/>
    <w:rsid w:val="000C5746"/>
    <w:rsid w:val="000C641D"/>
    <w:rsid w:val="000C6D30"/>
    <w:rsid w:val="000C6E51"/>
    <w:rsid w:val="000C71F7"/>
    <w:rsid w:val="000C7DE9"/>
    <w:rsid w:val="000C7F0B"/>
    <w:rsid w:val="000D085C"/>
    <w:rsid w:val="000D0CD3"/>
    <w:rsid w:val="000D2146"/>
    <w:rsid w:val="000D2383"/>
    <w:rsid w:val="000D3B0E"/>
    <w:rsid w:val="000D4A0D"/>
    <w:rsid w:val="000D5D66"/>
    <w:rsid w:val="000D6274"/>
    <w:rsid w:val="000E261A"/>
    <w:rsid w:val="000E3A2E"/>
    <w:rsid w:val="000E4379"/>
    <w:rsid w:val="000E46E3"/>
    <w:rsid w:val="000E57DD"/>
    <w:rsid w:val="000E5BF3"/>
    <w:rsid w:val="000E6FEF"/>
    <w:rsid w:val="000E7996"/>
    <w:rsid w:val="000E7A86"/>
    <w:rsid w:val="000E7D51"/>
    <w:rsid w:val="000F10D3"/>
    <w:rsid w:val="000F2D3E"/>
    <w:rsid w:val="000F4270"/>
    <w:rsid w:val="000F50BB"/>
    <w:rsid w:val="000F6366"/>
    <w:rsid w:val="000F74E8"/>
    <w:rsid w:val="0010093A"/>
    <w:rsid w:val="0010124E"/>
    <w:rsid w:val="00102007"/>
    <w:rsid w:val="00102C28"/>
    <w:rsid w:val="00103B43"/>
    <w:rsid w:val="00103F4D"/>
    <w:rsid w:val="00105EEE"/>
    <w:rsid w:val="00105F1B"/>
    <w:rsid w:val="00105FE7"/>
    <w:rsid w:val="00107569"/>
    <w:rsid w:val="00107688"/>
    <w:rsid w:val="001078DE"/>
    <w:rsid w:val="00111665"/>
    <w:rsid w:val="001118ED"/>
    <w:rsid w:val="00114E05"/>
    <w:rsid w:val="001156CB"/>
    <w:rsid w:val="00115BEF"/>
    <w:rsid w:val="00120FA5"/>
    <w:rsid w:val="00120FD1"/>
    <w:rsid w:val="00121ED1"/>
    <w:rsid w:val="00122A24"/>
    <w:rsid w:val="00123515"/>
    <w:rsid w:val="001269DF"/>
    <w:rsid w:val="00126DA6"/>
    <w:rsid w:val="001275AD"/>
    <w:rsid w:val="00130B6D"/>
    <w:rsid w:val="00133886"/>
    <w:rsid w:val="00134970"/>
    <w:rsid w:val="001352E7"/>
    <w:rsid w:val="00135416"/>
    <w:rsid w:val="00135806"/>
    <w:rsid w:val="001376A8"/>
    <w:rsid w:val="00137E79"/>
    <w:rsid w:val="001409DF"/>
    <w:rsid w:val="00141DA2"/>
    <w:rsid w:val="00142AF9"/>
    <w:rsid w:val="00147247"/>
    <w:rsid w:val="00147A18"/>
    <w:rsid w:val="00150A7D"/>
    <w:rsid w:val="00150D82"/>
    <w:rsid w:val="00151CA3"/>
    <w:rsid w:val="00152A5C"/>
    <w:rsid w:val="00156A0E"/>
    <w:rsid w:val="00156B07"/>
    <w:rsid w:val="001609C1"/>
    <w:rsid w:val="00161CB0"/>
    <w:rsid w:val="00161F41"/>
    <w:rsid w:val="00162BE3"/>
    <w:rsid w:val="00163411"/>
    <w:rsid w:val="001638F8"/>
    <w:rsid w:val="00165B84"/>
    <w:rsid w:val="00165CA2"/>
    <w:rsid w:val="00167BE7"/>
    <w:rsid w:val="001720D2"/>
    <w:rsid w:val="00176433"/>
    <w:rsid w:val="00177EAD"/>
    <w:rsid w:val="00182F5F"/>
    <w:rsid w:val="00184168"/>
    <w:rsid w:val="00184A15"/>
    <w:rsid w:val="00190B5C"/>
    <w:rsid w:val="00190C91"/>
    <w:rsid w:val="001918DB"/>
    <w:rsid w:val="001976BB"/>
    <w:rsid w:val="001A1F19"/>
    <w:rsid w:val="001A247D"/>
    <w:rsid w:val="001A24EF"/>
    <w:rsid w:val="001A2967"/>
    <w:rsid w:val="001A2D11"/>
    <w:rsid w:val="001A498F"/>
    <w:rsid w:val="001A6079"/>
    <w:rsid w:val="001A651D"/>
    <w:rsid w:val="001B0133"/>
    <w:rsid w:val="001B04DF"/>
    <w:rsid w:val="001B0536"/>
    <w:rsid w:val="001B069D"/>
    <w:rsid w:val="001B1477"/>
    <w:rsid w:val="001B15BD"/>
    <w:rsid w:val="001B1BB8"/>
    <w:rsid w:val="001B2556"/>
    <w:rsid w:val="001B4613"/>
    <w:rsid w:val="001C0C24"/>
    <w:rsid w:val="001C197E"/>
    <w:rsid w:val="001C259F"/>
    <w:rsid w:val="001C46B5"/>
    <w:rsid w:val="001C5C65"/>
    <w:rsid w:val="001C6B0A"/>
    <w:rsid w:val="001C7A33"/>
    <w:rsid w:val="001D03AF"/>
    <w:rsid w:val="001D18EC"/>
    <w:rsid w:val="001D21B7"/>
    <w:rsid w:val="001D7966"/>
    <w:rsid w:val="001E02FE"/>
    <w:rsid w:val="001E0609"/>
    <w:rsid w:val="001E25A9"/>
    <w:rsid w:val="001E28F1"/>
    <w:rsid w:val="001E387B"/>
    <w:rsid w:val="001E403A"/>
    <w:rsid w:val="001E6635"/>
    <w:rsid w:val="001F0051"/>
    <w:rsid w:val="001F1335"/>
    <w:rsid w:val="001F57B4"/>
    <w:rsid w:val="001F699E"/>
    <w:rsid w:val="001F765A"/>
    <w:rsid w:val="00200349"/>
    <w:rsid w:val="00210575"/>
    <w:rsid w:val="002121EA"/>
    <w:rsid w:val="00212278"/>
    <w:rsid w:val="00214080"/>
    <w:rsid w:val="00214CE4"/>
    <w:rsid w:val="00215E83"/>
    <w:rsid w:val="002161C4"/>
    <w:rsid w:val="002161E4"/>
    <w:rsid w:val="00217BEE"/>
    <w:rsid w:val="002219FB"/>
    <w:rsid w:val="0022353F"/>
    <w:rsid w:val="00223655"/>
    <w:rsid w:val="00223F64"/>
    <w:rsid w:val="0022572D"/>
    <w:rsid w:val="002276CC"/>
    <w:rsid w:val="00231A76"/>
    <w:rsid w:val="0023266C"/>
    <w:rsid w:val="00232C51"/>
    <w:rsid w:val="00236E29"/>
    <w:rsid w:val="002420AD"/>
    <w:rsid w:val="002422A0"/>
    <w:rsid w:val="00242B87"/>
    <w:rsid w:val="002435C5"/>
    <w:rsid w:val="002435CC"/>
    <w:rsid w:val="00243EAD"/>
    <w:rsid w:val="00244494"/>
    <w:rsid w:val="00244740"/>
    <w:rsid w:val="0024568C"/>
    <w:rsid w:val="00246B8C"/>
    <w:rsid w:val="00246CD4"/>
    <w:rsid w:val="00250549"/>
    <w:rsid w:val="00250ED9"/>
    <w:rsid w:val="00251A2F"/>
    <w:rsid w:val="00253142"/>
    <w:rsid w:val="00254013"/>
    <w:rsid w:val="00257C55"/>
    <w:rsid w:val="00261A9E"/>
    <w:rsid w:val="00262908"/>
    <w:rsid w:val="00262CE9"/>
    <w:rsid w:val="00263412"/>
    <w:rsid w:val="00263EA6"/>
    <w:rsid w:val="00264C54"/>
    <w:rsid w:val="002661A2"/>
    <w:rsid w:val="00267595"/>
    <w:rsid w:val="00267B3A"/>
    <w:rsid w:val="00270843"/>
    <w:rsid w:val="0027299E"/>
    <w:rsid w:val="002732DA"/>
    <w:rsid w:val="002743AA"/>
    <w:rsid w:val="00275E54"/>
    <w:rsid w:val="00276179"/>
    <w:rsid w:val="00276A9F"/>
    <w:rsid w:val="00276E99"/>
    <w:rsid w:val="0028018A"/>
    <w:rsid w:val="00280CF3"/>
    <w:rsid w:val="002811F0"/>
    <w:rsid w:val="00281603"/>
    <w:rsid w:val="00281A97"/>
    <w:rsid w:val="00282207"/>
    <w:rsid w:val="00284095"/>
    <w:rsid w:val="0028609C"/>
    <w:rsid w:val="002901EC"/>
    <w:rsid w:val="0029020C"/>
    <w:rsid w:val="002906CF"/>
    <w:rsid w:val="002909C1"/>
    <w:rsid w:val="00290C72"/>
    <w:rsid w:val="002911A9"/>
    <w:rsid w:val="00291E9B"/>
    <w:rsid w:val="00292C9A"/>
    <w:rsid w:val="00293DA4"/>
    <w:rsid w:val="00294F85"/>
    <w:rsid w:val="002950B6"/>
    <w:rsid w:val="0029551A"/>
    <w:rsid w:val="00295EF5"/>
    <w:rsid w:val="00295FC4"/>
    <w:rsid w:val="00296189"/>
    <w:rsid w:val="002A20E3"/>
    <w:rsid w:val="002A3C05"/>
    <w:rsid w:val="002A3DB6"/>
    <w:rsid w:val="002B02B7"/>
    <w:rsid w:val="002B34E1"/>
    <w:rsid w:val="002B57DA"/>
    <w:rsid w:val="002B70A2"/>
    <w:rsid w:val="002C1B12"/>
    <w:rsid w:val="002C254C"/>
    <w:rsid w:val="002C2780"/>
    <w:rsid w:val="002C32B5"/>
    <w:rsid w:val="002D0177"/>
    <w:rsid w:val="002D2DB1"/>
    <w:rsid w:val="002D42AC"/>
    <w:rsid w:val="002D568C"/>
    <w:rsid w:val="002D5DAC"/>
    <w:rsid w:val="002E0616"/>
    <w:rsid w:val="002E38A8"/>
    <w:rsid w:val="002E4622"/>
    <w:rsid w:val="002E5675"/>
    <w:rsid w:val="002E57BC"/>
    <w:rsid w:val="002E692F"/>
    <w:rsid w:val="002E79F4"/>
    <w:rsid w:val="002F2218"/>
    <w:rsid w:val="002F360F"/>
    <w:rsid w:val="002F4862"/>
    <w:rsid w:val="002F655F"/>
    <w:rsid w:val="002F65E2"/>
    <w:rsid w:val="00301021"/>
    <w:rsid w:val="003017C5"/>
    <w:rsid w:val="00301F6A"/>
    <w:rsid w:val="003054FB"/>
    <w:rsid w:val="00306C70"/>
    <w:rsid w:val="00307E17"/>
    <w:rsid w:val="00311115"/>
    <w:rsid w:val="00312C14"/>
    <w:rsid w:val="003137E0"/>
    <w:rsid w:val="003142EF"/>
    <w:rsid w:val="0031442F"/>
    <w:rsid w:val="00315079"/>
    <w:rsid w:val="0031534A"/>
    <w:rsid w:val="00315991"/>
    <w:rsid w:val="003176B6"/>
    <w:rsid w:val="003201FD"/>
    <w:rsid w:val="003215DC"/>
    <w:rsid w:val="003219A8"/>
    <w:rsid w:val="0032200C"/>
    <w:rsid w:val="00322516"/>
    <w:rsid w:val="003241C8"/>
    <w:rsid w:val="003250B7"/>
    <w:rsid w:val="00325C46"/>
    <w:rsid w:val="00327102"/>
    <w:rsid w:val="00332CBD"/>
    <w:rsid w:val="003337F5"/>
    <w:rsid w:val="00334589"/>
    <w:rsid w:val="003345AA"/>
    <w:rsid w:val="003363E8"/>
    <w:rsid w:val="00337E32"/>
    <w:rsid w:val="003402E7"/>
    <w:rsid w:val="00340A54"/>
    <w:rsid w:val="00343DE8"/>
    <w:rsid w:val="00344665"/>
    <w:rsid w:val="00344BE8"/>
    <w:rsid w:val="00344CDB"/>
    <w:rsid w:val="00345A31"/>
    <w:rsid w:val="00345B85"/>
    <w:rsid w:val="00345E5D"/>
    <w:rsid w:val="00346B6B"/>
    <w:rsid w:val="00347EAF"/>
    <w:rsid w:val="003521AB"/>
    <w:rsid w:val="00355918"/>
    <w:rsid w:val="00357C77"/>
    <w:rsid w:val="0036072E"/>
    <w:rsid w:val="00360FF7"/>
    <w:rsid w:val="003643DA"/>
    <w:rsid w:val="003654DE"/>
    <w:rsid w:val="00365760"/>
    <w:rsid w:val="00365A53"/>
    <w:rsid w:val="00366207"/>
    <w:rsid w:val="003664F9"/>
    <w:rsid w:val="00366CDF"/>
    <w:rsid w:val="00366D6D"/>
    <w:rsid w:val="00367E4A"/>
    <w:rsid w:val="003716CF"/>
    <w:rsid w:val="003722F4"/>
    <w:rsid w:val="00373871"/>
    <w:rsid w:val="0037548C"/>
    <w:rsid w:val="00377A4A"/>
    <w:rsid w:val="00381552"/>
    <w:rsid w:val="00381B58"/>
    <w:rsid w:val="003821A3"/>
    <w:rsid w:val="00383172"/>
    <w:rsid w:val="0038327F"/>
    <w:rsid w:val="00384BAA"/>
    <w:rsid w:val="003850BF"/>
    <w:rsid w:val="00387D50"/>
    <w:rsid w:val="003908AF"/>
    <w:rsid w:val="00392996"/>
    <w:rsid w:val="00392C21"/>
    <w:rsid w:val="00392D61"/>
    <w:rsid w:val="00393B1A"/>
    <w:rsid w:val="00394E4B"/>
    <w:rsid w:val="0039631D"/>
    <w:rsid w:val="003A0F24"/>
    <w:rsid w:val="003A2B48"/>
    <w:rsid w:val="003A2F57"/>
    <w:rsid w:val="003A356F"/>
    <w:rsid w:val="003A566F"/>
    <w:rsid w:val="003A7142"/>
    <w:rsid w:val="003B0AB5"/>
    <w:rsid w:val="003B3ECA"/>
    <w:rsid w:val="003B502F"/>
    <w:rsid w:val="003B52D2"/>
    <w:rsid w:val="003B5984"/>
    <w:rsid w:val="003B688F"/>
    <w:rsid w:val="003C0B27"/>
    <w:rsid w:val="003C1610"/>
    <w:rsid w:val="003C1A9C"/>
    <w:rsid w:val="003C1C66"/>
    <w:rsid w:val="003C341B"/>
    <w:rsid w:val="003C4C0C"/>
    <w:rsid w:val="003C5AEC"/>
    <w:rsid w:val="003C70FC"/>
    <w:rsid w:val="003D1BFB"/>
    <w:rsid w:val="003D4085"/>
    <w:rsid w:val="003D540C"/>
    <w:rsid w:val="003E0F1D"/>
    <w:rsid w:val="003E3327"/>
    <w:rsid w:val="003E504E"/>
    <w:rsid w:val="003E57E2"/>
    <w:rsid w:val="003E6108"/>
    <w:rsid w:val="003E6912"/>
    <w:rsid w:val="003E718E"/>
    <w:rsid w:val="003E75A0"/>
    <w:rsid w:val="003F2292"/>
    <w:rsid w:val="003F23B5"/>
    <w:rsid w:val="003F43A1"/>
    <w:rsid w:val="003F6007"/>
    <w:rsid w:val="003F60D5"/>
    <w:rsid w:val="003F63AC"/>
    <w:rsid w:val="003F69AF"/>
    <w:rsid w:val="003F7963"/>
    <w:rsid w:val="00401469"/>
    <w:rsid w:val="00402028"/>
    <w:rsid w:val="004029D2"/>
    <w:rsid w:val="00402B23"/>
    <w:rsid w:val="00403217"/>
    <w:rsid w:val="004033D6"/>
    <w:rsid w:val="00403EF8"/>
    <w:rsid w:val="00405001"/>
    <w:rsid w:val="00406A7D"/>
    <w:rsid w:val="004131B4"/>
    <w:rsid w:val="00413274"/>
    <w:rsid w:val="00414179"/>
    <w:rsid w:val="00416459"/>
    <w:rsid w:val="0041791C"/>
    <w:rsid w:val="0042052E"/>
    <w:rsid w:val="00422387"/>
    <w:rsid w:val="00423DA9"/>
    <w:rsid w:val="0042553B"/>
    <w:rsid w:val="00425A6C"/>
    <w:rsid w:val="0042693D"/>
    <w:rsid w:val="00426A41"/>
    <w:rsid w:val="00427557"/>
    <w:rsid w:val="0043290D"/>
    <w:rsid w:val="0043431C"/>
    <w:rsid w:val="00435BBF"/>
    <w:rsid w:val="00435E88"/>
    <w:rsid w:val="00436449"/>
    <w:rsid w:val="004405E5"/>
    <w:rsid w:val="0044182B"/>
    <w:rsid w:val="0044512E"/>
    <w:rsid w:val="00445381"/>
    <w:rsid w:val="004454EA"/>
    <w:rsid w:val="00447BD6"/>
    <w:rsid w:val="00450ADB"/>
    <w:rsid w:val="00453AF6"/>
    <w:rsid w:val="00453CCE"/>
    <w:rsid w:val="0045429C"/>
    <w:rsid w:val="00454475"/>
    <w:rsid w:val="004553E7"/>
    <w:rsid w:val="004560AB"/>
    <w:rsid w:val="00457F13"/>
    <w:rsid w:val="00460725"/>
    <w:rsid w:val="00461DFF"/>
    <w:rsid w:val="00462F3E"/>
    <w:rsid w:val="00464E81"/>
    <w:rsid w:val="0046525C"/>
    <w:rsid w:val="00466EBF"/>
    <w:rsid w:val="0046717E"/>
    <w:rsid w:val="00472559"/>
    <w:rsid w:val="00472562"/>
    <w:rsid w:val="00472BA8"/>
    <w:rsid w:val="00472E86"/>
    <w:rsid w:val="00474073"/>
    <w:rsid w:val="004742CF"/>
    <w:rsid w:val="00474325"/>
    <w:rsid w:val="00477232"/>
    <w:rsid w:val="00477276"/>
    <w:rsid w:val="004823CD"/>
    <w:rsid w:val="00482DB6"/>
    <w:rsid w:val="00482F58"/>
    <w:rsid w:val="004831FC"/>
    <w:rsid w:val="00484FE5"/>
    <w:rsid w:val="0048517D"/>
    <w:rsid w:val="00487A94"/>
    <w:rsid w:val="004931F0"/>
    <w:rsid w:val="00493447"/>
    <w:rsid w:val="00494738"/>
    <w:rsid w:val="004950F2"/>
    <w:rsid w:val="004951D8"/>
    <w:rsid w:val="00495A53"/>
    <w:rsid w:val="00495F8F"/>
    <w:rsid w:val="004969F2"/>
    <w:rsid w:val="00497D31"/>
    <w:rsid w:val="004A0FA1"/>
    <w:rsid w:val="004A1633"/>
    <w:rsid w:val="004A27BA"/>
    <w:rsid w:val="004A33E5"/>
    <w:rsid w:val="004A3D85"/>
    <w:rsid w:val="004A5853"/>
    <w:rsid w:val="004A5C44"/>
    <w:rsid w:val="004A6EBE"/>
    <w:rsid w:val="004A7FD0"/>
    <w:rsid w:val="004B27A4"/>
    <w:rsid w:val="004B2D0F"/>
    <w:rsid w:val="004B4839"/>
    <w:rsid w:val="004B6977"/>
    <w:rsid w:val="004B6CB6"/>
    <w:rsid w:val="004C004F"/>
    <w:rsid w:val="004C00DF"/>
    <w:rsid w:val="004C0A76"/>
    <w:rsid w:val="004C1673"/>
    <w:rsid w:val="004C63DC"/>
    <w:rsid w:val="004C63DD"/>
    <w:rsid w:val="004C77CF"/>
    <w:rsid w:val="004D03F1"/>
    <w:rsid w:val="004D1D02"/>
    <w:rsid w:val="004D1D64"/>
    <w:rsid w:val="004D5F0C"/>
    <w:rsid w:val="004D615C"/>
    <w:rsid w:val="004D749F"/>
    <w:rsid w:val="004D7B50"/>
    <w:rsid w:val="004D7BBB"/>
    <w:rsid w:val="004D7E45"/>
    <w:rsid w:val="004E05ED"/>
    <w:rsid w:val="004E0C04"/>
    <w:rsid w:val="004E0F52"/>
    <w:rsid w:val="004E131D"/>
    <w:rsid w:val="004E22F7"/>
    <w:rsid w:val="004E2740"/>
    <w:rsid w:val="004E3351"/>
    <w:rsid w:val="004E3DD5"/>
    <w:rsid w:val="004E46E3"/>
    <w:rsid w:val="004E5D86"/>
    <w:rsid w:val="004E6C04"/>
    <w:rsid w:val="004E6D88"/>
    <w:rsid w:val="004E7303"/>
    <w:rsid w:val="004F2BBC"/>
    <w:rsid w:val="004F30FC"/>
    <w:rsid w:val="004F3622"/>
    <w:rsid w:val="004F4FA0"/>
    <w:rsid w:val="004F588B"/>
    <w:rsid w:val="005015B6"/>
    <w:rsid w:val="00502AF8"/>
    <w:rsid w:val="00503247"/>
    <w:rsid w:val="00504351"/>
    <w:rsid w:val="00505EC5"/>
    <w:rsid w:val="0050788C"/>
    <w:rsid w:val="00507B2A"/>
    <w:rsid w:val="005110B0"/>
    <w:rsid w:val="005129FB"/>
    <w:rsid w:val="00513189"/>
    <w:rsid w:val="005133CB"/>
    <w:rsid w:val="00513986"/>
    <w:rsid w:val="005157A9"/>
    <w:rsid w:val="005166DE"/>
    <w:rsid w:val="00516B54"/>
    <w:rsid w:val="00521441"/>
    <w:rsid w:val="005219CB"/>
    <w:rsid w:val="00522081"/>
    <w:rsid w:val="00523581"/>
    <w:rsid w:val="00524DA2"/>
    <w:rsid w:val="00525C16"/>
    <w:rsid w:val="005260D5"/>
    <w:rsid w:val="005268E9"/>
    <w:rsid w:val="00526B43"/>
    <w:rsid w:val="00530A16"/>
    <w:rsid w:val="00530D33"/>
    <w:rsid w:val="00532026"/>
    <w:rsid w:val="00532780"/>
    <w:rsid w:val="005333CE"/>
    <w:rsid w:val="00534BE4"/>
    <w:rsid w:val="005365B3"/>
    <w:rsid w:val="00536B4F"/>
    <w:rsid w:val="00536FC6"/>
    <w:rsid w:val="00537FA8"/>
    <w:rsid w:val="005427A0"/>
    <w:rsid w:val="005433DD"/>
    <w:rsid w:val="00544F7C"/>
    <w:rsid w:val="005458E9"/>
    <w:rsid w:val="00545EF7"/>
    <w:rsid w:val="00547615"/>
    <w:rsid w:val="00547631"/>
    <w:rsid w:val="0055214C"/>
    <w:rsid w:val="005539E9"/>
    <w:rsid w:val="00555A4F"/>
    <w:rsid w:val="00557495"/>
    <w:rsid w:val="00557683"/>
    <w:rsid w:val="00560710"/>
    <w:rsid w:val="00561123"/>
    <w:rsid w:val="00562BF8"/>
    <w:rsid w:val="00562EED"/>
    <w:rsid w:val="005637EC"/>
    <w:rsid w:val="00564E7C"/>
    <w:rsid w:val="005650A2"/>
    <w:rsid w:val="00566B2B"/>
    <w:rsid w:val="005679A5"/>
    <w:rsid w:val="00567C28"/>
    <w:rsid w:val="00570D2B"/>
    <w:rsid w:val="00571A72"/>
    <w:rsid w:val="00571FBA"/>
    <w:rsid w:val="005724C5"/>
    <w:rsid w:val="005753C0"/>
    <w:rsid w:val="00575BA0"/>
    <w:rsid w:val="005804A4"/>
    <w:rsid w:val="0058176F"/>
    <w:rsid w:val="00581F5E"/>
    <w:rsid w:val="00582A10"/>
    <w:rsid w:val="00583AF1"/>
    <w:rsid w:val="00583DE7"/>
    <w:rsid w:val="005852F5"/>
    <w:rsid w:val="005865BF"/>
    <w:rsid w:val="00591437"/>
    <w:rsid w:val="00593D5D"/>
    <w:rsid w:val="00593EF6"/>
    <w:rsid w:val="005942DF"/>
    <w:rsid w:val="005948AD"/>
    <w:rsid w:val="00596C36"/>
    <w:rsid w:val="00597138"/>
    <w:rsid w:val="005979BC"/>
    <w:rsid w:val="005A0D0E"/>
    <w:rsid w:val="005A1645"/>
    <w:rsid w:val="005A4335"/>
    <w:rsid w:val="005A471F"/>
    <w:rsid w:val="005A576D"/>
    <w:rsid w:val="005A6DCA"/>
    <w:rsid w:val="005A78CD"/>
    <w:rsid w:val="005B0461"/>
    <w:rsid w:val="005B1BD8"/>
    <w:rsid w:val="005B3658"/>
    <w:rsid w:val="005B41F6"/>
    <w:rsid w:val="005B4B2E"/>
    <w:rsid w:val="005B566E"/>
    <w:rsid w:val="005B586D"/>
    <w:rsid w:val="005B62CA"/>
    <w:rsid w:val="005B6AE1"/>
    <w:rsid w:val="005B776E"/>
    <w:rsid w:val="005C2078"/>
    <w:rsid w:val="005C3997"/>
    <w:rsid w:val="005C3D13"/>
    <w:rsid w:val="005C58F6"/>
    <w:rsid w:val="005C5ED4"/>
    <w:rsid w:val="005C67D3"/>
    <w:rsid w:val="005C7EAE"/>
    <w:rsid w:val="005D3E1B"/>
    <w:rsid w:val="005D5C55"/>
    <w:rsid w:val="005D7E1F"/>
    <w:rsid w:val="005E01BC"/>
    <w:rsid w:val="005E27EB"/>
    <w:rsid w:val="005E43EE"/>
    <w:rsid w:val="005E4A02"/>
    <w:rsid w:val="005E4E1E"/>
    <w:rsid w:val="005E5F06"/>
    <w:rsid w:val="005E687A"/>
    <w:rsid w:val="005E7408"/>
    <w:rsid w:val="005E7A50"/>
    <w:rsid w:val="005F1E55"/>
    <w:rsid w:val="005F35AB"/>
    <w:rsid w:val="005F37B7"/>
    <w:rsid w:val="005F53FF"/>
    <w:rsid w:val="005F5479"/>
    <w:rsid w:val="005F794A"/>
    <w:rsid w:val="006002D2"/>
    <w:rsid w:val="00601430"/>
    <w:rsid w:val="00604890"/>
    <w:rsid w:val="00604A72"/>
    <w:rsid w:val="00605D81"/>
    <w:rsid w:val="00605DA9"/>
    <w:rsid w:val="00607993"/>
    <w:rsid w:val="00611BAC"/>
    <w:rsid w:val="00612207"/>
    <w:rsid w:val="0061221F"/>
    <w:rsid w:val="00612BE8"/>
    <w:rsid w:val="0061376F"/>
    <w:rsid w:val="00614465"/>
    <w:rsid w:val="00614A6C"/>
    <w:rsid w:val="00620FE7"/>
    <w:rsid w:val="00621C8F"/>
    <w:rsid w:val="00621F49"/>
    <w:rsid w:val="00622CB2"/>
    <w:rsid w:val="00623C83"/>
    <w:rsid w:val="00624F3C"/>
    <w:rsid w:val="00625794"/>
    <w:rsid w:val="00626284"/>
    <w:rsid w:val="00626CC1"/>
    <w:rsid w:val="00630B09"/>
    <w:rsid w:val="00630E03"/>
    <w:rsid w:val="006314BF"/>
    <w:rsid w:val="0063274F"/>
    <w:rsid w:val="00632E3F"/>
    <w:rsid w:val="00637835"/>
    <w:rsid w:val="00640E89"/>
    <w:rsid w:val="0064135A"/>
    <w:rsid w:val="0064250B"/>
    <w:rsid w:val="00642E01"/>
    <w:rsid w:val="0064339E"/>
    <w:rsid w:val="00643B73"/>
    <w:rsid w:val="00646E02"/>
    <w:rsid w:val="0065037C"/>
    <w:rsid w:val="006530A4"/>
    <w:rsid w:val="00657D9A"/>
    <w:rsid w:val="0066058F"/>
    <w:rsid w:val="00660D32"/>
    <w:rsid w:val="00661824"/>
    <w:rsid w:val="00662BFA"/>
    <w:rsid w:val="00664EC0"/>
    <w:rsid w:val="0066699A"/>
    <w:rsid w:val="0066734D"/>
    <w:rsid w:val="00671850"/>
    <w:rsid w:val="006720C0"/>
    <w:rsid w:val="006773B8"/>
    <w:rsid w:val="00677953"/>
    <w:rsid w:val="00681D24"/>
    <w:rsid w:val="006834E4"/>
    <w:rsid w:val="00690678"/>
    <w:rsid w:val="00691F96"/>
    <w:rsid w:val="00692007"/>
    <w:rsid w:val="006938FC"/>
    <w:rsid w:val="006940C5"/>
    <w:rsid w:val="006951E5"/>
    <w:rsid w:val="00695259"/>
    <w:rsid w:val="00695F4F"/>
    <w:rsid w:val="00697946"/>
    <w:rsid w:val="00697BCC"/>
    <w:rsid w:val="006A0D79"/>
    <w:rsid w:val="006A0F2C"/>
    <w:rsid w:val="006A1680"/>
    <w:rsid w:val="006A20B7"/>
    <w:rsid w:val="006A2886"/>
    <w:rsid w:val="006A2EAC"/>
    <w:rsid w:val="006A3DDC"/>
    <w:rsid w:val="006A42D4"/>
    <w:rsid w:val="006A57CC"/>
    <w:rsid w:val="006A64D8"/>
    <w:rsid w:val="006A7689"/>
    <w:rsid w:val="006A7F25"/>
    <w:rsid w:val="006B00C9"/>
    <w:rsid w:val="006B06A8"/>
    <w:rsid w:val="006B4BE2"/>
    <w:rsid w:val="006B55AC"/>
    <w:rsid w:val="006B62E9"/>
    <w:rsid w:val="006B7DB3"/>
    <w:rsid w:val="006C0BF4"/>
    <w:rsid w:val="006C3FE9"/>
    <w:rsid w:val="006C5854"/>
    <w:rsid w:val="006C68B1"/>
    <w:rsid w:val="006C7906"/>
    <w:rsid w:val="006D11BA"/>
    <w:rsid w:val="006D1979"/>
    <w:rsid w:val="006D2164"/>
    <w:rsid w:val="006D3554"/>
    <w:rsid w:val="006D444B"/>
    <w:rsid w:val="006D4B0C"/>
    <w:rsid w:val="006D52D3"/>
    <w:rsid w:val="006D7E71"/>
    <w:rsid w:val="006E0304"/>
    <w:rsid w:val="006E2D05"/>
    <w:rsid w:val="006E374F"/>
    <w:rsid w:val="006E457D"/>
    <w:rsid w:val="006E7052"/>
    <w:rsid w:val="006F3005"/>
    <w:rsid w:val="006F4980"/>
    <w:rsid w:val="006F5610"/>
    <w:rsid w:val="006F5AF6"/>
    <w:rsid w:val="006F72BD"/>
    <w:rsid w:val="006F7D50"/>
    <w:rsid w:val="00701879"/>
    <w:rsid w:val="00702EDE"/>
    <w:rsid w:val="00704DA2"/>
    <w:rsid w:val="007059BD"/>
    <w:rsid w:val="0070634E"/>
    <w:rsid w:val="00707467"/>
    <w:rsid w:val="00710C56"/>
    <w:rsid w:val="00710F86"/>
    <w:rsid w:val="00712D37"/>
    <w:rsid w:val="00721284"/>
    <w:rsid w:val="007222BA"/>
    <w:rsid w:val="00722770"/>
    <w:rsid w:val="00722CB1"/>
    <w:rsid w:val="00722D85"/>
    <w:rsid w:val="007230C2"/>
    <w:rsid w:val="00723AAB"/>
    <w:rsid w:val="00724AD9"/>
    <w:rsid w:val="00724E61"/>
    <w:rsid w:val="00724F08"/>
    <w:rsid w:val="00725DD5"/>
    <w:rsid w:val="007261C7"/>
    <w:rsid w:val="007264DE"/>
    <w:rsid w:val="00727230"/>
    <w:rsid w:val="00727794"/>
    <w:rsid w:val="00727CF6"/>
    <w:rsid w:val="00730290"/>
    <w:rsid w:val="00730772"/>
    <w:rsid w:val="00730C81"/>
    <w:rsid w:val="007312CD"/>
    <w:rsid w:val="00731F60"/>
    <w:rsid w:val="00732707"/>
    <w:rsid w:val="00732DF2"/>
    <w:rsid w:val="00733AFF"/>
    <w:rsid w:val="00733C31"/>
    <w:rsid w:val="0073421C"/>
    <w:rsid w:val="007345EF"/>
    <w:rsid w:val="007345F9"/>
    <w:rsid w:val="00735469"/>
    <w:rsid w:val="0073674E"/>
    <w:rsid w:val="00736B44"/>
    <w:rsid w:val="007375C8"/>
    <w:rsid w:val="00741B62"/>
    <w:rsid w:val="00742360"/>
    <w:rsid w:val="007426EA"/>
    <w:rsid w:val="00742CC1"/>
    <w:rsid w:val="007436AA"/>
    <w:rsid w:val="00743933"/>
    <w:rsid w:val="007459EA"/>
    <w:rsid w:val="007462B8"/>
    <w:rsid w:val="00746938"/>
    <w:rsid w:val="00746A13"/>
    <w:rsid w:val="00746AB2"/>
    <w:rsid w:val="00746DE0"/>
    <w:rsid w:val="00750319"/>
    <w:rsid w:val="00750F63"/>
    <w:rsid w:val="00751BFC"/>
    <w:rsid w:val="0075316E"/>
    <w:rsid w:val="00753416"/>
    <w:rsid w:val="0075480A"/>
    <w:rsid w:val="00756B9D"/>
    <w:rsid w:val="00757A52"/>
    <w:rsid w:val="00757E87"/>
    <w:rsid w:val="00761F87"/>
    <w:rsid w:val="00763E5F"/>
    <w:rsid w:val="00764779"/>
    <w:rsid w:val="0076501A"/>
    <w:rsid w:val="00766470"/>
    <w:rsid w:val="00766B47"/>
    <w:rsid w:val="00766B9C"/>
    <w:rsid w:val="007723B7"/>
    <w:rsid w:val="007724C4"/>
    <w:rsid w:val="007725C5"/>
    <w:rsid w:val="00773FD4"/>
    <w:rsid w:val="007746CB"/>
    <w:rsid w:val="0077766F"/>
    <w:rsid w:val="007779DA"/>
    <w:rsid w:val="00777DAA"/>
    <w:rsid w:val="0078089D"/>
    <w:rsid w:val="00781F17"/>
    <w:rsid w:val="00781F81"/>
    <w:rsid w:val="00782863"/>
    <w:rsid w:val="00783890"/>
    <w:rsid w:val="00784CA6"/>
    <w:rsid w:val="00785389"/>
    <w:rsid w:val="00786D99"/>
    <w:rsid w:val="007901E7"/>
    <w:rsid w:val="00791062"/>
    <w:rsid w:val="00791BEC"/>
    <w:rsid w:val="007929D8"/>
    <w:rsid w:val="00792E21"/>
    <w:rsid w:val="00793349"/>
    <w:rsid w:val="00793D9A"/>
    <w:rsid w:val="0079497D"/>
    <w:rsid w:val="007A090C"/>
    <w:rsid w:val="007A0958"/>
    <w:rsid w:val="007A17D7"/>
    <w:rsid w:val="007A1C39"/>
    <w:rsid w:val="007A2234"/>
    <w:rsid w:val="007A4A46"/>
    <w:rsid w:val="007A53E1"/>
    <w:rsid w:val="007A56BE"/>
    <w:rsid w:val="007A6734"/>
    <w:rsid w:val="007A78C0"/>
    <w:rsid w:val="007B0729"/>
    <w:rsid w:val="007B1201"/>
    <w:rsid w:val="007B252C"/>
    <w:rsid w:val="007B409E"/>
    <w:rsid w:val="007B45DB"/>
    <w:rsid w:val="007B4656"/>
    <w:rsid w:val="007B4E03"/>
    <w:rsid w:val="007B5A92"/>
    <w:rsid w:val="007B6B6F"/>
    <w:rsid w:val="007B7FA8"/>
    <w:rsid w:val="007C2C30"/>
    <w:rsid w:val="007C2F77"/>
    <w:rsid w:val="007C31DF"/>
    <w:rsid w:val="007C4EC1"/>
    <w:rsid w:val="007C5572"/>
    <w:rsid w:val="007C59DB"/>
    <w:rsid w:val="007C6B1B"/>
    <w:rsid w:val="007D03B6"/>
    <w:rsid w:val="007D2664"/>
    <w:rsid w:val="007D5365"/>
    <w:rsid w:val="007D5E12"/>
    <w:rsid w:val="007D6320"/>
    <w:rsid w:val="007D772E"/>
    <w:rsid w:val="007D7B5E"/>
    <w:rsid w:val="007E08A4"/>
    <w:rsid w:val="007E0FCB"/>
    <w:rsid w:val="007E242A"/>
    <w:rsid w:val="007E32A3"/>
    <w:rsid w:val="007F09CB"/>
    <w:rsid w:val="007F1D5E"/>
    <w:rsid w:val="007F3636"/>
    <w:rsid w:val="007F3F60"/>
    <w:rsid w:val="007F61A2"/>
    <w:rsid w:val="007F6F20"/>
    <w:rsid w:val="00800987"/>
    <w:rsid w:val="00801776"/>
    <w:rsid w:val="00801A3B"/>
    <w:rsid w:val="00801C49"/>
    <w:rsid w:val="00802A75"/>
    <w:rsid w:val="00802FD2"/>
    <w:rsid w:val="00805692"/>
    <w:rsid w:val="008056C2"/>
    <w:rsid w:val="00805705"/>
    <w:rsid w:val="00806B57"/>
    <w:rsid w:val="00811A4A"/>
    <w:rsid w:val="0081253C"/>
    <w:rsid w:val="00812651"/>
    <w:rsid w:val="0081285F"/>
    <w:rsid w:val="0081337E"/>
    <w:rsid w:val="008136EB"/>
    <w:rsid w:val="008142E0"/>
    <w:rsid w:val="008159C3"/>
    <w:rsid w:val="00815A1E"/>
    <w:rsid w:val="00816A09"/>
    <w:rsid w:val="00816AEA"/>
    <w:rsid w:val="00820D54"/>
    <w:rsid w:val="008232B0"/>
    <w:rsid w:val="00823D23"/>
    <w:rsid w:val="0082409F"/>
    <w:rsid w:val="008240E6"/>
    <w:rsid w:val="0082432D"/>
    <w:rsid w:val="008247CF"/>
    <w:rsid w:val="00824905"/>
    <w:rsid w:val="008274F1"/>
    <w:rsid w:val="008306B4"/>
    <w:rsid w:val="008326D2"/>
    <w:rsid w:val="00832B17"/>
    <w:rsid w:val="00833557"/>
    <w:rsid w:val="008365F3"/>
    <w:rsid w:val="0083704F"/>
    <w:rsid w:val="00837FB4"/>
    <w:rsid w:val="00841009"/>
    <w:rsid w:val="008428A3"/>
    <w:rsid w:val="00843A18"/>
    <w:rsid w:val="00844614"/>
    <w:rsid w:val="0084556F"/>
    <w:rsid w:val="00847264"/>
    <w:rsid w:val="0085102A"/>
    <w:rsid w:val="0085207A"/>
    <w:rsid w:val="00855822"/>
    <w:rsid w:val="0086061B"/>
    <w:rsid w:val="00860CA8"/>
    <w:rsid w:val="008623FC"/>
    <w:rsid w:val="00862A34"/>
    <w:rsid w:val="008652D6"/>
    <w:rsid w:val="00865CE5"/>
    <w:rsid w:val="00867810"/>
    <w:rsid w:val="00873520"/>
    <w:rsid w:val="008747E8"/>
    <w:rsid w:val="00874CD8"/>
    <w:rsid w:val="008765F2"/>
    <w:rsid w:val="00876A96"/>
    <w:rsid w:val="00876D68"/>
    <w:rsid w:val="008808E7"/>
    <w:rsid w:val="00880B8D"/>
    <w:rsid w:val="008812B6"/>
    <w:rsid w:val="008812CD"/>
    <w:rsid w:val="00881AF4"/>
    <w:rsid w:val="00884FA3"/>
    <w:rsid w:val="0089117F"/>
    <w:rsid w:val="008933F4"/>
    <w:rsid w:val="0089444E"/>
    <w:rsid w:val="00894A9B"/>
    <w:rsid w:val="0089532B"/>
    <w:rsid w:val="008964D9"/>
    <w:rsid w:val="008976B9"/>
    <w:rsid w:val="008A2301"/>
    <w:rsid w:val="008A265E"/>
    <w:rsid w:val="008A2E24"/>
    <w:rsid w:val="008A331D"/>
    <w:rsid w:val="008A44DA"/>
    <w:rsid w:val="008A4871"/>
    <w:rsid w:val="008A59DB"/>
    <w:rsid w:val="008B1768"/>
    <w:rsid w:val="008B200B"/>
    <w:rsid w:val="008B38C1"/>
    <w:rsid w:val="008B44C8"/>
    <w:rsid w:val="008B6501"/>
    <w:rsid w:val="008C1407"/>
    <w:rsid w:val="008C1F77"/>
    <w:rsid w:val="008C22D3"/>
    <w:rsid w:val="008C6D56"/>
    <w:rsid w:val="008C6DC8"/>
    <w:rsid w:val="008C7096"/>
    <w:rsid w:val="008C7987"/>
    <w:rsid w:val="008D0C5D"/>
    <w:rsid w:val="008D2668"/>
    <w:rsid w:val="008D7B9B"/>
    <w:rsid w:val="008E11E1"/>
    <w:rsid w:val="008E1BFF"/>
    <w:rsid w:val="008E3100"/>
    <w:rsid w:val="008E51A6"/>
    <w:rsid w:val="008E53BF"/>
    <w:rsid w:val="008E6150"/>
    <w:rsid w:val="008E6B6C"/>
    <w:rsid w:val="008E70EF"/>
    <w:rsid w:val="008E7352"/>
    <w:rsid w:val="008F0C77"/>
    <w:rsid w:val="008F0FAD"/>
    <w:rsid w:val="008F2454"/>
    <w:rsid w:val="008F4077"/>
    <w:rsid w:val="008F4E02"/>
    <w:rsid w:val="008F533D"/>
    <w:rsid w:val="008F53CE"/>
    <w:rsid w:val="008F644E"/>
    <w:rsid w:val="008F6725"/>
    <w:rsid w:val="008F7337"/>
    <w:rsid w:val="00900C40"/>
    <w:rsid w:val="00900EDA"/>
    <w:rsid w:val="00903ED3"/>
    <w:rsid w:val="009041A2"/>
    <w:rsid w:val="00904F83"/>
    <w:rsid w:val="00905820"/>
    <w:rsid w:val="0090629D"/>
    <w:rsid w:val="0090640A"/>
    <w:rsid w:val="009075D4"/>
    <w:rsid w:val="00910EA6"/>
    <w:rsid w:val="00913138"/>
    <w:rsid w:val="009140FF"/>
    <w:rsid w:val="00914D3E"/>
    <w:rsid w:val="009155C7"/>
    <w:rsid w:val="00917040"/>
    <w:rsid w:val="0091736C"/>
    <w:rsid w:val="009206F4"/>
    <w:rsid w:val="00921237"/>
    <w:rsid w:val="0092270A"/>
    <w:rsid w:val="00922AD1"/>
    <w:rsid w:val="00925A1E"/>
    <w:rsid w:val="00930FD8"/>
    <w:rsid w:val="0093459E"/>
    <w:rsid w:val="009348FF"/>
    <w:rsid w:val="009349C1"/>
    <w:rsid w:val="00935D55"/>
    <w:rsid w:val="00936887"/>
    <w:rsid w:val="0093766E"/>
    <w:rsid w:val="0094130E"/>
    <w:rsid w:val="009422BE"/>
    <w:rsid w:val="00945D3F"/>
    <w:rsid w:val="0094607F"/>
    <w:rsid w:val="00947E61"/>
    <w:rsid w:val="00950414"/>
    <w:rsid w:val="009508A1"/>
    <w:rsid w:val="00950A86"/>
    <w:rsid w:val="00950ADE"/>
    <w:rsid w:val="00950C33"/>
    <w:rsid w:val="00951938"/>
    <w:rsid w:val="009551B3"/>
    <w:rsid w:val="00955355"/>
    <w:rsid w:val="00955BF7"/>
    <w:rsid w:val="00956AEF"/>
    <w:rsid w:val="009601DB"/>
    <w:rsid w:val="00961F73"/>
    <w:rsid w:val="00962CF5"/>
    <w:rsid w:val="00963EB1"/>
    <w:rsid w:val="00965273"/>
    <w:rsid w:val="00965BDA"/>
    <w:rsid w:val="009704CD"/>
    <w:rsid w:val="0097118A"/>
    <w:rsid w:val="00971FDF"/>
    <w:rsid w:val="00974FBB"/>
    <w:rsid w:val="00976094"/>
    <w:rsid w:val="00976F7B"/>
    <w:rsid w:val="00981640"/>
    <w:rsid w:val="00981F4A"/>
    <w:rsid w:val="00983E85"/>
    <w:rsid w:val="009851A2"/>
    <w:rsid w:val="00987349"/>
    <w:rsid w:val="009902E4"/>
    <w:rsid w:val="009914B7"/>
    <w:rsid w:val="00991F95"/>
    <w:rsid w:val="0099210F"/>
    <w:rsid w:val="0099228B"/>
    <w:rsid w:val="00994685"/>
    <w:rsid w:val="0099619B"/>
    <w:rsid w:val="0099703F"/>
    <w:rsid w:val="009A0BC5"/>
    <w:rsid w:val="009A0EB9"/>
    <w:rsid w:val="009A1FFB"/>
    <w:rsid w:val="009A2D67"/>
    <w:rsid w:val="009A6549"/>
    <w:rsid w:val="009A6859"/>
    <w:rsid w:val="009A6968"/>
    <w:rsid w:val="009A71BD"/>
    <w:rsid w:val="009B15D5"/>
    <w:rsid w:val="009B2DBB"/>
    <w:rsid w:val="009B4A33"/>
    <w:rsid w:val="009B4C4F"/>
    <w:rsid w:val="009B4D6D"/>
    <w:rsid w:val="009B4EF6"/>
    <w:rsid w:val="009B5AB3"/>
    <w:rsid w:val="009B5EA4"/>
    <w:rsid w:val="009C1A49"/>
    <w:rsid w:val="009C2AF3"/>
    <w:rsid w:val="009C352E"/>
    <w:rsid w:val="009C50A5"/>
    <w:rsid w:val="009C5231"/>
    <w:rsid w:val="009D0AE5"/>
    <w:rsid w:val="009D103B"/>
    <w:rsid w:val="009D2716"/>
    <w:rsid w:val="009D29D3"/>
    <w:rsid w:val="009D2ACE"/>
    <w:rsid w:val="009D5A93"/>
    <w:rsid w:val="009E24A0"/>
    <w:rsid w:val="009E2E50"/>
    <w:rsid w:val="009E31B7"/>
    <w:rsid w:val="009E36E1"/>
    <w:rsid w:val="009E3C44"/>
    <w:rsid w:val="009E3F83"/>
    <w:rsid w:val="009E6B65"/>
    <w:rsid w:val="009F09FB"/>
    <w:rsid w:val="009F1EE3"/>
    <w:rsid w:val="009F2A8E"/>
    <w:rsid w:val="009F3A82"/>
    <w:rsid w:val="009F3E5A"/>
    <w:rsid w:val="009F508F"/>
    <w:rsid w:val="009F5620"/>
    <w:rsid w:val="009F6C86"/>
    <w:rsid w:val="009F779D"/>
    <w:rsid w:val="00A01025"/>
    <w:rsid w:val="00A01803"/>
    <w:rsid w:val="00A02095"/>
    <w:rsid w:val="00A04B94"/>
    <w:rsid w:val="00A05325"/>
    <w:rsid w:val="00A0595F"/>
    <w:rsid w:val="00A0628E"/>
    <w:rsid w:val="00A068B5"/>
    <w:rsid w:val="00A10E1A"/>
    <w:rsid w:val="00A11C89"/>
    <w:rsid w:val="00A12B42"/>
    <w:rsid w:val="00A14132"/>
    <w:rsid w:val="00A14882"/>
    <w:rsid w:val="00A148BA"/>
    <w:rsid w:val="00A15F46"/>
    <w:rsid w:val="00A17BBF"/>
    <w:rsid w:val="00A17E2B"/>
    <w:rsid w:val="00A204E7"/>
    <w:rsid w:val="00A211B5"/>
    <w:rsid w:val="00A22018"/>
    <w:rsid w:val="00A22367"/>
    <w:rsid w:val="00A241B4"/>
    <w:rsid w:val="00A24B7B"/>
    <w:rsid w:val="00A25EE3"/>
    <w:rsid w:val="00A26CD7"/>
    <w:rsid w:val="00A277BA"/>
    <w:rsid w:val="00A27B00"/>
    <w:rsid w:val="00A31BA5"/>
    <w:rsid w:val="00A32671"/>
    <w:rsid w:val="00A3362F"/>
    <w:rsid w:val="00A33B39"/>
    <w:rsid w:val="00A33C61"/>
    <w:rsid w:val="00A37988"/>
    <w:rsid w:val="00A37B5D"/>
    <w:rsid w:val="00A37EF9"/>
    <w:rsid w:val="00A401F1"/>
    <w:rsid w:val="00A4233F"/>
    <w:rsid w:val="00A445D3"/>
    <w:rsid w:val="00A45040"/>
    <w:rsid w:val="00A45673"/>
    <w:rsid w:val="00A45933"/>
    <w:rsid w:val="00A472BE"/>
    <w:rsid w:val="00A50585"/>
    <w:rsid w:val="00A52AA4"/>
    <w:rsid w:val="00A542EB"/>
    <w:rsid w:val="00A544ED"/>
    <w:rsid w:val="00A548F7"/>
    <w:rsid w:val="00A562A6"/>
    <w:rsid w:val="00A565EF"/>
    <w:rsid w:val="00A60F6E"/>
    <w:rsid w:val="00A622B5"/>
    <w:rsid w:val="00A623BC"/>
    <w:rsid w:val="00A63970"/>
    <w:rsid w:val="00A645A1"/>
    <w:rsid w:val="00A66049"/>
    <w:rsid w:val="00A6680F"/>
    <w:rsid w:val="00A67334"/>
    <w:rsid w:val="00A7009E"/>
    <w:rsid w:val="00A72B0F"/>
    <w:rsid w:val="00A75803"/>
    <w:rsid w:val="00A76F01"/>
    <w:rsid w:val="00A802F6"/>
    <w:rsid w:val="00A819CD"/>
    <w:rsid w:val="00A82103"/>
    <w:rsid w:val="00A82670"/>
    <w:rsid w:val="00A841AD"/>
    <w:rsid w:val="00A841E6"/>
    <w:rsid w:val="00A8441D"/>
    <w:rsid w:val="00A8461C"/>
    <w:rsid w:val="00A852DB"/>
    <w:rsid w:val="00A85C40"/>
    <w:rsid w:val="00A869AB"/>
    <w:rsid w:val="00A8706C"/>
    <w:rsid w:val="00A87193"/>
    <w:rsid w:val="00A87386"/>
    <w:rsid w:val="00A914FE"/>
    <w:rsid w:val="00A91BF8"/>
    <w:rsid w:val="00A94C4B"/>
    <w:rsid w:val="00A9509B"/>
    <w:rsid w:val="00AA0391"/>
    <w:rsid w:val="00AA15B1"/>
    <w:rsid w:val="00AA1783"/>
    <w:rsid w:val="00AA2727"/>
    <w:rsid w:val="00AA3379"/>
    <w:rsid w:val="00AA3B83"/>
    <w:rsid w:val="00AA593C"/>
    <w:rsid w:val="00AA7E76"/>
    <w:rsid w:val="00AB05D1"/>
    <w:rsid w:val="00AB1E27"/>
    <w:rsid w:val="00AB39E2"/>
    <w:rsid w:val="00AB439E"/>
    <w:rsid w:val="00AB5712"/>
    <w:rsid w:val="00AB5D31"/>
    <w:rsid w:val="00AC125A"/>
    <w:rsid w:val="00AC13FD"/>
    <w:rsid w:val="00AC192E"/>
    <w:rsid w:val="00AC194F"/>
    <w:rsid w:val="00AC2B20"/>
    <w:rsid w:val="00AC3969"/>
    <w:rsid w:val="00AC552F"/>
    <w:rsid w:val="00AC59DD"/>
    <w:rsid w:val="00AC7000"/>
    <w:rsid w:val="00AD03D1"/>
    <w:rsid w:val="00AD2A45"/>
    <w:rsid w:val="00AD2BE2"/>
    <w:rsid w:val="00AD2E78"/>
    <w:rsid w:val="00AD34F5"/>
    <w:rsid w:val="00AD466A"/>
    <w:rsid w:val="00AD547C"/>
    <w:rsid w:val="00AD6474"/>
    <w:rsid w:val="00AD71BF"/>
    <w:rsid w:val="00AE31CA"/>
    <w:rsid w:val="00AE3AE9"/>
    <w:rsid w:val="00AE48BB"/>
    <w:rsid w:val="00AE4B3C"/>
    <w:rsid w:val="00AE4C52"/>
    <w:rsid w:val="00AF059C"/>
    <w:rsid w:val="00AF126D"/>
    <w:rsid w:val="00AF1C09"/>
    <w:rsid w:val="00AF1EDD"/>
    <w:rsid w:val="00AF354B"/>
    <w:rsid w:val="00AF3911"/>
    <w:rsid w:val="00AF3CC5"/>
    <w:rsid w:val="00AF4A93"/>
    <w:rsid w:val="00AF539B"/>
    <w:rsid w:val="00AF6067"/>
    <w:rsid w:val="00B02768"/>
    <w:rsid w:val="00B036D7"/>
    <w:rsid w:val="00B0370E"/>
    <w:rsid w:val="00B041BD"/>
    <w:rsid w:val="00B05876"/>
    <w:rsid w:val="00B069A0"/>
    <w:rsid w:val="00B10EC9"/>
    <w:rsid w:val="00B11D38"/>
    <w:rsid w:val="00B1257C"/>
    <w:rsid w:val="00B151C4"/>
    <w:rsid w:val="00B1734A"/>
    <w:rsid w:val="00B17C0E"/>
    <w:rsid w:val="00B200B4"/>
    <w:rsid w:val="00B202AB"/>
    <w:rsid w:val="00B21306"/>
    <w:rsid w:val="00B21AD4"/>
    <w:rsid w:val="00B23E43"/>
    <w:rsid w:val="00B24BA5"/>
    <w:rsid w:val="00B254CE"/>
    <w:rsid w:val="00B25BCD"/>
    <w:rsid w:val="00B31DB1"/>
    <w:rsid w:val="00B322BE"/>
    <w:rsid w:val="00B3247E"/>
    <w:rsid w:val="00B333EE"/>
    <w:rsid w:val="00B33742"/>
    <w:rsid w:val="00B338EE"/>
    <w:rsid w:val="00B34FC2"/>
    <w:rsid w:val="00B36DAB"/>
    <w:rsid w:val="00B37D5E"/>
    <w:rsid w:val="00B40FAD"/>
    <w:rsid w:val="00B411C0"/>
    <w:rsid w:val="00B41F06"/>
    <w:rsid w:val="00B43B02"/>
    <w:rsid w:val="00B44BDD"/>
    <w:rsid w:val="00B44FD8"/>
    <w:rsid w:val="00B45737"/>
    <w:rsid w:val="00B45CE0"/>
    <w:rsid w:val="00B46A63"/>
    <w:rsid w:val="00B471BC"/>
    <w:rsid w:val="00B4740A"/>
    <w:rsid w:val="00B50287"/>
    <w:rsid w:val="00B5067A"/>
    <w:rsid w:val="00B50B81"/>
    <w:rsid w:val="00B50DD6"/>
    <w:rsid w:val="00B52749"/>
    <w:rsid w:val="00B53CB8"/>
    <w:rsid w:val="00B54F25"/>
    <w:rsid w:val="00B55BD2"/>
    <w:rsid w:val="00B5660A"/>
    <w:rsid w:val="00B6042E"/>
    <w:rsid w:val="00B60F8B"/>
    <w:rsid w:val="00B614A3"/>
    <w:rsid w:val="00B625E9"/>
    <w:rsid w:val="00B641B3"/>
    <w:rsid w:val="00B64E26"/>
    <w:rsid w:val="00B65622"/>
    <w:rsid w:val="00B65E74"/>
    <w:rsid w:val="00B660AC"/>
    <w:rsid w:val="00B66276"/>
    <w:rsid w:val="00B67395"/>
    <w:rsid w:val="00B70210"/>
    <w:rsid w:val="00B71433"/>
    <w:rsid w:val="00B72EC2"/>
    <w:rsid w:val="00B72EF3"/>
    <w:rsid w:val="00B81CBD"/>
    <w:rsid w:val="00B82927"/>
    <w:rsid w:val="00B83BF7"/>
    <w:rsid w:val="00B84074"/>
    <w:rsid w:val="00B85198"/>
    <w:rsid w:val="00B869DC"/>
    <w:rsid w:val="00B876E8"/>
    <w:rsid w:val="00B87A37"/>
    <w:rsid w:val="00B907D7"/>
    <w:rsid w:val="00B90923"/>
    <w:rsid w:val="00B918C0"/>
    <w:rsid w:val="00B93797"/>
    <w:rsid w:val="00B9436C"/>
    <w:rsid w:val="00B9444E"/>
    <w:rsid w:val="00BA0A71"/>
    <w:rsid w:val="00BA1B22"/>
    <w:rsid w:val="00BA28FF"/>
    <w:rsid w:val="00BA35BE"/>
    <w:rsid w:val="00BA3B3D"/>
    <w:rsid w:val="00BA5A38"/>
    <w:rsid w:val="00BA5D2C"/>
    <w:rsid w:val="00BA7405"/>
    <w:rsid w:val="00BB0DDF"/>
    <w:rsid w:val="00BB1FA9"/>
    <w:rsid w:val="00BB7A60"/>
    <w:rsid w:val="00BC0467"/>
    <w:rsid w:val="00BC0B2E"/>
    <w:rsid w:val="00BC24CA"/>
    <w:rsid w:val="00BC3382"/>
    <w:rsid w:val="00BC34DB"/>
    <w:rsid w:val="00BC4B83"/>
    <w:rsid w:val="00BC4E08"/>
    <w:rsid w:val="00BD121E"/>
    <w:rsid w:val="00BD1DD4"/>
    <w:rsid w:val="00BD3778"/>
    <w:rsid w:val="00BD57E4"/>
    <w:rsid w:val="00BD5FE7"/>
    <w:rsid w:val="00BD7892"/>
    <w:rsid w:val="00BE1452"/>
    <w:rsid w:val="00BE1738"/>
    <w:rsid w:val="00BE275B"/>
    <w:rsid w:val="00BE29A4"/>
    <w:rsid w:val="00BE2D93"/>
    <w:rsid w:val="00BE40E6"/>
    <w:rsid w:val="00BE5CBF"/>
    <w:rsid w:val="00BE62C4"/>
    <w:rsid w:val="00BE7A9B"/>
    <w:rsid w:val="00BF0991"/>
    <w:rsid w:val="00BF38BB"/>
    <w:rsid w:val="00BF5696"/>
    <w:rsid w:val="00BF5E25"/>
    <w:rsid w:val="00BF62C0"/>
    <w:rsid w:val="00C0009B"/>
    <w:rsid w:val="00C0017D"/>
    <w:rsid w:val="00C02806"/>
    <w:rsid w:val="00C040C5"/>
    <w:rsid w:val="00C04E90"/>
    <w:rsid w:val="00C05417"/>
    <w:rsid w:val="00C07047"/>
    <w:rsid w:val="00C07363"/>
    <w:rsid w:val="00C07B3D"/>
    <w:rsid w:val="00C07F67"/>
    <w:rsid w:val="00C10807"/>
    <w:rsid w:val="00C15A6B"/>
    <w:rsid w:val="00C17FD8"/>
    <w:rsid w:val="00C209D4"/>
    <w:rsid w:val="00C20F22"/>
    <w:rsid w:val="00C216B2"/>
    <w:rsid w:val="00C21741"/>
    <w:rsid w:val="00C245C6"/>
    <w:rsid w:val="00C25440"/>
    <w:rsid w:val="00C2701B"/>
    <w:rsid w:val="00C277F5"/>
    <w:rsid w:val="00C30E1A"/>
    <w:rsid w:val="00C326F2"/>
    <w:rsid w:val="00C32781"/>
    <w:rsid w:val="00C32BCA"/>
    <w:rsid w:val="00C32E1B"/>
    <w:rsid w:val="00C33551"/>
    <w:rsid w:val="00C34981"/>
    <w:rsid w:val="00C34E3A"/>
    <w:rsid w:val="00C369FD"/>
    <w:rsid w:val="00C36F42"/>
    <w:rsid w:val="00C37967"/>
    <w:rsid w:val="00C37EA3"/>
    <w:rsid w:val="00C403FD"/>
    <w:rsid w:val="00C41066"/>
    <w:rsid w:val="00C42B87"/>
    <w:rsid w:val="00C43AE9"/>
    <w:rsid w:val="00C43B60"/>
    <w:rsid w:val="00C46047"/>
    <w:rsid w:val="00C467B0"/>
    <w:rsid w:val="00C46D93"/>
    <w:rsid w:val="00C50627"/>
    <w:rsid w:val="00C518D7"/>
    <w:rsid w:val="00C51906"/>
    <w:rsid w:val="00C5230D"/>
    <w:rsid w:val="00C531BF"/>
    <w:rsid w:val="00C54673"/>
    <w:rsid w:val="00C570D9"/>
    <w:rsid w:val="00C612AC"/>
    <w:rsid w:val="00C6136F"/>
    <w:rsid w:val="00C62473"/>
    <w:rsid w:val="00C624A5"/>
    <w:rsid w:val="00C634E1"/>
    <w:rsid w:val="00C63FD8"/>
    <w:rsid w:val="00C6414D"/>
    <w:rsid w:val="00C6495B"/>
    <w:rsid w:val="00C658DB"/>
    <w:rsid w:val="00C706DC"/>
    <w:rsid w:val="00C70936"/>
    <w:rsid w:val="00C7299F"/>
    <w:rsid w:val="00C73888"/>
    <w:rsid w:val="00C73D24"/>
    <w:rsid w:val="00C74D59"/>
    <w:rsid w:val="00C757B2"/>
    <w:rsid w:val="00C757D2"/>
    <w:rsid w:val="00C765D1"/>
    <w:rsid w:val="00C82221"/>
    <w:rsid w:val="00C826AF"/>
    <w:rsid w:val="00C83F86"/>
    <w:rsid w:val="00C84DFA"/>
    <w:rsid w:val="00C85877"/>
    <w:rsid w:val="00C85DB2"/>
    <w:rsid w:val="00C86D3E"/>
    <w:rsid w:val="00C87973"/>
    <w:rsid w:val="00C9183D"/>
    <w:rsid w:val="00C918EF"/>
    <w:rsid w:val="00C92F2E"/>
    <w:rsid w:val="00C9591D"/>
    <w:rsid w:val="00C96527"/>
    <w:rsid w:val="00C96E44"/>
    <w:rsid w:val="00C974B7"/>
    <w:rsid w:val="00C9762A"/>
    <w:rsid w:val="00CA33F3"/>
    <w:rsid w:val="00CA42E1"/>
    <w:rsid w:val="00CB0879"/>
    <w:rsid w:val="00CB2769"/>
    <w:rsid w:val="00CB4D0A"/>
    <w:rsid w:val="00CB536E"/>
    <w:rsid w:val="00CB6499"/>
    <w:rsid w:val="00CB6E66"/>
    <w:rsid w:val="00CC29BD"/>
    <w:rsid w:val="00CC3F11"/>
    <w:rsid w:val="00CC3F14"/>
    <w:rsid w:val="00CC436C"/>
    <w:rsid w:val="00CC4973"/>
    <w:rsid w:val="00CC4D8E"/>
    <w:rsid w:val="00CC5E7A"/>
    <w:rsid w:val="00CC6D1F"/>
    <w:rsid w:val="00CC7E29"/>
    <w:rsid w:val="00CD054A"/>
    <w:rsid w:val="00CD0AA4"/>
    <w:rsid w:val="00CD0FA2"/>
    <w:rsid w:val="00CD225E"/>
    <w:rsid w:val="00CD38DC"/>
    <w:rsid w:val="00CD47C5"/>
    <w:rsid w:val="00CD5267"/>
    <w:rsid w:val="00CE0F7F"/>
    <w:rsid w:val="00CE1939"/>
    <w:rsid w:val="00CE222D"/>
    <w:rsid w:val="00CE2BFA"/>
    <w:rsid w:val="00CE3AFA"/>
    <w:rsid w:val="00CE6F00"/>
    <w:rsid w:val="00CE744B"/>
    <w:rsid w:val="00CE76C4"/>
    <w:rsid w:val="00CF02FD"/>
    <w:rsid w:val="00CF0F67"/>
    <w:rsid w:val="00CF15B4"/>
    <w:rsid w:val="00CF380A"/>
    <w:rsid w:val="00CF4421"/>
    <w:rsid w:val="00CF491F"/>
    <w:rsid w:val="00CF4A04"/>
    <w:rsid w:val="00CF53C5"/>
    <w:rsid w:val="00CF5B81"/>
    <w:rsid w:val="00CF697F"/>
    <w:rsid w:val="00D0071F"/>
    <w:rsid w:val="00D00BAB"/>
    <w:rsid w:val="00D00CB1"/>
    <w:rsid w:val="00D0202A"/>
    <w:rsid w:val="00D033B4"/>
    <w:rsid w:val="00D03DC8"/>
    <w:rsid w:val="00D07FC4"/>
    <w:rsid w:val="00D1150C"/>
    <w:rsid w:val="00D1203B"/>
    <w:rsid w:val="00D12F99"/>
    <w:rsid w:val="00D1487E"/>
    <w:rsid w:val="00D160E9"/>
    <w:rsid w:val="00D164AF"/>
    <w:rsid w:val="00D169A2"/>
    <w:rsid w:val="00D177FC"/>
    <w:rsid w:val="00D20BCB"/>
    <w:rsid w:val="00D20D6A"/>
    <w:rsid w:val="00D218EF"/>
    <w:rsid w:val="00D24AA5"/>
    <w:rsid w:val="00D25013"/>
    <w:rsid w:val="00D25D04"/>
    <w:rsid w:val="00D266E9"/>
    <w:rsid w:val="00D26857"/>
    <w:rsid w:val="00D2718E"/>
    <w:rsid w:val="00D304B3"/>
    <w:rsid w:val="00D30954"/>
    <w:rsid w:val="00D31D1E"/>
    <w:rsid w:val="00D323D9"/>
    <w:rsid w:val="00D34317"/>
    <w:rsid w:val="00D35649"/>
    <w:rsid w:val="00D35BF1"/>
    <w:rsid w:val="00D40BF1"/>
    <w:rsid w:val="00D40F90"/>
    <w:rsid w:val="00D428EC"/>
    <w:rsid w:val="00D44DFC"/>
    <w:rsid w:val="00D45E3D"/>
    <w:rsid w:val="00D461A6"/>
    <w:rsid w:val="00D50EDC"/>
    <w:rsid w:val="00D511B1"/>
    <w:rsid w:val="00D523B0"/>
    <w:rsid w:val="00D53184"/>
    <w:rsid w:val="00D543C8"/>
    <w:rsid w:val="00D55260"/>
    <w:rsid w:val="00D55311"/>
    <w:rsid w:val="00D602E5"/>
    <w:rsid w:val="00D60313"/>
    <w:rsid w:val="00D60518"/>
    <w:rsid w:val="00D6147D"/>
    <w:rsid w:val="00D61772"/>
    <w:rsid w:val="00D61960"/>
    <w:rsid w:val="00D619E2"/>
    <w:rsid w:val="00D61FEF"/>
    <w:rsid w:val="00D623E8"/>
    <w:rsid w:val="00D6302A"/>
    <w:rsid w:val="00D651C7"/>
    <w:rsid w:val="00D708CC"/>
    <w:rsid w:val="00D70EB9"/>
    <w:rsid w:val="00D72E57"/>
    <w:rsid w:val="00D73262"/>
    <w:rsid w:val="00D749E7"/>
    <w:rsid w:val="00D76D92"/>
    <w:rsid w:val="00D77273"/>
    <w:rsid w:val="00D7788F"/>
    <w:rsid w:val="00D77900"/>
    <w:rsid w:val="00D80BF0"/>
    <w:rsid w:val="00D83188"/>
    <w:rsid w:val="00D8332A"/>
    <w:rsid w:val="00D85BB6"/>
    <w:rsid w:val="00D85F4F"/>
    <w:rsid w:val="00D86C31"/>
    <w:rsid w:val="00D87036"/>
    <w:rsid w:val="00D87BA3"/>
    <w:rsid w:val="00D9010A"/>
    <w:rsid w:val="00D9029F"/>
    <w:rsid w:val="00D9228D"/>
    <w:rsid w:val="00D923B2"/>
    <w:rsid w:val="00D93D1E"/>
    <w:rsid w:val="00D9490E"/>
    <w:rsid w:val="00D953E0"/>
    <w:rsid w:val="00D95B24"/>
    <w:rsid w:val="00DA0512"/>
    <w:rsid w:val="00DA0DCC"/>
    <w:rsid w:val="00DA229B"/>
    <w:rsid w:val="00DA3821"/>
    <w:rsid w:val="00DA3A1B"/>
    <w:rsid w:val="00DA3E43"/>
    <w:rsid w:val="00DA3F4B"/>
    <w:rsid w:val="00DA440E"/>
    <w:rsid w:val="00DA61B7"/>
    <w:rsid w:val="00DA636B"/>
    <w:rsid w:val="00DA7E0D"/>
    <w:rsid w:val="00DB1D70"/>
    <w:rsid w:val="00DB2C0F"/>
    <w:rsid w:val="00DB63C1"/>
    <w:rsid w:val="00DB6495"/>
    <w:rsid w:val="00DC0818"/>
    <w:rsid w:val="00DC14C8"/>
    <w:rsid w:val="00DC1E65"/>
    <w:rsid w:val="00DC2B41"/>
    <w:rsid w:val="00DC42DA"/>
    <w:rsid w:val="00DC4EED"/>
    <w:rsid w:val="00DC560C"/>
    <w:rsid w:val="00DC5D2E"/>
    <w:rsid w:val="00DC6380"/>
    <w:rsid w:val="00DC6D43"/>
    <w:rsid w:val="00DC770D"/>
    <w:rsid w:val="00DD1A46"/>
    <w:rsid w:val="00DD2BDB"/>
    <w:rsid w:val="00DD3279"/>
    <w:rsid w:val="00DD3CD3"/>
    <w:rsid w:val="00DD46FA"/>
    <w:rsid w:val="00DD4958"/>
    <w:rsid w:val="00DD4D2B"/>
    <w:rsid w:val="00DD59A7"/>
    <w:rsid w:val="00DE0E22"/>
    <w:rsid w:val="00DE104F"/>
    <w:rsid w:val="00DE3E6F"/>
    <w:rsid w:val="00DE4046"/>
    <w:rsid w:val="00DE4D7B"/>
    <w:rsid w:val="00DE6789"/>
    <w:rsid w:val="00DE6FD7"/>
    <w:rsid w:val="00DE71EF"/>
    <w:rsid w:val="00DE7672"/>
    <w:rsid w:val="00DF0AAC"/>
    <w:rsid w:val="00DF2210"/>
    <w:rsid w:val="00DF395E"/>
    <w:rsid w:val="00DF5305"/>
    <w:rsid w:val="00DF5AB7"/>
    <w:rsid w:val="00DF6610"/>
    <w:rsid w:val="00DF6E63"/>
    <w:rsid w:val="00DF7752"/>
    <w:rsid w:val="00DF7909"/>
    <w:rsid w:val="00DF79D8"/>
    <w:rsid w:val="00E002BA"/>
    <w:rsid w:val="00E055AE"/>
    <w:rsid w:val="00E058B1"/>
    <w:rsid w:val="00E06920"/>
    <w:rsid w:val="00E06D65"/>
    <w:rsid w:val="00E07A77"/>
    <w:rsid w:val="00E1184E"/>
    <w:rsid w:val="00E12A50"/>
    <w:rsid w:val="00E13978"/>
    <w:rsid w:val="00E14FDD"/>
    <w:rsid w:val="00E1540C"/>
    <w:rsid w:val="00E15E77"/>
    <w:rsid w:val="00E16314"/>
    <w:rsid w:val="00E16ECB"/>
    <w:rsid w:val="00E17A45"/>
    <w:rsid w:val="00E201C7"/>
    <w:rsid w:val="00E20234"/>
    <w:rsid w:val="00E218F2"/>
    <w:rsid w:val="00E22738"/>
    <w:rsid w:val="00E23300"/>
    <w:rsid w:val="00E2363A"/>
    <w:rsid w:val="00E25889"/>
    <w:rsid w:val="00E27386"/>
    <w:rsid w:val="00E34170"/>
    <w:rsid w:val="00E37FA2"/>
    <w:rsid w:val="00E40751"/>
    <w:rsid w:val="00E43739"/>
    <w:rsid w:val="00E438A8"/>
    <w:rsid w:val="00E43959"/>
    <w:rsid w:val="00E44BAE"/>
    <w:rsid w:val="00E44E75"/>
    <w:rsid w:val="00E45619"/>
    <w:rsid w:val="00E4649C"/>
    <w:rsid w:val="00E46CE3"/>
    <w:rsid w:val="00E46FA1"/>
    <w:rsid w:val="00E473A0"/>
    <w:rsid w:val="00E47443"/>
    <w:rsid w:val="00E47F64"/>
    <w:rsid w:val="00E5027F"/>
    <w:rsid w:val="00E51070"/>
    <w:rsid w:val="00E52F11"/>
    <w:rsid w:val="00E5384D"/>
    <w:rsid w:val="00E5478B"/>
    <w:rsid w:val="00E54B71"/>
    <w:rsid w:val="00E55EC4"/>
    <w:rsid w:val="00E5693F"/>
    <w:rsid w:val="00E57532"/>
    <w:rsid w:val="00E578ED"/>
    <w:rsid w:val="00E60273"/>
    <w:rsid w:val="00E61375"/>
    <w:rsid w:val="00E61457"/>
    <w:rsid w:val="00E62726"/>
    <w:rsid w:val="00E63F7E"/>
    <w:rsid w:val="00E64006"/>
    <w:rsid w:val="00E640A7"/>
    <w:rsid w:val="00E66036"/>
    <w:rsid w:val="00E7595A"/>
    <w:rsid w:val="00E7622C"/>
    <w:rsid w:val="00E76D47"/>
    <w:rsid w:val="00E7708E"/>
    <w:rsid w:val="00E8127C"/>
    <w:rsid w:val="00E814B9"/>
    <w:rsid w:val="00E855C3"/>
    <w:rsid w:val="00E85C7C"/>
    <w:rsid w:val="00E86CC6"/>
    <w:rsid w:val="00E86E66"/>
    <w:rsid w:val="00E87388"/>
    <w:rsid w:val="00E87592"/>
    <w:rsid w:val="00E9091F"/>
    <w:rsid w:val="00E90FE7"/>
    <w:rsid w:val="00E91F7C"/>
    <w:rsid w:val="00E91FC1"/>
    <w:rsid w:val="00E92009"/>
    <w:rsid w:val="00E92A53"/>
    <w:rsid w:val="00E93219"/>
    <w:rsid w:val="00E93478"/>
    <w:rsid w:val="00E93E54"/>
    <w:rsid w:val="00E94325"/>
    <w:rsid w:val="00E94633"/>
    <w:rsid w:val="00E94F92"/>
    <w:rsid w:val="00E964B5"/>
    <w:rsid w:val="00E96838"/>
    <w:rsid w:val="00E97271"/>
    <w:rsid w:val="00E97964"/>
    <w:rsid w:val="00EA0093"/>
    <w:rsid w:val="00EA19E8"/>
    <w:rsid w:val="00EA1F0A"/>
    <w:rsid w:val="00EA364D"/>
    <w:rsid w:val="00EA3D82"/>
    <w:rsid w:val="00EA6E5C"/>
    <w:rsid w:val="00EA7346"/>
    <w:rsid w:val="00EB0775"/>
    <w:rsid w:val="00EB314F"/>
    <w:rsid w:val="00EB5CB6"/>
    <w:rsid w:val="00EB6CB2"/>
    <w:rsid w:val="00EB6E26"/>
    <w:rsid w:val="00EB74A4"/>
    <w:rsid w:val="00EC0490"/>
    <w:rsid w:val="00EC06B0"/>
    <w:rsid w:val="00EC09E6"/>
    <w:rsid w:val="00EC0BAB"/>
    <w:rsid w:val="00EC20DB"/>
    <w:rsid w:val="00EC34D4"/>
    <w:rsid w:val="00EC44D5"/>
    <w:rsid w:val="00EC4CA8"/>
    <w:rsid w:val="00EC52A0"/>
    <w:rsid w:val="00EC5763"/>
    <w:rsid w:val="00EC59D7"/>
    <w:rsid w:val="00ED0B1C"/>
    <w:rsid w:val="00ED1135"/>
    <w:rsid w:val="00ED26F7"/>
    <w:rsid w:val="00ED3486"/>
    <w:rsid w:val="00ED3955"/>
    <w:rsid w:val="00ED4130"/>
    <w:rsid w:val="00ED4569"/>
    <w:rsid w:val="00ED4ADA"/>
    <w:rsid w:val="00EE04DA"/>
    <w:rsid w:val="00EE085D"/>
    <w:rsid w:val="00EE2F38"/>
    <w:rsid w:val="00EE3038"/>
    <w:rsid w:val="00EF08D9"/>
    <w:rsid w:val="00EF1D41"/>
    <w:rsid w:val="00EF259A"/>
    <w:rsid w:val="00EF392A"/>
    <w:rsid w:val="00EF4596"/>
    <w:rsid w:val="00EF5893"/>
    <w:rsid w:val="00EF70BD"/>
    <w:rsid w:val="00EF7147"/>
    <w:rsid w:val="00EF7283"/>
    <w:rsid w:val="00F0120B"/>
    <w:rsid w:val="00F0147A"/>
    <w:rsid w:val="00F01C35"/>
    <w:rsid w:val="00F01CAE"/>
    <w:rsid w:val="00F02565"/>
    <w:rsid w:val="00F02FF4"/>
    <w:rsid w:val="00F033E7"/>
    <w:rsid w:val="00F04BFA"/>
    <w:rsid w:val="00F04D61"/>
    <w:rsid w:val="00F06980"/>
    <w:rsid w:val="00F070A5"/>
    <w:rsid w:val="00F074F5"/>
    <w:rsid w:val="00F07DDC"/>
    <w:rsid w:val="00F10CE4"/>
    <w:rsid w:val="00F10F14"/>
    <w:rsid w:val="00F11721"/>
    <w:rsid w:val="00F1370C"/>
    <w:rsid w:val="00F23A26"/>
    <w:rsid w:val="00F23ECB"/>
    <w:rsid w:val="00F24278"/>
    <w:rsid w:val="00F24D79"/>
    <w:rsid w:val="00F2618D"/>
    <w:rsid w:val="00F2763A"/>
    <w:rsid w:val="00F307A8"/>
    <w:rsid w:val="00F32A3D"/>
    <w:rsid w:val="00F33F0B"/>
    <w:rsid w:val="00F34A2A"/>
    <w:rsid w:val="00F34C05"/>
    <w:rsid w:val="00F37022"/>
    <w:rsid w:val="00F413E9"/>
    <w:rsid w:val="00F41565"/>
    <w:rsid w:val="00F42AA0"/>
    <w:rsid w:val="00F45DB9"/>
    <w:rsid w:val="00F469C8"/>
    <w:rsid w:val="00F47C61"/>
    <w:rsid w:val="00F50101"/>
    <w:rsid w:val="00F51E22"/>
    <w:rsid w:val="00F52DD5"/>
    <w:rsid w:val="00F535E7"/>
    <w:rsid w:val="00F55237"/>
    <w:rsid w:val="00F56334"/>
    <w:rsid w:val="00F56BA9"/>
    <w:rsid w:val="00F573CC"/>
    <w:rsid w:val="00F579F9"/>
    <w:rsid w:val="00F57FF0"/>
    <w:rsid w:val="00F605C1"/>
    <w:rsid w:val="00F6472C"/>
    <w:rsid w:val="00F65380"/>
    <w:rsid w:val="00F65DBF"/>
    <w:rsid w:val="00F65EC5"/>
    <w:rsid w:val="00F67072"/>
    <w:rsid w:val="00F67EEC"/>
    <w:rsid w:val="00F7285F"/>
    <w:rsid w:val="00F73BEC"/>
    <w:rsid w:val="00F74CBA"/>
    <w:rsid w:val="00F75E9A"/>
    <w:rsid w:val="00F76909"/>
    <w:rsid w:val="00F76E4B"/>
    <w:rsid w:val="00F811FA"/>
    <w:rsid w:val="00F81BA4"/>
    <w:rsid w:val="00F8252B"/>
    <w:rsid w:val="00F826C2"/>
    <w:rsid w:val="00F83942"/>
    <w:rsid w:val="00F83DCE"/>
    <w:rsid w:val="00F85247"/>
    <w:rsid w:val="00F85CB6"/>
    <w:rsid w:val="00F86037"/>
    <w:rsid w:val="00F87E58"/>
    <w:rsid w:val="00F90C78"/>
    <w:rsid w:val="00F916DF"/>
    <w:rsid w:val="00F94145"/>
    <w:rsid w:val="00F953FA"/>
    <w:rsid w:val="00F95465"/>
    <w:rsid w:val="00F95AFA"/>
    <w:rsid w:val="00FA0697"/>
    <w:rsid w:val="00FA0CAE"/>
    <w:rsid w:val="00FA0E17"/>
    <w:rsid w:val="00FA1060"/>
    <w:rsid w:val="00FA19CB"/>
    <w:rsid w:val="00FA1CB4"/>
    <w:rsid w:val="00FA1E52"/>
    <w:rsid w:val="00FA33DE"/>
    <w:rsid w:val="00FA637C"/>
    <w:rsid w:val="00FA7D2B"/>
    <w:rsid w:val="00FB33F1"/>
    <w:rsid w:val="00FB3AF0"/>
    <w:rsid w:val="00FB4B81"/>
    <w:rsid w:val="00FB76D6"/>
    <w:rsid w:val="00FC00D0"/>
    <w:rsid w:val="00FC06BE"/>
    <w:rsid w:val="00FC0AC3"/>
    <w:rsid w:val="00FC1E66"/>
    <w:rsid w:val="00FC2BD2"/>
    <w:rsid w:val="00FC2F7D"/>
    <w:rsid w:val="00FC3934"/>
    <w:rsid w:val="00FC483E"/>
    <w:rsid w:val="00FC4DF7"/>
    <w:rsid w:val="00FD047C"/>
    <w:rsid w:val="00FD47C5"/>
    <w:rsid w:val="00FD489B"/>
    <w:rsid w:val="00FD5DD9"/>
    <w:rsid w:val="00FD6B8B"/>
    <w:rsid w:val="00FD7237"/>
    <w:rsid w:val="00FD7822"/>
    <w:rsid w:val="00FE14AC"/>
    <w:rsid w:val="00FE2CFA"/>
    <w:rsid w:val="00FE4DBF"/>
    <w:rsid w:val="00FE5049"/>
    <w:rsid w:val="00FE542C"/>
    <w:rsid w:val="00FE5436"/>
    <w:rsid w:val="00FE62E8"/>
    <w:rsid w:val="00FE657B"/>
    <w:rsid w:val="00FE7309"/>
    <w:rsid w:val="00FF3861"/>
    <w:rsid w:val="00FF3DF6"/>
    <w:rsid w:val="00FF6B92"/>
    <w:rsid w:val="00FF773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0"/>
    <w:lsdException w:name="toc 2" w:uiPriority="0"/>
    <w:lsdException w:name="toc 3" w:uiPriority="0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annotation text" w:uiPriority="0"/>
    <w:lsdException w:name="caption" w:semiHidden="0" w:uiPriority="0" w:unhideWhenUsed="0" w:qFormat="1"/>
    <w:lsdException w:name="footnote reference" w:uiPriority="0"/>
    <w:lsdException w:name="page number" w:uiPriority="0"/>
    <w:lsdException w:name="List" w:uiPriority="0"/>
    <w:lsdException w:name="List Bullet" w:uiPriority="0"/>
    <w:lsdException w:name="List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FollowedHyperlink" w:uiPriority="0"/>
    <w:lsdException w:name="Strong" w:semiHidden="0" w:uiPriority="22" w:unhideWhenUsed="0" w:qFormat="1"/>
    <w:lsdException w:name="Emphasis" w:semiHidden="0" w:uiPriority="0" w:unhideWhenUsed="0" w:qFormat="1"/>
    <w:lsdException w:name="Document Map" w:uiPriority="0"/>
    <w:lsdException w:name="Plain Text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5E27EB"/>
    <w:rPr>
      <w:rFonts w:ascii="Times New Roman" w:eastAsia="Times New Roman" w:hAnsi="Times New Roman"/>
      <w:sz w:val="24"/>
      <w:szCs w:val="24"/>
    </w:rPr>
  </w:style>
  <w:style w:type="paragraph" w:styleId="1">
    <w:name w:val="heading 1"/>
    <w:basedOn w:val="a1"/>
    <w:next w:val="a1"/>
    <w:link w:val="10"/>
    <w:qFormat/>
    <w:rsid w:val="004A0FA1"/>
    <w:pPr>
      <w:keepNext/>
      <w:numPr>
        <w:numId w:val="2"/>
      </w:numPr>
      <w:suppressAutoHyphens/>
      <w:autoSpaceDE w:val="0"/>
      <w:autoSpaceDN w:val="0"/>
      <w:spacing w:before="360" w:after="240" w:line="312" w:lineRule="auto"/>
      <w:jc w:val="both"/>
      <w:outlineLvl w:val="0"/>
    </w:pPr>
    <w:rPr>
      <w:b/>
      <w:bCs/>
      <w:caps/>
      <w:kern w:val="28"/>
      <w:sz w:val="26"/>
      <w:szCs w:val="26"/>
    </w:rPr>
  </w:style>
  <w:style w:type="paragraph" w:styleId="2">
    <w:name w:val="heading 2"/>
    <w:basedOn w:val="a1"/>
    <w:next w:val="a1"/>
    <w:link w:val="20"/>
    <w:qFormat/>
    <w:rsid w:val="004A0FA1"/>
    <w:pPr>
      <w:keepNext/>
      <w:spacing w:before="240" w:after="60"/>
      <w:outlineLvl w:val="1"/>
    </w:pPr>
    <w:rPr>
      <w:rFonts w:ascii="Arial" w:hAnsi="Arial"/>
      <w:b/>
      <w:bCs/>
      <w:i/>
      <w:iCs/>
      <w:sz w:val="28"/>
      <w:szCs w:val="28"/>
    </w:rPr>
  </w:style>
  <w:style w:type="paragraph" w:styleId="3">
    <w:name w:val="heading 3"/>
    <w:basedOn w:val="a1"/>
    <w:next w:val="a1"/>
    <w:link w:val="30"/>
    <w:qFormat/>
    <w:rsid w:val="004A0FA1"/>
    <w:pPr>
      <w:keepNext/>
      <w:numPr>
        <w:ilvl w:val="2"/>
        <w:numId w:val="1"/>
      </w:numPr>
      <w:autoSpaceDE w:val="0"/>
      <w:autoSpaceDN w:val="0"/>
      <w:spacing w:before="80" w:line="300" w:lineRule="auto"/>
      <w:jc w:val="both"/>
      <w:outlineLvl w:val="2"/>
    </w:pPr>
    <w:rPr>
      <w:sz w:val="28"/>
      <w:szCs w:val="28"/>
    </w:rPr>
  </w:style>
  <w:style w:type="paragraph" w:styleId="4">
    <w:name w:val="heading 4"/>
    <w:basedOn w:val="a1"/>
    <w:next w:val="a1"/>
    <w:link w:val="40"/>
    <w:qFormat/>
    <w:rsid w:val="004A0FA1"/>
    <w:pPr>
      <w:keepNext/>
      <w:numPr>
        <w:ilvl w:val="3"/>
        <w:numId w:val="2"/>
      </w:numPr>
      <w:autoSpaceDE w:val="0"/>
      <w:autoSpaceDN w:val="0"/>
      <w:spacing w:line="312" w:lineRule="auto"/>
      <w:jc w:val="both"/>
      <w:outlineLvl w:val="3"/>
    </w:pPr>
    <w:rPr>
      <w:noProof/>
      <w:sz w:val="28"/>
      <w:szCs w:val="28"/>
      <w:lang w:val="en-US"/>
    </w:rPr>
  </w:style>
  <w:style w:type="paragraph" w:styleId="5">
    <w:name w:val="heading 5"/>
    <w:basedOn w:val="a1"/>
    <w:next w:val="a1"/>
    <w:link w:val="50"/>
    <w:qFormat/>
    <w:rsid w:val="004A0FA1"/>
    <w:pPr>
      <w:keepNext/>
      <w:autoSpaceDE w:val="0"/>
      <w:autoSpaceDN w:val="0"/>
      <w:jc w:val="both"/>
      <w:outlineLvl w:val="4"/>
    </w:pPr>
    <w:rPr>
      <w:sz w:val="28"/>
      <w:szCs w:val="28"/>
    </w:rPr>
  </w:style>
  <w:style w:type="paragraph" w:styleId="6">
    <w:name w:val="heading 6"/>
    <w:basedOn w:val="a1"/>
    <w:next w:val="a1"/>
    <w:link w:val="60"/>
    <w:qFormat/>
    <w:rsid w:val="004A0FA1"/>
    <w:pPr>
      <w:keepNext/>
      <w:autoSpaceDE w:val="0"/>
      <w:autoSpaceDN w:val="0"/>
      <w:jc w:val="center"/>
      <w:outlineLvl w:val="5"/>
    </w:pPr>
    <w:rPr>
      <w:spacing w:val="2"/>
      <w:sz w:val="36"/>
      <w:szCs w:val="36"/>
    </w:rPr>
  </w:style>
  <w:style w:type="paragraph" w:styleId="7">
    <w:name w:val="heading 7"/>
    <w:basedOn w:val="a1"/>
    <w:next w:val="a1"/>
    <w:link w:val="70"/>
    <w:qFormat/>
    <w:rsid w:val="004A0FA1"/>
    <w:pPr>
      <w:keepNext/>
      <w:autoSpaceDE w:val="0"/>
      <w:autoSpaceDN w:val="0"/>
      <w:jc w:val="center"/>
      <w:outlineLvl w:val="6"/>
    </w:pPr>
    <w:rPr>
      <w:sz w:val="28"/>
      <w:szCs w:val="28"/>
    </w:rPr>
  </w:style>
  <w:style w:type="paragraph" w:styleId="8">
    <w:name w:val="heading 8"/>
    <w:basedOn w:val="a1"/>
    <w:next w:val="a1"/>
    <w:link w:val="80"/>
    <w:qFormat/>
    <w:rsid w:val="004A0FA1"/>
    <w:pPr>
      <w:keepNext/>
      <w:autoSpaceDE w:val="0"/>
      <w:autoSpaceDN w:val="0"/>
      <w:jc w:val="center"/>
      <w:outlineLvl w:val="7"/>
    </w:pPr>
    <w:rPr>
      <w:sz w:val="26"/>
      <w:szCs w:val="26"/>
    </w:rPr>
  </w:style>
  <w:style w:type="paragraph" w:styleId="9">
    <w:name w:val="heading 9"/>
    <w:basedOn w:val="a1"/>
    <w:next w:val="a1"/>
    <w:link w:val="90"/>
    <w:qFormat/>
    <w:rsid w:val="004A0FA1"/>
    <w:pPr>
      <w:keepNext/>
      <w:autoSpaceDE w:val="0"/>
      <w:autoSpaceDN w:val="0"/>
      <w:jc w:val="both"/>
      <w:outlineLvl w:val="8"/>
    </w:pPr>
    <w:rPr>
      <w:sz w:val="26"/>
      <w:szCs w:val="26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0">
    <w:name w:val="Заголовок 1 Знак"/>
    <w:link w:val="1"/>
    <w:rsid w:val="004A0FA1"/>
    <w:rPr>
      <w:rFonts w:ascii="Times New Roman" w:eastAsia="Times New Roman" w:hAnsi="Times New Roman" w:cs="Times New Roman"/>
      <w:b/>
      <w:bCs/>
      <w:caps/>
      <w:kern w:val="28"/>
      <w:sz w:val="26"/>
      <w:szCs w:val="26"/>
      <w:lang w:eastAsia="ru-RU"/>
    </w:rPr>
  </w:style>
  <w:style w:type="character" w:customStyle="1" w:styleId="20">
    <w:name w:val="Заголовок 2 Знак"/>
    <w:link w:val="2"/>
    <w:rsid w:val="004A0FA1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character" w:customStyle="1" w:styleId="30">
    <w:name w:val="Заголовок 3 Знак"/>
    <w:link w:val="3"/>
    <w:rsid w:val="004A0FA1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40">
    <w:name w:val="Заголовок 4 Знак"/>
    <w:link w:val="4"/>
    <w:rsid w:val="004A0FA1"/>
    <w:rPr>
      <w:rFonts w:ascii="Times New Roman" w:eastAsia="Times New Roman" w:hAnsi="Times New Roman" w:cs="Times New Roman"/>
      <w:noProof/>
      <w:sz w:val="28"/>
      <w:szCs w:val="28"/>
      <w:lang w:val="en-US" w:eastAsia="ru-RU"/>
    </w:rPr>
  </w:style>
  <w:style w:type="character" w:customStyle="1" w:styleId="50">
    <w:name w:val="Заголовок 5 Знак"/>
    <w:link w:val="5"/>
    <w:rsid w:val="004A0FA1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60">
    <w:name w:val="Заголовок 6 Знак"/>
    <w:link w:val="6"/>
    <w:rsid w:val="004A0FA1"/>
    <w:rPr>
      <w:rFonts w:ascii="Times New Roman" w:eastAsia="Times New Roman" w:hAnsi="Times New Roman" w:cs="Times New Roman"/>
      <w:spacing w:val="2"/>
      <w:sz w:val="36"/>
      <w:szCs w:val="36"/>
      <w:lang w:eastAsia="ru-RU"/>
    </w:rPr>
  </w:style>
  <w:style w:type="character" w:customStyle="1" w:styleId="70">
    <w:name w:val="Заголовок 7 Знак"/>
    <w:link w:val="7"/>
    <w:rsid w:val="004A0FA1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80">
    <w:name w:val="Заголовок 8 Знак"/>
    <w:link w:val="8"/>
    <w:rsid w:val="004A0FA1"/>
    <w:rPr>
      <w:rFonts w:ascii="Times New Roman" w:eastAsia="Times New Roman" w:hAnsi="Times New Roman" w:cs="Times New Roman"/>
      <w:sz w:val="26"/>
      <w:szCs w:val="26"/>
      <w:lang w:eastAsia="ru-RU"/>
    </w:rPr>
  </w:style>
  <w:style w:type="character" w:customStyle="1" w:styleId="90">
    <w:name w:val="Заголовок 9 Знак"/>
    <w:link w:val="9"/>
    <w:rsid w:val="004A0FA1"/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styleId="a5">
    <w:name w:val="header"/>
    <w:basedOn w:val="a1"/>
    <w:link w:val="a6"/>
    <w:uiPriority w:val="99"/>
    <w:rsid w:val="004A0FA1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link w:val="a5"/>
    <w:uiPriority w:val="99"/>
    <w:rsid w:val="004A0FA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footer"/>
    <w:basedOn w:val="a1"/>
    <w:link w:val="a8"/>
    <w:uiPriority w:val="99"/>
    <w:rsid w:val="004A0FA1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link w:val="a7"/>
    <w:uiPriority w:val="99"/>
    <w:rsid w:val="004A0FA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91">
    <w:name w:val="заголовок 9"/>
    <w:basedOn w:val="a1"/>
    <w:next w:val="a1"/>
    <w:rsid w:val="004A0FA1"/>
    <w:pPr>
      <w:keepNext/>
      <w:autoSpaceDE w:val="0"/>
      <w:autoSpaceDN w:val="0"/>
      <w:jc w:val="both"/>
    </w:pPr>
    <w:rPr>
      <w:rFonts w:ascii="Arial" w:hAnsi="Arial" w:cs="Arial"/>
      <w:i/>
      <w:iCs/>
      <w:sz w:val="20"/>
      <w:szCs w:val="20"/>
    </w:rPr>
  </w:style>
  <w:style w:type="paragraph" w:customStyle="1" w:styleId="51">
    <w:name w:val="заголовок 5"/>
    <w:basedOn w:val="a1"/>
    <w:next w:val="a1"/>
    <w:rsid w:val="004A0FA1"/>
    <w:pPr>
      <w:keepNext/>
      <w:autoSpaceDE w:val="0"/>
      <w:autoSpaceDN w:val="0"/>
      <w:ind w:left="-57" w:right="-57"/>
      <w:jc w:val="center"/>
    </w:pPr>
    <w:rPr>
      <w:rFonts w:ascii="Arial" w:hAnsi="Arial" w:cs="Arial"/>
      <w:i/>
      <w:iCs/>
      <w:sz w:val="19"/>
      <w:szCs w:val="19"/>
      <w:lang w:val="en-US"/>
    </w:rPr>
  </w:style>
  <w:style w:type="paragraph" w:customStyle="1" w:styleId="61">
    <w:name w:val="заголовок 6"/>
    <w:basedOn w:val="a1"/>
    <w:next w:val="a1"/>
    <w:rsid w:val="004A0FA1"/>
    <w:pPr>
      <w:keepNext/>
      <w:autoSpaceDE w:val="0"/>
      <w:autoSpaceDN w:val="0"/>
      <w:jc w:val="center"/>
    </w:pPr>
    <w:rPr>
      <w:rFonts w:ascii="Arial" w:hAnsi="Arial" w:cs="Arial"/>
      <w:i/>
      <w:iCs/>
      <w:sz w:val="19"/>
      <w:szCs w:val="19"/>
    </w:rPr>
  </w:style>
  <w:style w:type="character" w:customStyle="1" w:styleId="a9">
    <w:name w:val="номер страницы"/>
    <w:basedOn w:val="a2"/>
    <w:rsid w:val="004A0FA1"/>
  </w:style>
  <w:style w:type="paragraph" w:styleId="aa">
    <w:name w:val="Body Text"/>
    <w:basedOn w:val="a1"/>
    <w:link w:val="ab"/>
    <w:rsid w:val="004A0FA1"/>
    <w:pPr>
      <w:autoSpaceDE w:val="0"/>
      <w:autoSpaceDN w:val="0"/>
      <w:spacing w:line="300" w:lineRule="auto"/>
      <w:jc w:val="both"/>
    </w:pPr>
    <w:rPr>
      <w:sz w:val="28"/>
      <w:szCs w:val="28"/>
    </w:rPr>
  </w:style>
  <w:style w:type="character" w:customStyle="1" w:styleId="ab">
    <w:name w:val="Основной текст Знак"/>
    <w:link w:val="aa"/>
    <w:rsid w:val="004A0FA1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2135pt00">
    <w:name w:val="Стиль Заголовок 2 + 135 pt Перед:  0 пт После:  0 пт Междустр.и..."/>
    <w:basedOn w:val="2"/>
    <w:rsid w:val="004A0FA1"/>
    <w:pPr>
      <w:numPr>
        <w:ilvl w:val="1"/>
        <w:numId w:val="2"/>
      </w:numPr>
      <w:suppressAutoHyphens/>
      <w:autoSpaceDE w:val="0"/>
      <w:autoSpaceDN w:val="0"/>
      <w:spacing w:before="0" w:after="0" w:line="300" w:lineRule="auto"/>
      <w:jc w:val="both"/>
    </w:pPr>
    <w:rPr>
      <w:rFonts w:ascii="Times New Roman" w:hAnsi="Times New Roman"/>
      <w:i w:val="0"/>
      <w:iCs w:val="0"/>
      <w:sz w:val="27"/>
      <w:szCs w:val="27"/>
    </w:rPr>
  </w:style>
  <w:style w:type="character" w:styleId="ac">
    <w:name w:val="page number"/>
    <w:basedOn w:val="a2"/>
    <w:rsid w:val="004A0FA1"/>
  </w:style>
  <w:style w:type="paragraph" w:customStyle="1" w:styleId="11">
    <w:name w:val="заголовок 1"/>
    <w:basedOn w:val="a1"/>
    <w:next w:val="a1"/>
    <w:rsid w:val="004A0FA1"/>
    <w:pPr>
      <w:keepNext/>
      <w:tabs>
        <w:tab w:val="num" w:pos="927"/>
      </w:tabs>
      <w:suppressAutoHyphens/>
      <w:autoSpaceDE w:val="0"/>
      <w:autoSpaceDN w:val="0"/>
      <w:spacing w:before="180" w:after="120" w:line="300" w:lineRule="auto"/>
      <w:ind w:left="1915" w:hanging="360"/>
      <w:jc w:val="both"/>
      <w:outlineLvl w:val="0"/>
    </w:pPr>
    <w:rPr>
      <w:b/>
      <w:bCs/>
      <w:caps/>
      <w:kern w:val="28"/>
      <w:sz w:val="27"/>
      <w:szCs w:val="27"/>
    </w:rPr>
  </w:style>
  <w:style w:type="paragraph" w:styleId="a">
    <w:name w:val="List Number"/>
    <w:basedOn w:val="a1"/>
    <w:rsid w:val="004A0FA1"/>
    <w:pPr>
      <w:numPr>
        <w:numId w:val="3"/>
      </w:numPr>
    </w:pPr>
  </w:style>
  <w:style w:type="paragraph" w:styleId="12">
    <w:name w:val="toc 1"/>
    <w:basedOn w:val="a1"/>
    <w:next w:val="a1"/>
    <w:autoRedefine/>
    <w:semiHidden/>
    <w:rsid w:val="004A0FA1"/>
    <w:pPr>
      <w:jc w:val="center"/>
    </w:pPr>
  </w:style>
  <w:style w:type="paragraph" w:styleId="ad">
    <w:name w:val="List"/>
    <w:basedOn w:val="a1"/>
    <w:rsid w:val="004A0FA1"/>
    <w:pPr>
      <w:ind w:left="283" w:hanging="283"/>
    </w:pPr>
  </w:style>
  <w:style w:type="paragraph" w:customStyle="1" w:styleId="21">
    <w:name w:val="заголовок 2"/>
    <w:basedOn w:val="a1"/>
    <w:next w:val="a1"/>
    <w:autoRedefine/>
    <w:rsid w:val="004A0FA1"/>
    <w:pPr>
      <w:tabs>
        <w:tab w:val="num" w:pos="757"/>
        <w:tab w:val="num" w:pos="1287"/>
      </w:tabs>
      <w:autoSpaceDE w:val="0"/>
      <w:autoSpaceDN w:val="0"/>
      <w:spacing w:before="120" w:after="60" w:line="300" w:lineRule="auto"/>
      <w:ind w:firstLine="357"/>
      <w:jc w:val="both"/>
      <w:outlineLvl w:val="1"/>
    </w:pPr>
    <w:rPr>
      <w:b/>
      <w:bCs/>
      <w:sz w:val="27"/>
      <w:szCs w:val="27"/>
    </w:rPr>
  </w:style>
  <w:style w:type="paragraph" w:customStyle="1" w:styleId="31">
    <w:name w:val="заголовок 3"/>
    <w:basedOn w:val="a1"/>
    <w:autoRedefine/>
    <w:rsid w:val="004A0FA1"/>
    <w:pPr>
      <w:widowControl w:val="0"/>
      <w:tabs>
        <w:tab w:val="num" w:pos="927"/>
      </w:tabs>
      <w:autoSpaceDE w:val="0"/>
      <w:autoSpaceDN w:val="0"/>
      <w:spacing w:line="300" w:lineRule="auto"/>
      <w:ind w:left="1272" w:hanging="360"/>
      <w:jc w:val="both"/>
    </w:pPr>
    <w:rPr>
      <w:sz w:val="27"/>
      <w:szCs w:val="27"/>
    </w:rPr>
  </w:style>
  <w:style w:type="paragraph" w:customStyle="1" w:styleId="41">
    <w:name w:val="заголовок 4"/>
    <w:basedOn w:val="a1"/>
    <w:next w:val="a1"/>
    <w:rsid w:val="004A0FA1"/>
    <w:pPr>
      <w:keepNext/>
      <w:autoSpaceDE w:val="0"/>
      <w:autoSpaceDN w:val="0"/>
      <w:spacing w:line="300" w:lineRule="auto"/>
      <w:ind w:left="284" w:firstLine="567"/>
      <w:jc w:val="center"/>
    </w:pPr>
    <w:rPr>
      <w:sz w:val="32"/>
      <w:szCs w:val="32"/>
    </w:rPr>
  </w:style>
  <w:style w:type="paragraph" w:customStyle="1" w:styleId="71">
    <w:name w:val="заголовок 7"/>
    <w:basedOn w:val="a1"/>
    <w:next w:val="a1"/>
    <w:rsid w:val="004A0FA1"/>
    <w:pPr>
      <w:keepNext/>
      <w:autoSpaceDE w:val="0"/>
      <w:autoSpaceDN w:val="0"/>
      <w:jc w:val="both"/>
    </w:pPr>
    <w:rPr>
      <w:rFonts w:ascii="Arial" w:hAnsi="Arial" w:cs="Arial"/>
      <w:i/>
      <w:iCs/>
      <w:sz w:val="19"/>
      <w:szCs w:val="19"/>
    </w:rPr>
  </w:style>
  <w:style w:type="paragraph" w:customStyle="1" w:styleId="81">
    <w:name w:val="заголовок 8"/>
    <w:basedOn w:val="a1"/>
    <w:next w:val="a1"/>
    <w:rsid w:val="004A0FA1"/>
    <w:pPr>
      <w:keepNext/>
      <w:autoSpaceDE w:val="0"/>
      <w:autoSpaceDN w:val="0"/>
      <w:spacing w:line="300" w:lineRule="auto"/>
      <w:jc w:val="center"/>
    </w:pPr>
    <w:rPr>
      <w:b/>
      <w:bCs/>
      <w:color w:val="FF0000"/>
      <w:sz w:val="32"/>
      <w:szCs w:val="32"/>
    </w:rPr>
  </w:style>
  <w:style w:type="paragraph" w:customStyle="1" w:styleId="ae">
    <w:name w:val="Обычный текст с отступом"/>
    <w:basedOn w:val="a1"/>
    <w:rsid w:val="004A0FA1"/>
    <w:pPr>
      <w:autoSpaceDE w:val="0"/>
      <w:autoSpaceDN w:val="0"/>
      <w:spacing w:line="300" w:lineRule="auto"/>
      <w:ind w:firstLine="567"/>
      <w:jc w:val="both"/>
    </w:pPr>
    <w:rPr>
      <w:rFonts w:ascii="Arial" w:hAnsi="Arial" w:cs="Arial"/>
      <w:i/>
      <w:iCs/>
      <w:noProof/>
      <w:sz w:val="28"/>
      <w:szCs w:val="28"/>
      <w:lang w:val="en-US"/>
    </w:rPr>
  </w:style>
  <w:style w:type="paragraph" w:customStyle="1" w:styleId="13">
    <w:name w:val="оглавление 1"/>
    <w:basedOn w:val="a1"/>
    <w:next w:val="a1"/>
    <w:autoRedefine/>
    <w:rsid w:val="004A0FA1"/>
    <w:pPr>
      <w:tabs>
        <w:tab w:val="right" w:leader="dot" w:pos="10196"/>
      </w:tabs>
      <w:autoSpaceDE w:val="0"/>
      <w:autoSpaceDN w:val="0"/>
      <w:spacing w:line="204" w:lineRule="auto"/>
      <w:ind w:left="567"/>
      <w:jc w:val="both"/>
    </w:pPr>
    <w:rPr>
      <w:noProof/>
      <w:sz w:val="27"/>
      <w:szCs w:val="27"/>
      <w:lang w:val="en-US"/>
    </w:rPr>
  </w:style>
  <w:style w:type="paragraph" w:customStyle="1" w:styleId="FR1">
    <w:name w:val="FR1"/>
    <w:basedOn w:val="21"/>
    <w:autoRedefine/>
    <w:rsid w:val="004A0FA1"/>
    <w:pPr>
      <w:tabs>
        <w:tab w:val="num" w:pos="1077"/>
      </w:tabs>
      <w:spacing w:before="0" w:after="0"/>
      <w:ind w:left="284" w:firstLine="567"/>
    </w:pPr>
    <w:rPr>
      <w:b w:val="0"/>
      <w:bCs w:val="0"/>
    </w:rPr>
  </w:style>
  <w:style w:type="paragraph" w:customStyle="1" w:styleId="22">
    <w:name w:val="оглавление 2"/>
    <w:basedOn w:val="a1"/>
    <w:next w:val="a1"/>
    <w:autoRedefine/>
    <w:rsid w:val="004A0FA1"/>
    <w:pPr>
      <w:autoSpaceDE w:val="0"/>
      <w:autoSpaceDN w:val="0"/>
      <w:spacing w:line="300" w:lineRule="auto"/>
      <w:ind w:left="270" w:firstLine="567"/>
      <w:jc w:val="both"/>
    </w:pPr>
    <w:rPr>
      <w:smallCaps/>
      <w:sz w:val="20"/>
      <w:szCs w:val="20"/>
    </w:rPr>
  </w:style>
  <w:style w:type="paragraph" w:customStyle="1" w:styleId="32">
    <w:name w:val="оглавление 3"/>
    <w:basedOn w:val="a1"/>
    <w:next w:val="a1"/>
    <w:autoRedefine/>
    <w:rsid w:val="004A0FA1"/>
    <w:pPr>
      <w:autoSpaceDE w:val="0"/>
      <w:autoSpaceDN w:val="0"/>
      <w:spacing w:line="300" w:lineRule="auto"/>
      <w:ind w:left="540" w:firstLine="567"/>
      <w:jc w:val="both"/>
    </w:pPr>
    <w:rPr>
      <w:i/>
      <w:iCs/>
      <w:sz w:val="20"/>
      <w:szCs w:val="20"/>
    </w:rPr>
  </w:style>
  <w:style w:type="paragraph" w:customStyle="1" w:styleId="42">
    <w:name w:val="оглавление 4"/>
    <w:basedOn w:val="a1"/>
    <w:next w:val="a1"/>
    <w:autoRedefine/>
    <w:rsid w:val="004A0FA1"/>
    <w:pPr>
      <w:autoSpaceDE w:val="0"/>
      <w:autoSpaceDN w:val="0"/>
      <w:spacing w:line="300" w:lineRule="auto"/>
      <w:ind w:left="810" w:firstLine="567"/>
      <w:jc w:val="both"/>
    </w:pPr>
    <w:rPr>
      <w:sz w:val="18"/>
      <w:szCs w:val="18"/>
    </w:rPr>
  </w:style>
  <w:style w:type="paragraph" w:customStyle="1" w:styleId="52">
    <w:name w:val="оглавление 5"/>
    <w:basedOn w:val="a1"/>
    <w:next w:val="a1"/>
    <w:autoRedefine/>
    <w:rsid w:val="004A0FA1"/>
    <w:pPr>
      <w:autoSpaceDE w:val="0"/>
      <w:autoSpaceDN w:val="0"/>
      <w:spacing w:line="300" w:lineRule="auto"/>
      <w:ind w:left="1080" w:firstLine="567"/>
      <w:jc w:val="both"/>
    </w:pPr>
    <w:rPr>
      <w:sz w:val="18"/>
      <w:szCs w:val="18"/>
    </w:rPr>
  </w:style>
  <w:style w:type="paragraph" w:customStyle="1" w:styleId="62">
    <w:name w:val="оглавление 6"/>
    <w:basedOn w:val="a1"/>
    <w:next w:val="a1"/>
    <w:autoRedefine/>
    <w:rsid w:val="004A0FA1"/>
    <w:pPr>
      <w:autoSpaceDE w:val="0"/>
      <w:autoSpaceDN w:val="0"/>
      <w:spacing w:line="300" w:lineRule="auto"/>
      <w:ind w:left="1350" w:firstLine="567"/>
      <w:jc w:val="both"/>
    </w:pPr>
    <w:rPr>
      <w:sz w:val="18"/>
      <w:szCs w:val="18"/>
    </w:rPr>
  </w:style>
  <w:style w:type="paragraph" w:customStyle="1" w:styleId="72">
    <w:name w:val="оглавление 7"/>
    <w:basedOn w:val="a1"/>
    <w:next w:val="a1"/>
    <w:autoRedefine/>
    <w:rsid w:val="004A0FA1"/>
    <w:pPr>
      <w:autoSpaceDE w:val="0"/>
      <w:autoSpaceDN w:val="0"/>
      <w:spacing w:line="300" w:lineRule="auto"/>
      <w:ind w:left="1620" w:firstLine="567"/>
      <w:jc w:val="both"/>
    </w:pPr>
    <w:rPr>
      <w:sz w:val="18"/>
      <w:szCs w:val="18"/>
    </w:rPr>
  </w:style>
  <w:style w:type="paragraph" w:customStyle="1" w:styleId="82">
    <w:name w:val="оглавление 8"/>
    <w:basedOn w:val="a1"/>
    <w:next w:val="a1"/>
    <w:autoRedefine/>
    <w:rsid w:val="004A0FA1"/>
    <w:pPr>
      <w:autoSpaceDE w:val="0"/>
      <w:autoSpaceDN w:val="0"/>
      <w:spacing w:line="300" w:lineRule="auto"/>
      <w:ind w:left="1890" w:firstLine="567"/>
      <w:jc w:val="both"/>
    </w:pPr>
    <w:rPr>
      <w:sz w:val="18"/>
      <w:szCs w:val="18"/>
    </w:rPr>
  </w:style>
  <w:style w:type="paragraph" w:customStyle="1" w:styleId="92">
    <w:name w:val="оглавление 9"/>
    <w:basedOn w:val="a1"/>
    <w:next w:val="a1"/>
    <w:autoRedefine/>
    <w:rsid w:val="004A0FA1"/>
    <w:pPr>
      <w:autoSpaceDE w:val="0"/>
      <w:autoSpaceDN w:val="0"/>
      <w:spacing w:line="300" w:lineRule="auto"/>
      <w:ind w:left="2160" w:firstLine="567"/>
      <w:jc w:val="both"/>
    </w:pPr>
    <w:rPr>
      <w:sz w:val="18"/>
      <w:szCs w:val="18"/>
    </w:rPr>
  </w:style>
  <w:style w:type="paragraph" w:styleId="a0">
    <w:name w:val="List Bullet"/>
    <w:basedOn w:val="a1"/>
    <w:autoRedefine/>
    <w:rsid w:val="004A0FA1"/>
    <w:pPr>
      <w:numPr>
        <w:numId w:val="4"/>
      </w:numPr>
      <w:autoSpaceDE w:val="0"/>
      <w:autoSpaceDN w:val="0"/>
      <w:spacing w:line="300" w:lineRule="auto"/>
      <w:ind w:left="1077" w:hanging="357"/>
      <w:jc w:val="both"/>
    </w:pPr>
    <w:rPr>
      <w:sz w:val="27"/>
      <w:szCs w:val="27"/>
    </w:rPr>
  </w:style>
  <w:style w:type="paragraph" w:styleId="af">
    <w:name w:val="Body Text Indent"/>
    <w:basedOn w:val="a1"/>
    <w:link w:val="af0"/>
    <w:rsid w:val="004A0FA1"/>
    <w:pPr>
      <w:autoSpaceDE w:val="0"/>
      <w:autoSpaceDN w:val="0"/>
      <w:spacing w:line="300" w:lineRule="auto"/>
      <w:ind w:left="284" w:firstLine="709"/>
      <w:jc w:val="both"/>
    </w:pPr>
    <w:rPr>
      <w:sz w:val="27"/>
      <w:szCs w:val="27"/>
    </w:rPr>
  </w:style>
  <w:style w:type="character" w:customStyle="1" w:styleId="af0">
    <w:name w:val="Основной текст с отступом Знак"/>
    <w:link w:val="af"/>
    <w:rsid w:val="004A0FA1"/>
    <w:rPr>
      <w:rFonts w:ascii="Times New Roman" w:eastAsia="Times New Roman" w:hAnsi="Times New Roman" w:cs="Times New Roman"/>
      <w:sz w:val="27"/>
      <w:szCs w:val="27"/>
      <w:lang w:eastAsia="ru-RU"/>
    </w:rPr>
  </w:style>
  <w:style w:type="paragraph" w:customStyle="1" w:styleId="FR2">
    <w:name w:val="FR2"/>
    <w:basedOn w:val="FR1"/>
    <w:next w:val="a1"/>
    <w:autoRedefine/>
    <w:rsid w:val="004A0FA1"/>
    <w:pPr>
      <w:tabs>
        <w:tab w:val="clear" w:pos="757"/>
      </w:tabs>
      <w:ind w:left="709" w:firstLine="425"/>
    </w:pPr>
    <w:rPr>
      <w:b/>
      <w:bCs/>
    </w:rPr>
  </w:style>
  <w:style w:type="paragraph" w:styleId="af1">
    <w:name w:val="Title"/>
    <w:basedOn w:val="a1"/>
    <w:link w:val="af2"/>
    <w:qFormat/>
    <w:rsid w:val="004A0FA1"/>
    <w:pPr>
      <w:autoSpaceDE w:val="0"/>
      <w:autoSpaceDN w:val="0"/>
      <w:spacing w:line="300" w:lineRule="auto"/>
      <w:jc w:val="center"/>
    </w:pPr>
    <w:rPr>
      <w:b/>
      <w:bCs/>
      <w:sz w:val="36"/>
      <w:szCs w:val="36"/>
    </w:rPr>
  </w:style>
  <w:style w:type="character" w:customStyle="1" w:styleId="af2">
    <w:name w:val="Название Знак"/>
    <w:link w:val="af1"/>
    <w:rsid w:val="004A0FA1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23">
    <w:name w:val="Body Text Indent 2"/>
    <w:basedOn w:val="a1"/>
    <w:link w:val="24"/>
    <w:rsid w:val="004A0FA1"/>
    <w:pPr>
      <w:autoSpaceDE w:val="0"/>
      <w:autoSpaceDN w:val="0"/>
      <w:spacing w:line="300" w:lineRule="auto"/>
      <w:ind w:left="284" w:firstLine="567"/>
      <w:jc w:val="both"/>
    </w:pPr>
    <w:rPr>
      <w:sz w:val="27"/>
      <w:szCs w:val="27"/>
    </w:rPr>
  </w:style>
  <w:style w:type="character" w:customStyle="1" w:styleId="24">
    <w:name w:val="Основной текст с отступом 2 Знак"/>
    <w:link w:val="23"/>
    <w:rsid w:val="004A0FA1"/>
    <w:rPr>
      <w:rFonts w:ascii="Times New Roman" w:eastAsia="Times New Roman" w:hAnsi="Times New Roman" w:cs="Times New Roman"/>
      <w:sz w:val="27"/>
      <w:szCs w:val="27"/>
      <w:lang w:eastAsia="ru-RU"/>
    </w:rPr>
  </w:style>
  <w:style w:type="paragraph" w:styleId="25">
    <w:name w:val="toc 2"/>
    <w:basedOn w:val="a1"/>
    <w:next w:val="a1"/>
    <w:autoRedefine/>
    <w:semiHidden/>
    <w:rsid w:val="004A0FA1"/>
    <w:pPr>
      <w:autoSpaceDE w:val="0"/>
      <w:autoSpaceDN w:val="0"/>
      <w:spacing w:line="288" w:lineRule="auto"/>
      <w:jc w:val="both"/>
    </w:pPr>
    <w:rPr>
      <w:noProof/>
      <w:sz w:val="26"/>
      <w:szCs w:val="26"/>
      <w:lang w:val="en-US"/>
    </w:rPr>
  </w:style>
  <w:style w:type="paragraph" w:styleId="33">
    <w:name w:val="toc 3"/>
    <w:basedOn w:val="a1"/>
    <w:next w:val="a1"/>
    <w:autoRedefine/>
    <w:semiHidden/>
    <w:rsid w:val="004A0FA1"/>
    <w:pPr>
      <w:autoSpaceDE w:val="0"/>
      <w:autoSpaceDN w:val="0"/>
      <w:ind w:left="400"/>
      <w:jc w:val="both"/>
    </w:pPr>
    <w:rPr>
      <w:i/>
      <w:iCs/>
      <w:sz w:val="20"/>
      <w:szCs w:val="20"/>
    </w:rPr>
  </w:style>
  <w:style w:type="paragraph" w:styleId="43">
    <w:name w:val="toc 4"/>
    <w:basedOn w:val="a1"/>
    <w:next w:val="a1"/>
    <w:autoRedefine/>
    <w:semiHidden/>
    <w:rsid w:val="004A0FA1"/>
    <w:pPr>
      <w:autoSpaceDE w:val="0"/>
      <w:autoSpaceDN w:val="0"/>
      <w:ind w:left="600"/>
      <w:jc w:val="both"/>
    </w:pPr>
    <w:rPr>
      <w:sz w:val="18"/>
      <w:szCs w:val="18"/>
    </w:rPr>
  </w:style>
  <w:style w:type="paragraph" w:styleId="53">
    <w:name w:val="toc 5"/>
    <w:basedOn w:val="a1"/>
    <w:next w:val="a1"/>
    <w:autoRedefine/>
    <w:semiHidden/>
    <w:rsid w:val="004A0FA1"/>
    <w:pPr>
      <w:autoSpaceDE w:val="0"/>
      <w:autoSpaceDN w:val="0"/>
      <w:ind w:left="800"/>
      <w:jc w:val="both"/>
    </w:pPr>
    <w:rPr>
      <w:sz w:val="18"/>
      <w:szCs w:val="18"/>
    </w:rPr>
  </w:style>
  <w:style w:type="paragraph" w:styleId="63">
    <w:name w:val="toc 6"/>
    <w:basedOn w:val="a1"/>
    <w:next w:val="a1"/>
    <w:autoRedefine/>
    <w:semiHidden/>
    <w:rsid w:val="004A0FA1"/>
    <w:pPr>
      <w:autoSpaceDE w:val="0"/>
      <w:autoSpaceDN w:val="0"/>
      <w:ind w:left="1000"/>
      <w:jc w:val="both"/>
    </w:pPr>
    <w:rPr>
      <w:sz w:val="18"/>
      <w:szCs w:val="18"/>
    </w:rPr>
  </w:style>
  <w:style w:type="paragraph" w:styleId="73">
    <w:name w:val="toc 7"/>
    <w:basedOn w:val="a1"/>
    <w:next w:val="a1"/>
    <w:autoRedefine/>
    <w:semiHidden/>
    <w:rsid w:val="004A0FA1"/>
    <w:pPr>
      <w:autoSpaceDE w:val="0"/>
      <w:autoSpaceDN w:val="0"/>
      <w:ind w:left="1200"/>
      <w:jc w:val="both"/>
    </w:pPr>
    <w:rPr>
      <w:sz w:val="18"/>
      <w:szCs w:val="18"/>
    </w:rPr>
  </w:style>
  <w:style w:type="paragraph" w:styleId="83">
    <w:name w:val="toc 8"/>
    <w:basedOn w:val="a1"/>
    <w:next w:val="a1"/>
    <w:autoRedefine/>
    <w:semiHidden/>
    <w:rsid w:val="004A0FA1"/>
    <w:pPr>
      <w:autoSpaceDE w:val="0"/>
      <w:autoSpaceDN w:val="0"/>
      <w:ind w:left="1400"/>
      <w:jc w:val="both"/>
    </w:pPr>
    <w:rPr>
      <w:sz w:val="18"/>
      <w:szCs w:val="18"/>
    </w:rPr>
  </w:style>
  <w:style w:type="paragraph" w:styleId="93">
    <w:name w:val="toc 9"/>
    <w:basedOn w:val="a1"/>
    <w:next w:val="a1"/>
    <w:autoRedefine/>
    <w:semiHidden/>
    <w:rsid w:val="004A0FA1"/>
    <w:pPr>
      <w:autoSpaceDE w:val="0"/>
      <w:autoSpaceDN w:val="0"/>
      <w:ind w:left="1600"/>
      <w:jc w:val="both"/>
    </w:pPr>
    <w:rPr>
      <w:sz w:val="18"/>
      <w:szCs w:val="18"/>
    </w:rPr>
  </w:style>
  <w:style w:type="paragraph" w:customStyle="1" w:styleId="BodyText21">
    <w:name w:val="Body Text 21"/>
    <w:basedOn w:val="a1"/>
    <w:rsid w:val="004A0FA1"/>
    <w:pPr>
      <w:tabs>
        <w:tab w:val="left" w:pos="709"/>
        <w:tab w:val="num" w:pos="851"/>
      </w:tabs>
      <w:autoSpaceDE w:val="0"/>
      <w:autoSpaceDN w:val="0"/>
      <w:spacing w:line="300" w:lineRule="auto"/>
      <w:ind w:right="142" w:firstLine="567"/>
      <w:jc w:val="both"/>
    </w:pPr>
    <w:rPr>
      <w:sz w:val="28"/>
      <w:szCs w:val="28"/>
    </w:rPr>
  </w:style>
  <w:style w:type="paragraph" w:styleId="34">
    <w:name w:val="Body Text Indent 3"/>
    <w:basedOn w:val="a1"/>
    <w:link w:val="35"/>
    <w:rsid w:val="004A0FA1"/>
    <w:pPr>
      <w:tabs>
        <w:tab w:val="left" w:pos="3402"/>
      </w:tabs>
      <w:autoSpaceDE w:val="0"/>
      <w:autoSpaceDN w:val="0"/>
      <w:spacing w:line="300" w:lineRule="auto"/>
      <w:ind w:left="3686" w:hanging="2835"/>
      <w:jc w:val="both"/>
    </w:pPr>
    <w:rPr>
      <w:sz w:val="27"/>
      <w:szCs w:val="27"/>
    </w:rPr>
  </w:style>
  <w:style w:type="character" w:customStyle="1" w:styleId="35">
    <w:name w:val="Основной текст с отступом 3 Знак"/>
    <w:link w:val="34"/>
    <w:rsid w:val="004A0FA1"/>
    <w:rPr>
      <w:rFonts w:ascii="Times New Roman" w:eastAsia="Times New Roman" w:hAnsi="Times New Roman" w:cs="Times New Roman"/>
      <w:sz w:val="27"/>
      <w:szCs w:val="27"/>
      <w:lang w:eastAsia="ru-RU"/>
    </w:rPr>
  </w:style>
  <w:style w:type="paragraph" w:styleId="af3">
    <w:name w:val="Document Map"/>
    <w:basedOn w:val="a1"/>
    <w:link w:val="af4"/>
    <w:semiHidden/>
    <w:rsid w:val="004A0FA1"/>
    <w:pPr>
      <w:shd w:val="clear" w:color="auto" w:fill="000080"/>
      <w:autoSpaceDE w:val="0"/>
      <w:autoSpaceDN w:val="0"/>
      <w:jc w:val="both"/>
    </w:pPr>
    <w:rPr>
      <w:rFonts w:ascii="Tahoma" w:hAnsi="Tahoma"/>
      <w:sz w:val="20"/>
      <w:szCs w:val="20"/>
    </w:rPr>
  </w:style>
  <w:style w:type="character" w:customStyle="1" w:styleId="af4">
    <w:name w:val="Схема документа Знак"/>
    <w:link w:val="af3"/>
    <w:semiHidden/>
    <w:rsid w:val="004A0FA1"/>
    <w:rPr>
      <w:rFonts w:ascii="Tahoma" w:eastAsia="Times New Roman" w:hAnsi="Tahoma" w:cs="Tahoma"/>
      <w:sz w:val="20"/>
      <w:szCs w:val="20"/>
      <w:shd w:val="clear" w:color="auto" w:fill="000080"/>
      <w:lang w:eastAsia="ru-RU"/>
    </w:rPr>
  </w:style>
  <w:style w:type="paragraph" w:customStyle="1" w:styleId="14">
    <w:name w:val="Стиль1"/>
    <w:basedOn w:val="a1"/>
    <w:rsid w:val="004A0FA1"/>
    <w:pPr>
      <w:autoSpaceDE w:val="0"/>
      <w:autoSpaceDN w:val="0"/>
      <w:spacing w:line="300" w:lineRule="auto"/>
      <w:ind w:left="284" w:firstLine="567"/>
      <w:jc w:val="both"/>
    </w:pPr>
    <w:rPr>
      <w:sz w:val="27"/>
      <w:szCs w:val="27"/>
    </w:rPr>
  </w:style>
  <w:style w:type="paragraph" w:customStyle="1" w:styleId="15">
    <w:name w:val="Обычный1"/>
    <w:rsid w:val="004A0FA1"/>
    <w:rPr>
      <w:rFonts w:ascii="Times New Roman" w:eastAsia="Times New Roman" w:hAnsi="Times New Roman"/>
      <w:sz w:val="24"/>
    </w:rPr>
  </w:style>
  <w:style w:type="paragraph" w:styleId="26">
    <w:name w:val="Body Text 2"/>
    <w:basedOn w:val="a1"/>
    <w:link w:val="27"/>
    <w:rsid w:val="004A0FA1"/>
    <w:pPr>
      <w:shd w:val="clear" w:color="auto" w:fill="FFFFFF"/>
      <w:autoSpaceDE w:val="0"/>
      <w:autoSpaceDN w:val="0"/>
      <w:adjustRightInd w:val="0"/>
      <w:spacing w:line="360" w:lineRule="auto"/>
      <w:jc w:val="both"/>
    </w:pPr>
    <w:rPr>
      <w:color w:val="000000"/>
      <w:sz w:val="32"/>
      <w:szCs w:val="27"/>
    </w:rPr>
  </w:style>
  <w:style w:type="character" w:customStyle="1" w:styleId="27">
    <w:name w:val="Основной текст 2 Знак"/>
    <w:link w:val="26"/>
    <w:rsid w:val="004A0FA1"/>
    <w:rPr>
      <w:rFonts w:ascii="Times New Roman" w:eastAsia="Times New Roman" w:hAnsi="Times New Roman" w:cs="Times New Roman"/>
      <w:color w:val="000000"/>
      <w:sz w:val="32"/>
      <w:szCs w:val="27"/>
      <w:shd w:val="clear" w:color="auto" w:fill="FFFFFF"/>
      <w:lang w:eastAsia="ru-RU"/>
    </w:rPr>
  </w:style>
  <w:style w:type="paragraph" w:styleId="af5">
    <w:name w:val="Plain Text"/>
    <w:basedOn w:val="a1"/>
    <w:link w:val="af6"/>
    <w:rsid w:val="004A0FA1"/>
    <w:rPr>
      <w:rFonts w:ascii="Courier New" w:hAnsi="Courier New"/>
      <w:sz w:val="20"/>
      <w:szCs w:val="20"/>
    </w:rPr>
  </w:style>
  <w:style w:type="character" w:customStyle="1" w:styleId="af6">
    <w:name w:val="Текст Знак"/>
    <w:link w:val="af5"/>
    <w:rsid w:val="004A0FA1"/>
    <w:rPr>
      <w:rFonts w:ascii="Courier New" w:eastAsia="Times New Roman" w:hAnsi="Courier New" w:cs="Times New Roman"/>
      <w:sz w:val="20"/>
      <w:szCs w:val="20"/>
      <w:lang w:eastAsia="ru-RU"/>
    </w:rPr>
  </w:style>
  <w:style w:type="paragraph" w:styleId="af7">
    <w:name w:val="Block Text"/>
    <w:basedOn w:val="a1"/>
    <w:uiPriority w:val="99"/>
    <w:rsid w:val="004A0FA1"/>
    <w:pPr>
      <w:widowControl w:val="0"/>
      <w:autoSpaceDE w:val="0"/>
      <w:autoSpaceDN w:val="0"/>
      <w:adjustRightInd w:val="0"/>
      <w:spacing w:line="300" w:lineRule="auto"/>
      <w:ind w:left="-1134" w:right="-336" w:firstLine="40"/>
    </w:pPr>
    <w:rPr>
      <w:szCs w:val="22"/>
    </w:rPr>
  </w:style>
  <w:style w:type="paragraph" w:styleId="36">
    <w:name w:val="Body Text 3"/>
    <w:basedOn w:val="a1"/>
    <w:link w:val="37"/>
    <w:rsid w:val="004A0FA1"/>
    <w:pPr>
      <w:ind w:right="764"/>
    </w:pPr>
    <w:rPr>
      <w:szCs w:val="20"/>
    </w:rPr>
  </w:style>
  <w:style w:type="character" w:customStyle="1" w:styleId="37">
    <w:name w:val="Основной текст 3 Знак"/>
    <w:link w:val="36"/>
    <w:rsid w:val="004A0FA1"/>
    <w:rPr>
      <w:rFonts w:ascii="Times New Roman" w:eastAsia="Times New Roman" w:hAnsi="Times New Roman" w:cs="Times New Roman"/>
      <w:sz w:val="24"/>
      <w:szCs w:val="20"/>
      <w:lang w:eastAsia="ru-RU"/>
    </w:rPr>
  </w:style>
  <w:style w:type="table" w:styleId="af8">
    <w:name w:val="Table Grid"/>
    <w:basedOn w:val="a3"/>
    <w:uiPriority w:val="59"/>
    <w:rsid w:val="004A0FA1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9">
    <w:name w:val="Balloon Text"/>
    <w:basedOn w:val="a1"/>
    <w:link w:val="afa"/>
    <w:semiHidden/>
    <w:rsid w:val="004A0FA1"/>
    <w:rPr>
      <w:rFonts w:ascii="Tahoma" w:hAnsi="Tahoma"/>
      <w:sz w:val="16"/>
      <w:szCs w:val="16"/>
    </w:rPr>
  </w:style>
  <w:style w:type="character" w:customStyle="1" w:styleId="afa">
    <w:name w:val="Текст выноски Знак"/>
    <w:link w:val="af9"/>
    <w:semiHidden/>
    <w:rsid w:val="004A0FA1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140">
    <w:name w:val="Стиль14"/>
    <w:basedOn w:val="a1"/>
    <w:autoRedefine/>
    <w:rsid w:val="004A0FA1"/>
    <w:pPr>
      <w:ind w:firstLine="540"/>
      <w:jc w:val="both"/>
    </w:pPr>
    <w:rPr>
      <w:sz w:val="26"/>
      <w:szCs w:val="26"/>
    </w:rPr>
  </w:style>
  <w:style w:type="paragraph" w:customStyle="1" w:styleId="120">
    <w:name w:val="Стиль12"/>
    <w:basedOn w:val="a1"/>
    <w:autoRedefine/>
    <w:qFormat/>
    <w:rsid w:val="004A0FA1"/>
    <w:pPr>
      <w:ind w:firstLine="709"/>
      <w:jc w:val="both"/>
    </w:pPr>
  </w:style>
  <w:style w:type="paragraph" w:customStyle="1" w:styleId="afb">
    <w:name w:val="Чертежный"/>
    <w:rsid w:val="004A0FA1"/>
    <w:pPr>
      <w:jc w:val="both"/>
    </w:pPr>
    <w:rPr>
      <w:rFonts w:ascii="ISOCPEUR" w:eastAsia="Times New Roman" w:hAnsi="ISOCPEUR"/>
      <w:i/>
      <w:sz w:val="28"/>
      <w:lang w:val="uk-UA"/>
    </w:rPr>
  </w:style>
  <w:style w:type="paragraph" w:styleId="afc">
    <w:name w:val="footnote text"/>
    <w:basedOn w:val="a1"/>
    <w:link w:val="afd"/>
    <w:rsid w:val="004A0FA1"/>
    <w:rPr>
      <w:sz w:val="20"/>
      <w:szCs w:val="20"/>
    </w:rPr>
  </w:style>
  <w:style w:type="character" w:customStyle="1" w:styleId="afd">
    <w:name w:val="Текст сноски Знак"/>
    <w:link w:val="afc"/>
    <w:rsid w:val="004A0FA1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410">
    <w:name w:val="Заголовок 41"/>
    <w:basedOn w:val="a1"/>
    <w:next w:val="a1"/>
    <w:rsid w:val="004A0FA1"/>
    <w:pPr>
      <w:keepNext/>
      <w:spacing w:before="240" w:after="60"/>
    </w:pPr>
    <w:rPr>
      <w:b/>
      <w:szCs w:val="20"/>
    </w:rPr>
  </w:style>
  <w:style w:type="paragraph" w:customStyle="1" w:styleId="xl22">
    <w:name w:val="xl22"/>
    <w:basedOn w:val="a1"/>
    <w:rsid w:val="004A0FA1"/>
    <w:pPr>
      <w:shd w:val="clear" w:color="auto" w:fill="99CCFF"/>
      <w:spacing w:before="100" w:beforeAutospacing="1" w:after="100" w:afterAutospacing="1"/>
    </w:pPr>
  </w:style>
  <w:style w:type="paragraph" w:customStyle="1" w:styleId="xl24">
    <w:name w:val="xl24"/>
    <w:basedOn w:val="a1"/>
    <w:rsid w:val="004A0FA1"/>
    <w:pPr>
      <w:shd w:val="clear" w:color="auto" w:fill="CCFFFF"/>
      <w:spacing w:before="100" w:beforeAutospacing="1" w:after="100" w:afterAutospacing="1"/>
    </w:pPr>
  </w:style>
  <w:style w:type="paragraph" w:customStyle="1" w:styleId="xl25">
    <w:name w:val="xl25"/>
    <w:basedOn w:val="a1"/>
    <w:rsid w:val="004A0FA1"/>
    <w:pPr>
      <w:shd w:val="clear" w:color="auto" w:fill="33CCCC"/>
      <w:spacing w:before="100" w:beforeAutospacing="1" w:after="100" w:afterAutospacing="1"/>
    </w:pPr>
    <w:rPr>
      <w:sz w:val="16"/>
      <w:szCs w:val="16"/>
    </w:rPr>
  </w:style>
  <w:style w:type="paragraph" w:customStyle="1" w:styleId="xl26">
    <w:name w:val="xl26"/>
    <w:basedOn w:val="a1"/>
    <w:rsid w:val="004A0FA1"/>
    <w:pPr>
      <w:shd w:val="clear" w:color="auto" w:fill="FFFF99"/>
      <w:spacing w:before="100" w:beforeAutospacing="1" w:after="100" w:afterAutospacing="1"/>
    </w:pPr>
    <w:rPr>
      <w:sz w:val="16"/>
      <w:szCs w:val="16"/>
    </w:rPr>
  </w:style>
  <w:style w:type="paragraph" w:customStyle="1" w:styleId="xl27">
    <w:name w:val="xl27"/>
    <w:basedOn w:val="a1"/>
    <w:rsid w:val="004A0FA1"/>
    <w:pPr>
      <w:spacing w:before="100" w:beforeAutospacing="1" w:after="100" w:afterAutospacing="1"/>
    </w:pPr>
    <w:rPr>
      <w:sz w:val="16"/>
      <w:szCs w:val="16"/>
    </w:rPr>
  </w:style>
  <w:style w:type="paragraph" w:customStyle="1" w:styleId="xl28">
    <w:name w:val="xl28"/>
    <w:basedOn w:val="a1"/>
    <w:rsid w:val="004A0FA1"/>
    <w:pPr>
      <w:shd w:val="clear" w:color="auto" w:fill="CCFFCC"/>
      <w:spacing w:before="100" w:beforeAutospacing="1" w:after="100" w:afterAutospacing="1"/>
    </w:pPr>
    <w:rPr>
      <w:sz w:val="16"/>
      <w:szCs w:val="16"/>
    </w:rPr>
  </w:style>
  <w:style w:type="paragraph" w:customStyle="1" w:styleId="xl29">
    <w:name w:val="xl29"/>
    <w:basedOn w:val="a1"/>
    <w:rsid w:val="004A0FA1"/>
    <w:pPr>
      <w:shd w:val="clear" w:color="auto" w:fill="FF0000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30">
    <w:name w:val="xl30"/>
    <w:basedOn w:val="a1"/>
    <w:rsid w:val="004A0FA1"/>
    <w:pPr>
      <w:shd w:val="clear" w:color="auto" w:fill="FF0000"/>
      <w:spacing w:before="100" w:beforeAutospacing="1" w:after="100" w:afterAutospacing="1"/>
    </w:pPr>
    <w:rPr>
      <w:sz w:val="16"/>
      <w:szCs w:val="16"/>
    </w:rPr>
  </w:style>
  <w:style w:type="paragraph" w:customStyle="1" w:styleId="xl31">
    <w:name w:val="xl31"/>
    <w:basedOn w:val="a1"/>
    <w:rsid w:val="004A0FA1"/>
    <w:pPr>
      <w:shd w:val="clear" w:color="auto" w:fill="99CCFF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32">
    <w:name w:val="xl32"/>
    <w:basedOn w:val="a1"/>
    <w:rsid w:val="004A0FA1"/>
    <w:pPr>
      <w:shd w:val="clear" w:color="auto" w:fill="99CCFF"/>
      <w:spacing w:before="100" w:beforeAutospacing="1" w:after="100" w:afterAutospacing="1"/>
    </w:pPr>
    <w:rPr>
      <w:sz w:val="16"/>
      <w:szCs w:val="16"/>
    </w:rPr>
  </w:style>
  <w:style w:type="paragraph" w:customStyle="1" w:styleId="xl33">
    <w:name w:val="xl33"/>
    <w:basedOn w:val="a1"/>
    <w:rsid w:val="004A0FA1"/>
    <w:pPr>
      <w:shd w:val="clear" w:color="auto" w:fill="99CCFF"/>
      <w:spacing w:before="100" w:beforeAutospacing="1" w:after="100" w:afterAutospacing="1"/>
    </w:pPr>
    <w:rPr>
      <w:sz w:val="16"/>
      <w:szCs w:val="16"/>
    </w:rPr>
  </w:style>
  <w:style w:type="paragraph" w:customStyle="1" w:styleId="xl34">
    <w:name w:val="xl34"/>
    <w:basedOn w:val="a1"/>
    <w:rsid w:val="004A0FA1"/>
    <w:pPr>
      <w:spacing w:before="100" w:beforeAutospacing="1" w:after="100" w:afterAutospacing="1"/>
    </w:pPr>
    <w:rPr>
      <w:sz w:val="16"/>
      <w:szCs w:val="16"/>
    </w:rPr>
  </w:style>
  <w:style w:type="paragraph" w:customStyle="1" w:styleId="xl35">
    <w:name w:val="xl35"/>
    <w:basedOn w:val="a1"/>
    <w:rsid w:val="004A0FA1"/>
    <w:pP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36">
    <w:name w:val="xl36"/>
    <w:basedOn w:val="a1"/>
    <w:rsid w:val="004A0FA1"/>
    <w:pP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37">
    <w:name w:val="xl37"/>
    <w:basedOn w:val="a1"/>
    <w:rsid w:val="004A0FA1"/>
    <w:pPr>
      <w:spacing w:before="100" w:beforeAutospacing="1" w:after="100" w:afterAutospacing="1"/>
    </w:pPr>
    <w:rPr>
      <w:sz w:val="16"/>
      <w:szCs w:val="16"/>
    </w:rPr>
  </w:style>
  <w:style w:type="paragraph" w:customStyle="1" w:styleId="xl38">
    <w:name w:val="xl38"/>
    <w:basedOn w:val="a1"/>
    <w:rsid w:val="004A0FA1"/>
    <w:pPr>
      <w:spacing w:before="100" w:beforeAutospacing="1" w:after="100" w:afterAutospacing="1"/>
    </w:pPr>
    <w:rPr>
      <w:sz w:val="16"/>
      <w:szCs w:val="16"/>
    </w:rPr>
  </w:style>
  <w:style w:type="paragraph" w:customStyle="1" w:styleId="xl39">
    <w:name w:val="xl39"/>
    <w:basedOn w:val="a1"/>
    <w:rsid w:val="004A0FA1"/>
    <w:pPr>
      <w:shd w:val="clear" w:color="auto" w:fill="CCFFCC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40">
    <w:name w:val="xl40"/>
    <w:basedOn w:val="a1"/>
    <w:rsid w:val="004A0FA1"/>
    <w:pPr>
      <w:shd w:val="clear" w:color="auto" w:fill="FF99CC"/>
      <w:spacing w:before="100" w:beforeAutospacing="1" w:after="100" w:afterAutospacing="1"/>
    </w:pPr>
    <w:rPr>
      <w:sz w:val="16"/>
      <w:szCs w:val="16"/>
    </w:rPr>
  </w:style>
  <w:style w:type="paragraph" w:customStyle="1" w:styleId="xl41">
    <w:name w:val="xl41"/>
    <w:basedOn w:val="a1"/>
    <w:rsid w:val="004A0FA1"/>
    <w:pP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42">
    <w:name w:val="xl42"/>
    <w:basedOn w:val="a1"/>
    <w:rsid w:val="004A0FA1"/>
    <w:pPr>
      <w:shd w:val="clear" w:color="auto" w:fill="CCFFFF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43">
    <w:name w:val="xl43"/>
    <w:basedOn w:val="a1"/>
    <w:rsid w:val="004A0FA1"/>
    <w:pPr>
      <w:shd w:val="clear" w:color="auto" w:fill="33CCCC"/>
      <w:spacing w:before="100" w:beforeAutospacing="1" w:after="100" w:afterAutospacing="1"/>
    </w:pPr>
    <w:rPr>
      <w:sz w:val="16"/>
      <w:szCs w:val="16"/>
    </w:rPr>
  </w:style>
  <w:style w:type="paragraph" w:customStyle="1" w:styleId="xl44">
    <w:name w:val="xl44"/>
    <w:basedOn w:val="a1"/>
    <w:rsid w:val="004A0FA1"/>
    <w:pPr>
      <w:shd w:val="clear" w:color="auto" w:fill="CC99FF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45">
    <w:name w:val="xl45"/>
    <w:basedOn w:val="a1"/>
    <w:rsid w:val="004A0FA1"/>
    <w:pPr>
      <w:shd w:val="clear" w:color="auto" w:fill="FFCC99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46">
    <w:name w:val="xl46"/>
    <w:basedOn w:val="a1"/>
    <w:rsid w:val="004A0FA1"/>
    <w:pPr>
      <w:shd w:val="clear" w:color="auto" w:fill="FF00FF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47">
    <w:name w:val="xl47"/>
    <w:basedOn w:val="a1"/>
    <w:rsid w:val="004A0FA1"/>
    <w:pPr>
      <w:shd w:val="clear" w:color="auto" w:fill="CCFFCC"/>
      <w:spacing w:before="100" w:beforeAutospacing="1" w:after="100" w:afterAutospacing="1"/>
    </w:pPr>
    <w:rPr>
      <w:sz w:val="16"/>
      <w:szCs w:val="16"/>
    </w:rPr>
  </w:style>
  <w:style w:type="paragraph" w:customStyle="1" w:styleId="xl48">
    <w:name w:val="xl48"/>
    <w:basedOn w:val="a1"/>
    <w:rsid w:val="004A0FA1"/>
    <w:pPr>
      <w:shd w:val="clear" w:color="auto" w:fill="FF99CC"/>
      <w:spacing w:before="100" w:beforeAutospacing="1" w:after="100" w:afterAutospacing="1"/>
    </w:pPr>
    <w:rPr>
      <w:sz w:val="16"/>
      <w:szCs w:val="16"/>
    </w:rPr>
  </w:style>
  <w:style w:type="paragraph" w:customStyle="1" w:styleId="xl49">
    <w:name w:val="xl49"/>
    <w:basedOn w:val="a1"/>
    <w:rsid w:val="004A0FA1"/>
    <w:pP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50">
    <w:name w:val="xl50"/>
    <w:basedOn w:val="a1"/>
    <w:rsid w:val="004A0FA1"/>
    <w:pPr>
      <w:shd w:val="clear" w:color="auto" w:fill="CC99FF"/>
      <w:spacing w:before="100" w:beforeAutospacing="1" w:after="100" w:afterAutospacing="1"/>
    </w:pPr>
    <w:rPr>
      <w:sz w:val="16"/>
      <w:szCs w:val="16"/>
    </w:rPr>
  </w:style>
  <w:style w:type="paragraph" w:customStyle="1" w:styleId="xl51">
    <w:name w:val="xl51"/>
    <w:basedOn w:val="a1"/>
    <w:rsid w:val="004A0FA1"/>
    <w:pPr>
      <w:shd w:val="clear" w:color="auto" w:fill="CC99FF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52">
    <w:name w:val="xl52"/>
    <w:basedOn w:val="a1"/>
    <w:rsid w:val="004A0FA1"/>
    <w:pPr>
      <w:shd w:val="clear" w:color="auto" w:fill="FF00FF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53">
    <w:name w:val="xl53"/>
    <w:basedOn w:val="a1"/>
    <w:rsid w:val="004A0FA1"/>
    <w:pPr>
      <w:shd w:val="clear" w:color="auto" w:fill="C0C0C0"/>
      <w:spacing w:before="100" w:beforeAutospacing="1" w:after="100" w:afterAutospacing="1"/>
    </w:pPr>
    <w:rPr>
      <w:sz w:val="16"/>
      <w:szCs w:val="16"/>
    </w:rPr>
  </w:style>
  <w:style w:type="paragraph" w:customStyle="1" w:styleId="xl54">
    <w:name w:val="xl54"/>
    <w:basedOn w:val="a1"/>
    <w:rsid w:val="004A0FA1"/>
    <w:pPr>
      <w:shd w:val="clear" w:color="auto" w:fill="C0C0C0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55">
    <w:name w:val="xl55"/>
    <w:basedOn w:val="a1"/>
    <w:rsid w:val="004A0FA1"/>
    <w:pPr>
      <w:shd w:val="clear" w:color="auto" w:fill="CCFFFF"/>
      <w:spacing w:before="100" w:beforeAutospacing="1" w:after="100" w:afterAutospacing="1"/>
    </w:pPr>
    <w:rPr>
      <w:sz w:val="16"/>
      <w:szCs w:val="16"/>
    </w:rPr>
  </w:style>
  <w:style w:type="paragraph" w:customStyle="1" w:styleId="xl56">
    <w:name w:val="xl56"/>
    <w:basedOn w:val="a1"/>
    <w:rsid w:val="004A0FA1"/>
    <w:pPr>
      <w:shd w:val="clear" w:color="auto" w:fill="FF9900"/>
      <w:spacing w:before="100" w:beforeAutospacing="1" w:after="100" w:afterAutospacing="1"/>
    </w:pPr>
    <w:rPr>
      <w:sz w:val="16"/>
      <w:szCs w:val="16"/>
    </w:rPr>
  </w:style>
  <w:style w:type="paragraph" w:customStyle="1" w:styleId="xl57">
    <w:name w:val="xl57"/>
    <w:basedOn w:val="a1"/>
    <w:rsid w:val="004A0FA1"/>
    <w:pPr>
      <w:shd w:val="clear" w:color="auto" w:fill="99CC00"/>
      <w:spacing w:before="100" w:beforeAutospacing="1" w:after="100" w:afterAutospacing="1"/>
    </w:pPr>
    <w:rPr>
      <w:sz w:val="16"/>
      <w:szCs w:val="16"/>
    </w:rPr>
  </w:style>
  <w:style w:type="paragraph" w:customStyle="1" w:styleId="xl58">
    <w:name w:val="xl58"/>
    <w:basedOn w:val="a1"/>
    <w:rsid w:val="004A0FA1"/>
    <w:pPr>
      <w:shd w:val="clear" w:color="auto" w:fill="339966"/>
      <w:spacing w:before="100" w:beforeAutospacing="1" w:after="100" w:afterAutospacing="1"/>
    </w:pPr>
    <w:rPr>
      <w:sz w:val="16"/>
      <w:szCs w:val="16"/>
    </w:rPr>
  </w:style>
  <w:style w:type="paragraph" w:customStyle="1" w:styleId="xl59">
    <w:name w:val="xl59"/>
    <w:basedOn w:val="a1"/>
    <w:rsid w:val="004A0FA1"/>
    <w:pPr>
      <w:shd w:val="clear" w:color="auto" w:fill="FF9900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60">
    <w:name w:val="xl60"/>
    <w:basedOn w:val="a1"/>
    <w:rsid w:val="004A0FA1"/>
    <w:pPr>
      <w:shd w:val="clear" w:color="auto" w:fill="FFFF99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61">
    <w:name w:val="xl61"/>
    <w:basedOn w:val="a1"/>
    <w:rsid w:val="004A0FA1"/>
    <w:pPr>
      <w:shd w:val="clear" w:color="auto" w:fill="CCFFFF"/>
      <w:spacing w:before="100" w:beforeAutospacing="1" w:after="100" w:afterAutospacing="1"/>
      <w:jc w:val="center"/>
    </w:pPr>
    <w:rPr>
      <w:sz w:val="16"/>
      <w:szCs w:val="16"/>
    </w:rPr>
  </w:style>
  <w:style w:type="character" w:styleId="afe">
    <w:name w:val="Hyperlink"/>
    <w:uiPriority w:val="99"/>
    <w:rsid w:val="004A0FA1"/>
    <w:rPr>
      <w:color w:val="0000FF"/>
      <w:u w:val="single"/>
    </w:rPr>
  </w:style>
  <w:style w:type="character" w:styleId="aff">
    <w:name w:val="FollowedHyperlink"/>
    <w:rsid w:val="004A0FA1"/>
    <w:rPr>
      <w:color w:val="800080"/>
      <w:u w:val="single"/>
    </w:rPr>
  </w:style>
  <w:style w:type="paragraph" w:customStyle="1" w:styleId="xl62">
    <w:name w:val="xl62"/>
    <w:basedOn w:val="a1"/>
    <w:rsid w:val="004A0FA1"/>
    <w:pPr>
      <w:shd w:val="clear" w:color="auto" w:fill="FFFF00"/>
      <w:spacing w:before="100" w:beforeAutospacing="1" w:after="100" w:afterAutospacing="1"/>
    </w:pPr>
  </w:style>
  <w:style w:type="paragraph" w:customStyle="1" w:styleId="xl63">
    <w:name w:val="xl63"/>
    <w:basedOn w:val="a1"/>
    <w:rsid w:val="004A0FA1"/>
    <w:pPr>
      <w:shd w:val="clear" w:color="auto" w:fill="FF6600"/>
      <w:spacing w:before="100" w:beforeAutospacing="1" w:after="100" w:afterAutospacing="1"/>
    </w:pPr>
  </w:style>
  <w:style w:type="paragraph" w:customStyle="1" w:styleId="xl64">
    <w:name w:val="xl64"/>
    <w:basedOn w:val="a1"/>
    <w:rsid w:val="004A0FA1"/>
    <w:pPr>
      <w:spacing w:before="100" w:beforeAutospacing="1" w:after="100" w:afterAutospacing="1"/>
    </w:pPr>
  </w:style>
  <w:style w:type="paragraph" w:customStyle="1" w:styleId="xl65">
    <w:name w:val="xl65"/>
    <w:basedOn w:val="a1"/>
    <w:rsid w:val="004A0FA1"/>
    <w:pPr>
      <w:shd w:val="clear" w:color="auto" w:fill="CC99FF"/>
      <w:spacing w:before="100" w:beforeAutospacing="1" w:after="100" w:afterAutospacing="1"/>
      <w:jc w:val="center"/>
    </w:pPr>
  </w:style>
  <w:style w:type="paragraph" w:customStyle="1" w:styleId="xl66">
    <w:name w:val="xl66"/>
    <w:basedOn w:val="a1"/>
    <w:rsid w:val="004A0FA1"/>
    <w:pPr>
      <w:shd w:val="clear" w:color="auto" w:fill="FF6600"/>
      <w:spacing w:before="100" w:beforeAutospacing="1" w:after="100" w:afterAutospacing="1"/>
    </w:pPr>
  </w:style>
  <w:style w:type="paragraph" w:customStyle="1" w:styleId="xl67">
    <w:name w:val="xl67"/>
    <w:basedOn w:val="a1"/>
    <w:rsid w:val="004A0FA1"/>
    <w:pPr>
      <w:shd w:val="clear" w:color="auto" w:fill="FFCC00"/>
      <w:spacing w:before="100" w:beforeAutospacing="1" w:after="100" w:afterAutospacing="1"/>
      <w:jc w:val="center"/>
    </w:pPr>
  </w:style>
  <w:style w:type="paragraph" w:customStyle="1" w:styleId="xl68">
    <w:name w:val="xl68"/>
    <w:basedOn w:val="a1"/>
    <w:rsid w:val="004A0FA1"/>
    <w:pPr>
      <w:shd w:val="clear" w:color="auto" w:fill="FF00FF"/>
      <w:spacing w:before="100" w:beforeAutospacing="1" w:after="100" w:afterAutospacing="1"/>
    </w:pPr>
    <w:rPr>
      <w:sz w:val="16"/>
      <w:szCs w:val="16"/>
    </w:rPr>
  </w:style>
  <w:style w:type="paragraph" w:customStyle="1" w:styleId="xl23">
    <w:name w:val="xl23"/>
    <w:basedOn w:val="a1"/>
    <w:rsid w:val="004A0FA1"/>
    <w:pPr>
      <w:spacing w:before="100" w:beforeAutospacing="1" w:after="100" w:afterAutospacing="1"/>
      <w:jc w:val="center"/>
    </w:pPr>
  </w:style>
  <w:style w:type="paragraph" w:styleId="aff0">
    <w:name w:val="List Paragraph"/>
    <w:basedOn w:val="a1"/>
    <w:qFormat/>
    <w:rsid w:val="004A0FA1"/>
    <w:pPr>
      <w:ind w:left="720"/>
      <w:contextualSpacing/>
    </w:pPr>
    <w:rPr>
      <w:sz w:val="20"/>
      <w:szCs w:val="20"/>
    </w:rPr>
  </w:style>
  <w:style w:type="paragraph" w:customStyle="1" w:styleId="aff1">
    <w:name w:val="Стиль==="/>
    <w:basedOn w:val="a1"/>
    <w:link w:val="aff2"/>
    <w:qFormat/>
    <w:rsid w:val="004A0FA1"/>
    <w:rPr>
      <w:sz w:val="28"/>
      <w:szCs w:val="28"/>
    </w:rPr>
  </w:style>
  <w:style w:type="character" w:customStyle="1" w:styleId="aff2">
    <w:name w:val="Стиль=== Знак"/>
    <w:link w:val="aff1"/>
    <w:rsid w:val="004A0FA1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styleId="aff3">
    <w:name w:val="Emphasis"/>
    <w:qFormat/>
    <w:rsid w:val="004A0FA1"/>
    <w:rPr>
      <w:i/>
      <w:iCs/>
    </w:rPr>
  </w:style>
  <w:style w:type="paragraph" w:customStyle="1" w:styleId="210">
    <w:name w:val="Основной текст 21"/>
    <w:basedOn w:val="a1"/>
    <w:rsid w:val="004A0FA1"/>
    <w:pPr>
      <w:jc w:val="both"/>
    </w:pPr>
    <w:rPr>
      <w:sz w:val="28"/>
      <w:szCs w:val="20"/>
      <w:lang w:eastAsia="ar-SA"/>
    </w:rPr>
  </w:style>
  <w:style w:type="paragraph" w:styleId="aff4">
    <w:name w:val="Subtitle"/>
    <w:basedOn w:val="a1"/>
    <w:link w:val="aff5"/>
    <w:qFormat/>
    <w:rsid w:val="004A0FA1"/>
    <w:pPr>
      <w:ind w:right="286"/>
      <w:jc w:val="center"/>
    </w:pPr>
    <w:rPr>
      <w:b/>
      <w:sz w:val="32"/>
      <w:szCs w:val="20"/>
      <w:lang w:val="en-US"/>
    </w:rPr>
  </w:style>
  <w:style w:type="character" w:customStyle="1" w:styleId="aff5">
    <w:name w:val="Подзаголовок Знак"/>
    <w:link w:val="aff4"/>
    <w:rsid w:val="004A0FA1"/>
    <w:rPr>
      <w:rFonts w:ascii="Times New Roman" w:eastAsia="Times New Roman" w:hAnsi="Times New Roman" w:cs="Times New Roman"/>
      <w:b/>
      <w:sz w:val="32"/>
      <w:szCs w:val="20"/>
      <w:lang w:val="en-US" w:eastAsia="ru-RU"/>
    </w:rPr>
  </w:style>
  <w:style w:type="paragraph" w:customStyle="1" w:styleId="FR3">
    <w:name w:val="FR3"/>
    <w:rsid w:val="004A0FA1"/>
    <w:pPr>
      <w:widowControl w:val="0"/>
      <w:autoSpaceDE w:val="0"/>
      <w:autoSpaceDN w:val="0"/>
      <w:adjustRightInd w:val="0"/>
      <w:ind w:left="40"/>
    </w:pPr>
    <w:rPr>
      <w:rFonts w:ascii="Arial" w:eastAsia="Times New Roman" w:hAnsi="Arial"/>
      <w:b/>
      <w:sz w:val="24"/>
      <w:lang w:val="en-US"/>
    </w:rPr>
  </w:style>
  <w:style w:type="paragraph" w:customStyle="1" w:styleId="16">
    <w:name w:val="Текст1"/>
    <w:basedOn w:val="a1"/>
    <w:rsid w:val="004A0FA1"/>
    <w:rPr>
      <w:rFonts w:ascii="Courier New" w:hAnsi="Courier New"/>
      <w:sz w:val="20"/>
      <w:szCs w:val="20"/>
    </w:rPr>
  </w:style>
  <w:style w:type="paragraph" w:styleId="aff6">
    <w:name w:val="caption"/>
    <w:basedOn w:val="a1"/>
    <w:next w:val="a1"/>
    <w:qFormat/>
    <w:rsid w:val="004A0FA1"/>
    <w:pPr>
      <w:ind w:firstLine="426"/>
    </w:pPr>
    <w:rPr>
      <w:sz w:val="28"/>
      <w:szCs w:val="20"/>
    </w:rPr>
  </w:style>
  <w:style w:type="paragraph" w:styleId="aff7">
    <w:name w:val="annotation text"/>
    <w:basedOn w:val="a1"/>
    <w:link w:val="aff8"/>
    <w:rsid w:val="004A0FA1"/>
    <w:rPr>
      <w:sz w:val="20"/>
      <w:szCs w:val="20"/>
    </w:rPr>
  </w:style>
  <w:style w:type="character" w:customStyle="1" w:styleId="aff8">
    <w:name w:val="Текст примечания Знак"/>
    <w:link w:val="aff7"/>
    <w:rsid w:val="004A0FA1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Heading">
    <w:name w:val="Heading"/>
    <w:rsid w:val="004A0FA1"/>
    <w:pPr>
      <w:widowControl w:val="0"/>
      <w:autoSpaceDE w:val="0"/>
      <w:autoSpaceDN w:val="0"/>
      <w:adjustRightInd w:val="0"/>
    </w:pPr>
    <w:rPr>
      <w:rFonts w:ascii="Arial" w:eastAsia="Times New Roman" w:hAnsi="Arial" w:cs="Arial"/>
      <w:b/>
      <w:bCs/>
      <w:sz w:val="22"/>
      <w:szCs w:val="22"/>
    </w:rPr>
  </w:style>
  <w:style w:type="paragraph" w:customStyle="1" w:styleId="28">
    <w:name w:val="Обычный2"/>
    <w:rsid w:val="004A0FA1"/>
    <w:rPr>
      <w:rFonts w:ascii="Arial" w:eastAsia="Times New Roman" w:hAnsi="Arial"/>
      <w:snapToGrid w:val="0"/>
      <w:sz w:val="18"/>
    </w:rPr>
  </w:style>
  <w:style w:type="paragraph" w:customStyle="1" w:styleId="121">
    <w:name w:val="Текст12"/>
    <w:basedOn w:val="a1"/>
    <w:rsid w:val="004A0FA1"/>
    <w:rPr>
      <w:rFonts w:ascii="Courier New" w:hAnsi="Courier New"/>
      <w:sz w:val="20"/>
      <w:szCs w:val="20"/>
    </w:rPr>
  </w:style>
  <w:style w:type="paragraph" w:styleId="aff9">
    <w:name w:val="Normal (Web)"/>
    <w:basedOn w:val="a1"/>
    <w:uiPriority w:val="99"/>
    <w:unhideWhenUsed/>
    <w:rsid w:val="004A0FA1"/>
    <w:pPr>
      <w:spacing w:before="100" w:beforeAutospacing="1" w:after="100" w:afterAutospacing="1"/>
    </w:pPr>
  </w:style>
  <w:style w:type="character" w:styleId="affa">
    <w:name w:val="Strong"/>
    <w:uiPriority w:val="22"/>
    <w:qFormat/>
    <w:rsid w:val="004A0FA1"/>
    <w:rPr>
      <w:b/>
      <w:bCs/>
    </w:rPr>
  </w:style>
  <w:style w:type="character" w:styleId="affb">
    <w:name w:val="annotation reference"/>
    <w:uiPriority w:val="99"/>
    <w:unhideWhenUsed/>
    <w:rsid w:val="004A0FA1"/>
    <w:rPr>
      <w:sz w:val="16"/>
      <w:szCs w:val="16"/>
    </w:rPr>
  </w:style>
  <w:style w:type="paragraph" w:styleId="affc">
    <w:name w:val="annotation subject"/>
    <w:basedOn w:val="aff7"/>
    <w:next w:val="aff7"/>
    <w:link w:val="affd"/>
    <w:uiPriority w:val="99"/>
    <w:unhideWhenUsed/>
    <w:rsid w:val="004A0FA1"/>
    <w:rPr>
      <w:b/>
      <w:bCs/>
    </w:rPr>
  </w:style>
  <w:style w:type="character" w:customStyle="1" w:styleId="affd">
    <w:name w:val="Тема примечания Знак"/>
    <w:link w:val="affc"/>
    <w:uiPriority w:val="99"/>
    <w:rsid w:val="004A0FA1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styleId="affe">
    <w:name w:val="Revision"/>
    <w:hidden/>
    <w:uiPriority w:val="99"/>
    <w:semiHidden/>
    <w:rsid w:val="004A0FA1"/>
    <w:rPr>
      <w:rFonts w:ascii="Times New Roman" w:eastAsia="Times New Roman" w:hAnsi="Times New Roman"/>
    </w:rPr>
  </w:style>
  <w:style w:type="character" w:styleId="afff">
    <w:name w:val="footnote reference"/>
    <w:rsid w:val="004A0FA1"/>
    <w:rPr>
      <w:vertAlign w:val="superscript"/>
    </w:rPr>
  </w:style>
  <w:style w:type="paragraph" w:customStyle="1" w:styleId="220">
    <w:name w:val="Основной текст 22"/>
    <w:basedOn w:val="a1"/>
    <w:rsid w:val="004A0FA1"/>
    <w:pPr>
      <w:shd w:val="clear" w:color="auto" w:fill="FFFFFF"/>
      <w:suppressAutoHyphens/>
      <w:autoSpaceDE w:val="0"/>
      <w:spacing w:line="360" w:lineRule="auto"/>
      <w:jc w:val="both"/>
    </w:pPr>
    <w:rPr>
      <w:color w:val="000000"/>
      <w:sz w:val="32"/>
      <w:szCs w:val="27"/>
      <w:lang w:eastAsia="ar-SA"/>
    </w:rPr>
  </w:style>
  <w:style w:type="paragraph" w:customStyle="1" w:styleId="29">
    <w:name w:val="Текст2"/>
    <w:basedOn w:val="a1"/>
    <w:rsid w:val="004A0FA1"/>
    <w:pPr>
      <w:suppressAutoHyphens/>
    </w:pPr>
    <w:rPr>
      <w:rFonts w:ascii="Courier New" w:hAnsi="Courier New"/>
      <w:sz w:val="20"/>
      <w:szCs w:val="20"/>
      <w:lang w:eastAsia="ar-SA"/>
    </w:rPr>
  </w:style>
  <w:style w:type="paragraph" w:customStyle="1" w:styleId="afff0">
    <w:name w:val="Содержимое таблицы"/>
    <w:basedOn w:val="a1"/>
    <w:rsid w:val="004A0FA1"/>
    <w:pPr>
      <w:suppressLineNumbers/>
      <w:suppressAutoHyphens/>
    </w:pPr>
    <w:rPr>
      <w:lang w:eastAsia="ar-SA"/>
    </w:rPr>
  </w:style>
  <w:style w:type="paragraph" w:customStyle="1" w:styleId="afff1">
    <w:name w:val="Таблица"/>
    <w:basedOn w:val="a1"/>
    <w:rsid w:val="004A0FA1"/>
    <w:pPr>
      <w:suppressAutoHyphens/>
      <w:jc w:val="center"/>
    </w:pPr>
    <w:rPr>
      <w:sz w:val="20"/>
      <w:lang w:eastAsia="ar-SA"/>
    </w:rPr>
  </w:style>
  <w:style w:type="paragraph" w:customStyle="1" w:styleId="ConsPlusNonformat">
    <w:name w:val="ConsPlusNonformat"/>
    <w:rsid w:val="004A0FA1"/>
    <w:pPr>
      <w:widowControl w:val="0"/>
      <w:suppressAutoHyphens/>
      <w:autoSpaceDE w:val="0"/>
    </w:pPr>
    <w:rPr>
      <w:rFonts w:ascii="Courier New" w:eastAsia="Arial" w:hAnsi="Courier New" w:cs="Courier New"/>
      <w:lang w:eastAsia="ar-SA"/>
    </w:rPr>
  </w:style>
  <w:style w:type="paragraph" w:customStyle="1" w:styleId="110">
    <w:name w:val="Текст11"/>
    <w:basedOn w:val="a1"/>
    <w:rsid w:val="004A0FA1"/>
    <w:rPr>
      <w:rFonts w:ascii="Courier New" w:hAnsi="Courier New"/>
      <w:sz w:val="20"/>
      <w:szCs w:val="20"/>
    </w:rPr>
  </w:style>
  <w:style w:type="paragraph" w:customStyle="1" w:styleId="17">
    <w:name w:val="Текст примечания1"/>
    <w:basedOn w:val="a1"/>
    <w:rsid w:val="004A0FA1"/>
    <w:rPr>
      <w:sz w:val="20"/>
      <w:szCs w:val="20"/>
      <w:lang w:eastAsia="ar-SA"/>
    </w:rPr>
  </w:style>
  <w:style w:type="paragraph" w:customStyle="1" w:styleId="310">
    <w:name w:val="Основной текст с отступом 31"/>
    <w:basedOn w:val="a1"/>
    <w:rsid w:val="004A0FA1"/>
    <w:pPr>
      <w:ind w:left="100" w:firstLine="851"/>
      <w:jc w:val="both"/>
    </w:pPr>
    <w:rPr>
      <w:sz w:val="28"/>
      <w:szCs w:val="20"/>
      <w:lang w:eastAsia="ar-SA"/>
    </w:rPr>
  </w:style>
  <w:style w:type="paragraph" w:customStyle="1" w:styleId="111">
    <w:name w:val="Обычный11"/>
    <w:rsid w:val="004A0FA1"/>
    <w:pPr>
      <w:widowControl w:val="0"/>
      <w:suppressAutoHyphens/>
    </w:pPr>
    <w:rPr>
      <w:rFonts w:ascii="Times New Roman" w:eastAsia="Arial" w:hAnsi="Times New Roman"/>
      <w:lang w:eastAsia="ar-SA"/>
    </w:rPr>
  </w:style>
  <w:style w:type="paragraph" w:customStyle="1" w:styleId="211">
    <w:name w:val="Заголовок 21"/>
    <w:basedOn w:val="111"/>
    <w:next w:val="111"/>
    <w:rsid w:val="004A0FA1"/>
    <w:pPr>
      <w:keepNext/>
      <w:widowControl/>
      <w:spacing w:line="360" w:lineRule="auto"/>
      <w:ind w:firstLine="709"/>
      <w:jc w:val="both"/>
    </w:pPr>
    <w:rPr>
      <w:rFonts w:ascii="Courier New" w:hAnsi="Courier New"/>
      <w:sz w:val="24"/>
    </w:rPr>
  </w:style>
  <w:style w:type="character" w:customStyle="1" w:styleId="WW8Num1z0">
    <w:name w:val="WW8Num1z0"/>
    <w:rsid w:val="004A0FA1"/>
    <w:rPr>
      <w:rFonts w:ascii="Symbol" w:hAnsi="Symbol"/>
    </w:rPr>
  </w:style>
  <w:style w:type="character" w:customStyle="1" w:styleId="WW8Num2z0">
    <w:name w:val="WW8Num2z0"/>
    <w:rsid w:val="004A0FA1"/>
    <w:rPr>
      <w:rFonts w:ascii="Symbol" w:hAnsi="Symbol"/>
    </w:rPr>
  </w:style>
  <w:style w:type="character" w:customStyle="1" w:styleId="WW8Num2z1">
    <w:name w:val="WW8Num2z1"/>
    <w:rsid w:val="004A0FA1"/>
    <w:rPr>
      <w:rFonts w:ascii="Courier New" w:hAnsi="Courier New" w:cs="Courier New"/>
    </w:rPr>
  </w:style>
  <w:style w:type="character" w:customStyle="1" w:styleId="WW8Num2z2">
    <w:name w:val="WW8Num2z2"/>
    <w:rsid w:val="004A0FA1"/>
    <w:rPr>
      <w:rFonts w:ascii="Wingdings" w:hAnsi="Wingdings"/>
    </w:rPr>
  </w:style>
  <w:style w:type="character" w:customStyle="1" w:styleId="WW8Num3z0">
    <w:name w:val="WW8Num3z0"/>
    <w:rsid w:val="004A0FA1"/>
    <w:rPr>
      <w:rFonts w:ascii="Symbol" w:hAnsi="Symbol"/>
    </w:rPr>
  </w:style>
  <w:style w:type="character" w:customStyle="1" w:styleId="WW8Num7z0">
    <w:name w:val="WW8Num7z0"/>
    <w:rsid w:val="004A0FA1"/>
    <w:rPr>
      <w:rFonts w:ascii="Symbol" w:hAnsi="Symbol"/>
    </w:rPr>
  </w:style>
  <w:style w:type="character" w:customStyle="1" w:styleId="WW8Num7z1">
    <w:name w:val="WW8Num7z1"/>
    <w:rsid w:val="004A0FA1"/>
    <w:rPr>
      <w:rFonts w:ascii="Courier New" w:hAnsi="Courier New" w:cs="Courier New"/>
    </w:rPr>
  </w:style>
  <w:style w:type="character" w:customStyle="1" w:styleId="WW8Num7z2">
    <w:name w:val="WW8Num7z2"/>
    <w:rsid w:val="004A0FA1"/>
    <w:rPr>
      <w:rFonts w:ascii="Wingdings" w:hAnsi="Wingdings"/>
    </w:rPr>
  </w:style>
  <w:style w:type="character" w:customStyle="1" w:styleId="WW8Num10z0">
    <w:name w:val="WW8Num10z0"/>
    <w:rsid w:val="004A0FA1"/>
    <w:rPr>
      <w:rFonts w:ascii="Symbol" w:hAnsi="Symbol"/>
    </w:rPr>
  </w:style>
  <w:style w:type="character" w:customStyle="1" w:styleId="WW8Num10z1">
    <w:name w:val="WW8Num10z1"/>
    <w:rsid w:val="004A0FA1"/>
    <w:rPr>
      <w:rFonts w:ascii="Courier New" w:hAnsi="Courier New" w:cs="Courier New"/>
    </w:rPr>
  </w:style>
  <w:style w:type="character" w:customStyle="1" w:styleId="WW8Num10z2">
    <w:name w:val="WW8Num10z2"/>
    <w:rsid w:val="004A0FA1"/>
    <w:rPr>
      <w:rFonts w:ascii="Wingdings" w:hAnsi="Wingdings"/>
    </w:rPr>
  </w:style>
  <w:style w:type="character" w:customStyle="1" w:styleId="WW8Num11z0">
    <w:name w:val="WW8Num11z0"/>
    <w:rsid w:val="004A0FA1"/>
    <w:rPr>
      <w:rFonts w:ascii="Symbol" w:hAnsi="Symbol"/>
    </w:rPr>
  </w:style>
  <w:style w:type="character" w:customStyle="1" w:styleId="WW8Num12z0">
    <w:name w:val="WW8Num12z0"/>
    <w:rsid w:val="004A0FA1"/>
    <w:rPr>
      <w:rFonts w:ascii="Symbol" w:hAnsi="Symbol"/>
    </w:rPr>
  </w:style>
  <w:style w:type="character" w:customStyle="1" w:styleId="WW8Num12z1">
    <w:name w:val="WW8Num12z1"/>
    <w:rsid w:val="004A0FA1"/>
    <w:rPr>
      <w:rFonts w:ascii="Courier New" w:hAnsi="Courier New" w:cs="Courier New"/>
    </w:rPr>
  </w:style>
  <w:style w:type="character" w:customStyle="1" w:styleId="WW8Num12z2">
    <w:name w:val="WW8Num12z2"/>
    <w:rsid w:val="004A0FA1"/>
    <w:rPr>
      <w:rFonts w:ascii="Wingdings" w:hAnsi="Wingdings"/>
    </w:rPr>
  </w:style>
  <w:style w:type="character" w:customStyle="1" w:styleId="WW8Num13z0">
    <w:name w:val="WW8Num13z0"/>
    <w:rsid w:val="004A0FA1"/>
    <w:rPr>
      <w:rFonts w:ascii="Symbol" w:hAnsi="Symbol"/>
    </w:rPr>
  </w:style>
  <w:style w:type="character" w:customStyle="1" w:styleId="WW8Num15z0">
    <w:name w:val="WW8Num15z0"/>
    <w:rsid w:val="004A0FA1"/>
    <w:rPr>
      <w:rFonts w:ascii="Symbol" w:hAnsi="Symbol"/>
    </w:rPr>
  </w:style>
  <w:style w:type="character" w:customStyle="1" w:styleId="WW8Num15z1">
    <w:name w:val="WW8Num15z1"/>
    <w:rsid w:val="004A0FA1"/>
    <w:rPr>
      <w:rFonts w:ascii="Courier New" w:hAnsi="Courier New" w:cs="Courier New"/>
    </w:rPr>
  </w:style>
  <w:style w:type="character" w:customStyle="1" w:styleId="WW8Num15z2">
    <w:name w:val="WW8Num15z2"/>
    <w:rsid w:val="004A0FA1"/>
    <w:rPr>
      <w:rFonts w:ascii="Wingdings" w:hAnsi="Wingdings"/>
    </w:rPr>
  </w:style>
  <w:style w:type="character" w:customStyle="1" w:styleId="WW8Num18z0">
    <w:name w:val="WW8Num18z0"/>
    <w:rsid w:val="004A0FA1"/>
    <w:rPr>
      <w:rFonts w:ascii="Symbol" w:hAnsi="Symbol"/>
    </w:rPr>
  </w:style>
  <w:style w:type="character" w:customStyle="1" w:styleId="WW8Num23z0">
    <w:name w:val="WW8Num23z0"/>
    <w:rsid w:val="004A0FA1"/>
    <w:rPr>
      <w:rFonts w:ascii="Symbol" w:hAnsi="Symbol"/>
    </w:rPr>
  </w:style>
  <w:style w:type="character" w:customStyle="1" w:styleId="WW8Num25z0">
    <w:name w:val="WW8Num25z0"/>
    <w:rsid w:val="004A0FA1"/>
    <w:rPr>
      <w:rFonts w:ascii="Symbol" w:hAnsi="Symbol"/>
    </w:rPr>
  </w:style>
  <w:style w:type="character" w:customStyle="1" w:styleId="WW8Num28z0">
    <w:name w:val="WW8Num28z0"/>
    <w:rsid w:val="004A0FA1"/>
    <w:rPr>
      <w:rFonts w:ascii="Symbol" w:hAnsi="Symbol"/>
    </w:rPr>
  </w:style>
  <w:style w:type="character" w:customStyle="1" w:styleId="WW8Num28z1">
    <w:name w:val="WW8Num28z1"/>
    <w:rsid w:val="004A0FA1"/>
    <w:rPr>
      <w:rFonts w:ascii="Courier New" w:hAnsi="Courier New" w:cs="Courier New"/>
    </w:rPr>
  </w:style>
  <w:style w:type="character" w:customStyle="1" w:styleId="WW8Num28z2">
    <w:name w:val="WW8Num28z2"/>
    <w:rsid w:val="004A0FA1"/>
    <w:rPr>
      <w:rFonts w:ascii="Wingdings" w:hAnsi="Wingdings"/>
    </w:rPr>
  </w:style>
  <w:style w:type="character" w:customStyle="1" w:styleId="WW8Num29z0">
    <w:name w:val="WW8Num29z0"/>
    <w:rsid w:val="004A0FA1"/>
    <w:rPr>
      <w:rFonts w:ascii="Symbol" w:hAnsi="Symbol"/>
    </w:rPr>
  </w:style>
  <w:style w:type="character" w:customStyle="1" w:styleId="WW8Num32z0">
    <w:name w:val="WW8Num32z0"/>
    <w:rsid w:val="004A0FA1"/>
    <w:rPr>
      <w:rFonts w:ascii="Symbol" w:hAnsi="Symbol"/>
    </w:rPr>
  </w:style>
  <w:style w:type="character" w:customStyle="1" w:styleId="18">
    <w:name w:val="Основной шрифт абзаца1"/>
    <w:rsid w:val="004A0FA1"/>
  </w:style>
  <w:style w:type="character" w:customStyle="1" w:styleId="19">
    <w:name w:val="Знак примечания1"/>
    <w:rsid w:val="004A0FA1"/>
    <w:rPr>
      <w:sz w:val="16"/>
    </w:rPr>
  </w:style>
  <w:style w:type="paragraph" w:customStyle="1" w:styleId="afff2">
    <w:name w:val="Заголовок"/>
    <w:basedOn w:val="a1"/>
    <w:next w:val="aa"/>
    <w:rsid w:val="004A0FA1"/>
    <w:pPr>
      <w:keepNext/>
      <w:spacing w:before="240" w:after="120"/>
    </w:pPr>
    <w:rPr>
      <w:rFonts w:ascii="Arial" w:eastAsia="Lucida Sans Unicode" w:hAnsi="Arial" w:cs="Tahoma"/>
      <w:sz w:val="28"/>
      <w:szCs w:val="28"/>
      <w:lang w:eastAsia="ar-SA"/>
    </w:rPr>
  </w:style>
  <w:style w:type="paragraph" w:customStyle="1" w:styleId="1a">
    <w:name w:val="Название1"/>
    <w:basedOn w:val="a1"/>
    <w:rsid w:val="004A0FA1"/>
    <w:pPr>
      <w:suppressLineNumbers/>
      <w:spacing w:before="120" w:after="120"/>
    </w:pPr>
    <w:rPr>
      <w:rFonts w:ascii="Arial" w:hAnsi="Arial" w:cs="Tahoma"/>
      <w:i/>
      <w:iCs/>
      <w:sz w:val="20"/>
      <w:lang w:eastAsia="ar-SA"/>
    </w:rPr>
  </w:style>
  <w:style w:type="paragraph" w:customStyle="1" w:styleId="1b">
    <w:name w:val="Указатель1"/>
    <w:basedOn w:val="a1"/>
    <w:rsid w:val="004A0FA1"/>
    <w:pPr>
      <w:suppressLineNumbers/>
    </w:pPr>
    <w:rPr>
      <w:rFonts w:ascii="Arial" w:hAnsi="Arial" w:cs="Tahoma"/>
      <w:sz w:val="20"/>
      <w:szCs w:val="20"/>
      <w:lang w:eastAsia="ar-SA"/>
    </w:rPr>
  </w:style>
  <w:style w:type="paragraph" w:customStyle="1" w:styleId="212">
    <w:name w:val="Основной текст с отступом 21"/>
    <w:basedOn w:val="a1"/>
    <w:rsid w:val="004A0FA1"/>
    <w:pPr>
      <w:ind w:firstLine="851"/>
    </w:pPr>
    <w:rPr>
      <w:sz w:val="28"/>
      <w:szCs w:val="20"/>
      <w:lang w:eastAsia="ar-SA"/>
    </w:rPr>
  </w:style>
  <w:style w:type="paragraph" w:customStyle="1" w:styleId="1c">
    <w:name w:val="Цитата1"/>
    <w:basedOn w:val="a1"/>
    <w:rsid w:val="004A0FA1"/>
    <w:pPr>
      <w:ind w:left="100" w:right="40" w:firstLine="851"/>
      <w:jc w:val="both"/>
    </w:pPr>
    <w:rPr>
      <w:sz w:val="28"/>
      <w:szCs w:val="20"/>
      <w:lang w:eastAsia="ar-SA"/>
    </w:rPr>
  </w:style>
  <w:style w:type="paragraph" w:customStyle="1" w:styleId="1d">
    <w:name w:val="Название объекта1"/>
    <w:basedOn w:val="a1"/>
    <w:next w:val="a1"/>
    <w:rsid w:val="004A0FA1"/>
    <w:pPr>
      <w:ind w:right="538"/>
      <w:jc w:val="center"/>
    </w:pPr>
    <w:rPr>
      <w:sz w:val="32"/>
      <w:szCs w:val="20"/>
      <w:lang w:eastAsia="ar-SA"/>
    </w:rPr>
  </w:style>
  <w:style w:type="paragraph" w:customStyle="1" w:styleId="311">
    <w:name w:val="Основной текст 31"/>
    <w:basedOn w:val="a1"/>
    <w:rsid w:val="004A0FA1"/>
    <w:pPr>
      <w:jc w:val="center"/>
    </w:pPr>
    <w:rPr>
      <w:szCs w:val="20"/>
      <w:lang w:eastAsia="ar-SA"/>
    </w:rPr>
  </w:style>
  <w:style w:type="paragraph" w:customStyle="1" w:styleId="38">
    <w:name w:val="Обычный3"/>
    <w:rsid w:val="004A0FA1"/>
    <w:pPr>
      <w:widowControl w:val="0"/>
      <w:suppressAutoHyphens/>
    </w:pPr>
    <w:rPr>
      <w:rFonts w:ascii="Times New Roman" w:eastAsia="Arial" w:hAnsi="Times New Roman"/>
      <w:lang w:eastAsia="ar-SA"/>
    </w:rPr>
  </w:style>
  <w:style w:type="paragraph" w:customStyle="1" w:styleId="afff3">
    <w:name w:val="Заголовок зап"/>
    <w:basedOn w:val="3"/>
    <w:rsid w:val="004A0FA1"/>
    <w:pPr>
      <w:numPr>
        <w:numId w:val="0"/>
      </w:numPr>
      <w:autoSpaceDE/>
      <w:autoSpaceDN/>
      <w:spacing w:before="240" w:after="60" w:line="360" w:lineRule="auto"/>
      <w:jc w:val="center"/>
      <w:outlineLvl w:val="9"/>
    </w:pPr>
    <w:rPr>
      <w:b/>
      <w:i/>
      <w:sz w:val="24"/>
      <w:szCs w:val="20"/>
      <w:lang w:eastAsia="ar-SA"/>
    </w:rPr>
  </w:style>
  <w:style w:type="paragraph" w:customStyle="1" w:styleId="94">
    <w:name w:val="Стиль9 прилож"/>
    <w:basedOn w:val="a1"/>
    <w:rsid w:val="004A0FA1"/>
    <w:rPr>
      <w:sz w:val="18"/>
      <w:szCs w:val="20"/>
      <w:lang w:eastAsia="ar-SA"/>
    </w:rPr>
  </w:style>
  <w:style w:type="paragraph" w:customStyle="1" w:styleId="1e">
    <w:name w:val="Схема документа1"/>
    <w:basedOn w:val="a1"/>
    <w:rsid w:val="004A0FA1"/>
    <w:pPr>
      <w:shd w:val="clear" w:color="auto" w:fill="000080"/>
    </w:pPr>
    <w:rPr>
      <w:rFonts w:ascii="Tahoma" w:hAnsi="Tahoma"/>
      <w:sz w:val="20"/>
      <w:szCs w:val="20"/>
      <w:lang w:eastAsia="ar-SA"/>
    </w:rPr>
  </w:style>
  <w:style w:type="paragraph" w:customStyle="1" w:styleId="320">
    <w:name w:val="Основной текст с отступом 32"/>
    <w:basedOn w:val="a1"/>
    <w:rsid w:val="004A0FA1"/>
    <w:pPr>
      <w:ind w:left="426"/>
    </w:pPr>
    <w:rPr>
      <w:sz w:val="28"/>
      <w:szCs w:val="20"/>
      <w:lang w:eastAsia="ar-SA"/>
    </w:rPr>
  </w:style>
  <w:style w:type="paragraph" w:customStyle="1" w:styleId="1f">
    <w:name w:val="Основной текст с отступом1"/>
    <w:basedOn w:val="a1"/>
    <w:rsid w:val="004A0FA1"/>
    <w:pPr>
      <w:ind w:left="1350"/>
    </w:pPr>
    <w:rPr>
      <w:sz w:val="28"/>
      <w:szCs w:val="20"/>
      <w:lang w:eastAsia="ar-SA"/>
    </w:rPr>
  </w:style>
  <w:style w:type="paragraph" w:customStyle="1" w:styleId="221">
    <w:name w:val="Заголовок 22"/>
    <w:basedOn w:val="38"/>
    <w:next w:val="38"/>
    <w:rsid w:val="004A0FA1"/>
    <w:pPr>
      <w:keepNext/>
      <w:widowControl/>
      <w:spacing w:line="360" w:lineRule="auto"/>
      <w:ind w:firstLine="709"/>
      <w:jc w:val="both"/>
    </w:pPr>
    <w:rPr>
      <w:rFonts w:ascii="Courier New" w:hAnsi="Courier New"/>
      <w:sz w:val="24"/>
    </w:rPr>
  </w:style>
  <w:style w:type="paragraph" w:customStyle="1" w:styleId="afff4">
    <w:name w:val="Заголовок таблицы"/>
    <w:basedOn w:val="afff0"/>
    <w:rsid w:val="004A0FA1"/>
    <w:pPr>
      <w:suppressAutoHyphens w:val="0"/>
      <w:jc w:val="center"/>
    </w:pPr>
    <w:rPr>
      <w:b/>
      <w:bCs/>
      <w:sz w:val="20"/>
      <w:szCs w:val="20"/>
    </w:rPr>
  </w:style>
  <w:style w:type="paragraph" w:customStyle="1" w:styleId="44">
    <w:name w:val="Обычный4"/>
    <w:rsid w:val="004A0FA1"/>
    <w:pPr>
      <w:widowControl w:val="0"/>
      <w:suppressAutoHyphens/>
    </w:pPr>
    <w:rPr>
      <w:rFonts w:ascii="Times New Roman" w:eastAsia="Arial" w:hAnsi="Times New Roman"/>
      <w:lang w:eastAsia="ar-SA"/>
    </w:rPr>
  </w:style>
  <w:style w:type="paragraph" w:customStyle="1" w:styleId="330">
    <w:name w:val="Основной текст с отступом 33"/>
    <w:basedOn w:val="a1"/>
    <w:rsid w:val="004A0FA1"/>
    <w:pPr>
      <w:ind w:left="426"/>
    </w:pPr>
    <w:rPr>
      <w:sz w:val="28"/>
      <w:szCs w:val="20"/>
      <w:lang w:eastAsia="ar-SA"/>
    </w:rPr>
  </w:style>
  <w:style w:type="paragraph" w:customStyle="1" w:styleId="2a">
    <w:name w:val="Основной текст с отступом2"/>
    <w:basedOn w:val="a1"/>
    <w:rsid w:val="004A0FA1"/>
    <w:pPr>
      <w:ind w:left="1350"/>
    </w:pPr>
    <w:rPr>
      <w:sz w:val="28"/>
      <w:szCs w:val="20"/>
      <w:lang w:eastAsia="ar-SA"/>
    </w:rPr>
  </w:style>
  <w:style w:type="paragraph" w:customStyle="1" w:styleId="230">
    <w:name w:val="Заголовок 23"/>
    <w:basedOn w:val="44"/>
    <w:next w:val="44"/>
    <w:rsid w:val="004A0FA1"/>
    <w:pPr>
      <w:keepNext/>
      <w:widowControl/>
      <w:spacing w:line="360" w:lineRule="auto"/>
      <w:ind w:firstLine="709"/>
      <w:jc w:val="both"/>
    </w:pPr>
    <w:rPr>
      <w:rFonts w:ascii="Courier New" w:hAnsi="Courier New"/>
      <w:sz w:val="24"/>
    </w:rPr>
  </w:style>
  <w:style w:type="paragraph" w:customStyle="1" w:styleId="1f0">
    <w:name w:val="Основной текст1"/>
    <w:basedOn w:val="15"/>
    <w:rsid w:val="004B6CB6"/>
    <w:pPr>
      <w:jc w:val="both"/>
    </w:pPr>
  </w:style>
  <w:style w:type="character" w:customStyle="1" w:styleId="apple-converted-space">
    <w:name w:val="apple-converted-space"/>
    <w:basedOn w:val="a2"/>
    <w:rsid w:val="00BD57E4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93048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98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006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802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962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211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367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330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549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271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header" Target="header2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80E6D93-2078-405D-A807-D4970D08CA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1</Pages>
  <Words>59</Words>
  <Characters>342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1111</Company>
  <LinksUpToDate>false</LinksUpToDate>
  <CharactersWithSpaces>400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sisadmin</dc:creator>
  <cp:lastModifiedBy>Boyarkin</cp:lastModifiedBy>
  <cp:revision>6</cp:revision>
  <cp:lastPrinted>2010-10-06T13:44:00Z</cp:lastPrinted>
  <dcterms:created xsi:type="dcterms:W3CDTF">2016-04-26T11:12:00Z</dcterms:created>
  <dcterms:modified xsi:type="dcterms:W3CDTF">2016-04-26T11:51:00Z</dcterms:modified>
</cp:coreProperties>
</file>