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41C8" w:rsidRDefault="008C1F77" w:rsidP="003241C8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 В</w:t>
      </w:r>
      <w:r w:rsidR="003241C8">
        <w:rPr>
          <w:b/>
          <w:sz w:val="28"/>
          <w:szCs w:val="28"/>
        </w:rPr>
        <w:t xml:space="preserve">. </w:t>
      </w:r>
      <w:r w:rsidR="00AB1E27">
        <w:rPr>
          <w:b/>
          <w:sz w:val="28"/>
          <w:szCs w:val="28"/>
        </w:rPr>
        <w:t>Материалы фотофиксации</w:t>
      </w:r>
      <w:r w:rsidR="003241C8">
        <w:rPr>
          <w:b/>
          <w:sz w:val="28"/>
          <w:szCs w:val="28"/>
        </w:rPr>
        <w:t>.</w:t>
      </w:r>
    </w:p>
    <w:p w:rsidR="00EE2B48" w:rsidRDefault="00BE49F9" w:rsidP="003241C8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4880610" cy="3657600"/>
            <wp:effectExtent l="19050" t="0" r="0" b="0"/>
            <wp:docPr id="5" name="Рисунок 1" descr="D:\Воронина\текущие\2016\КАПРЕМОНТ\!м.(местечко) Свобода Вика+\Гагарина д.3+\фото\DSCN11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Воронина\текущие\2016\КАПРЕМОНТ\!м.(местечко) Свобода Вика+\Гагарина д.3+\фото\DSCN119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5C0F" w:rsidRDefault="001C5C0F" w:rsidP="001C5C0F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>Фото</w:t>
      </w:r>
      <w:r w:rsidR="00EE2B48">
        <w:rPr>
          <w:b/>
          <w:sz w:val="24"/>
          <w:szCs w:val="24"/>
        </w:rPr>
        <w:t xml:space="preserve"> 1</w:t>
      </w:r>
      <w:r w:rsidRPr="00137E79">
        <w:rPr>
          <w:b/>
          <w:sz w:val="24"/>
          <w:szCs w:val="24"/>
        </w:rPr>
        <w:t xml:space="preserve">. </w:t>
      </w:r>
      <w:r>
        <w:rPr>
          <w:b/>
          <w:sz w:val="24"/>
          <w:szCs w:val="24"/>
        </w:rPr>
        <w:t>Главный фасад здания.</w:t>
      </w:r>
    </w:p>
    <w:p w:rsidR="00EE2B48" w:rsidRDefault="00EE2B48" w:rsidP="001C5C0F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</w:p>
    <w:p w:rsidR="00EE2B48" w:rsidRDefault="00BE49F9" w:rsidP="001C5C0F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4880610" cy="3657600"/>
            <wp:effectExtent l="19050" t="0" r="0" b="0"/>
            <wp:docPr id="20" name="Рисунок 2" descr="D:\Воронина\текущие\2016\КАПРЕМОНТ\!м.(местечко) Свобода Вика+\Гагарина д.3+\фото\DSCN11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Воронина\текущие\2016\КАПРЕМОНТ\!м.(местечко) Свобода Вика+\Гагарина д.3+\фото\DSCN119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5C0F" w:rsidRDefault="001C5C0F" w:rsidP="001C5C0F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>Фото</w:t>
      </w:r>
      <w:r w:rsidR="00EE2B48">
        <w:rPr>
          <w:b/>
          <w:sz w:val="24"/>
          <w:szCs w:val="24"/>
        </w:rPr>
        <w:t xml:space="preserve"> 2</w:t>
      </w:r>
      <w:r w:rsidRPr="00137E79">
        <w:rPr>
          <w:b/>
          <w:sz w:val="24"/>
          <w:szCs w:val="24"/>
        </w:rPr>
        <w:t xml:space="preserve">. </w:t>
      </w:r>
      <w:r w:rsidR="00BE49F9">
        <w:rPr>
          <w:b/>
          <w:sz w:val="24"/>
          <w:szCs w:val="24"/>
        </w:rPr>
        <w:t>Дворовой фасад</w:t>
      </w:r>
      <w:r>
        <w:rPr>
          <w:b/>
          <w:sz w:val="24"/>
          <w:szCs w:val="24"/>
        </w:rPr>
        <w:t>.</w:t>
      </w:r>
    </w:p>
    <w:p w:rsidR="001C5C0F" w:rsidRDefault="001C5C0F" w:rsidP="00E7595A">
      <w:pPr>
        <w:pStyle w:val="34"/>
        <w:tabs>
          <w:tab w:val="clear" w:pos="3402"/>
          <w:tab w:val="left" w:pos="0"/>
        </w:tabs>
        <w:spacing w:line="360" w:lineRule="auto"/>
        <w:ind w:left="0" w:right="-2" w:firstLine="142"/>
        <w:jc w:val="center"/>
        <w:rPr>
          <w:b/>
          <w:sz w:val="24"/>
          <w:szCs w:val="24"/>
        </w:rPr>
      </w:pPr>
    </w:p>
    <w:p w:rsidR="00BE49F9" w:rsidRDefault="00BE49F9" w:rsidP="001C5C0F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4880610" cy="3657600"/>
            <wp:effectExtent l="19050" t="0" r="0" b="0"/>
            <wp:docPr id="21" name="Рисунок 3" descr="D:\Воронина\текущие\2016\КАПРЕМОНТ\!м.(местечко) Свобода Вика+\Гагарина д.3+\фото\DSCN11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Воронина\текущие\2016\КАПРЕМОНТ\!м.(местечко) Свобода Вика+\Гагарина д.3+\фото\DSCN119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5C0F" w:rsidRDefault="001C5C0F" w:rsidP="001C5C0F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>Фото</w:t>
      </w:r>
      <w:r>
        <w:rPr>
          <w:b/>
          <w:sz w:val="24"/>
          <w:szCs w:val="24"/>
        </w:rPr>
        <w:t xml:space="preserve"> 3</w:t>
      </w:r>
      <w:r w:rsidRPr="00137E79">
        <w:rPr>
          <w:b/>
          <w:sz w:val="24"/>
          <w:szCs w:val="24"/>
        </w:rPr>
        <w:t xml:space="preserve">. </w:t>
      </w:r>
      <w:r w:rsidR="00BE49F9">
        <w:rPr>
          <w:b/>
          <w:sz w:val="24"/>
          <w:szCs w:val="24"/>
        </w:rPr>
        <w:t>Торцевой</w:t>
      </w:r>
      <w:r>
        <w:rPr>
          <w:b/>
          <w:sz w:val="24"/>
          <w:szCs w:val="24"/>
        </w:rPr>
        <w:t xml:space="preserve"> фасад.</w:t>
      </w:r>
    </w:p>
    <w:p w:rsidR="00BE49F9" w:rsidRDefault="00BE49F9" w:rsidP="001C5C0F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</w:p>
    <w:p w:rsidR="00BE49F9" w:rsidRDefault="00BE49F9" w:rsidP="001C5C0F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</w:p>
    <w:p w:rsidR="00BE49F9" w:rsidRDefault="00BE49F9" w:rsidP="001C5C0F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4880610" cy="3657600"/>
            <wp:effectExtent l="19050" t="0" r="0" b="0"/>
            <wp:docPr id="22" name="Рисунок 4" descr="D:\Воронина\текущие\2016\КАПРЕМОНТ\!м.(местечко) Свобода Вика+\Гагарина д.3+\фото\DSCN11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Воронина\текущие\2016\КАПРЕМОНТ\!м.(местечко) Свобода Вика+\Гагарина д.3+\фото\DSCN1196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5C0F" w:rsidRDefault="001C5C0F" w:rsidP="001C5C0F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>Фото</w:t>
      </w:r>
      <w:r>
        <w:rPr>
          <w:b/>
          <w:sz w:val="24"/>
          <w:szCs w:val="24"/>
        </w:rPr>
        <w:t xml:space="preserve"> </w:t>
      </w:r>
      <w:r w:rsidR="00EE2B48">
        <w:rPr>
          <w:b/>
          <w:sz w:val="24"/>
          <w:szCs w:val="24"/>
        </w:rPr>
        <w:t>4</w:t>
      </w:r>
      <w:r w:rsidRPr="00137E79">
        <w:rPr>
          <w:b/>
          <w:sz w:val="24"/>
          <w:szCs w:val="24"/>
        </w:rPr>
        <w:t xml:space="preserve">. </w:t>
      </w:r>
      <w:r w:rsidR="00BE49F9">
        <w:rPr>
          <w:b/>
          <w:sz w:val="24"/>
          <w:szCs w:val="24"/>
        </w:rPr>
        <w:t>Торцевой фасад.</w:t>
      </w:r>
    </w:p>
    <w:p w:rsidR="001C5C0F" w:rsidRDefault="001C5C0F" w:rsidP="00E7595A">
      <w:pPr>
        <w:pStyle w:val="34"/>
        <w:tabs>
          <w:tab w:val="clear" w:pos="3402"/>
          <w:tab w:val="left" w:pos="0"/>
        </w:tabs>
        <w:spacing w:line="360" w:lineRule="auto"/>
        <w:ind w:left="0" w:right="-2" w:firstLine="142"/>
        <w:jc w:val="center"/>
        <w:rPr>
          <w:b/>
          <w:sz w:val="24"/>
          <w:szCs w:val="24"/>
        </w:rPr>
      </w:pPr>
    </w:p>
    <w:p w:rsidR="007848C1" w:rsidRDefault="00BE49F9" w:rsidP="00E7595A">
      <w:pPr>
        <w:pStyle w:val="34"/>
        <w:tabs>
          <w:tab w:val="clear" w:pos="3402"/>
          <w:tab w:val="left" w:pos="0"/>
        </w:tabs>
        <w:spacing w:line="360" w:lineRule="auto"/>
        <w:ind w:left="0" w:right="-2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4880610" cy="3657600"/>
            <wp:effectExtent l="19050" t="0" r="0" b="0"/>
            <wp:docPr id="23" name="Рисунок 5" descr="D:\Воронина\текущие\2016\КАПРЕМОНТ\!м.(местечко) Свобода Вика+\Гагарина д.3+\фото\DSCN11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Воронина\текущие\2016\КАПРЕМОНТ\!м.(местечко) Свобода Вика+\Гагарина д.3+\фото\DSCN119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5C0F" w:rsidRDefault="001C5C0F" w:rsidP="001C5C0F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>Фото</w:t>
      </w:r>
      <w:r w:rsidR="00EE2B48">
        <w:rPr>
          <w:b/>
          <w:sz w:val="24"/>
          <w:szCs w:val="24"/>
        </w:rPr>
        <w:t xml:space="preserve"> 5</w:t>
      </w:r>
      <w:r w:rsidRPr="00137E79">
        <w:rPr>
          <w:b/>
          <w:sz w:val="24"/>
          <w:szCs w:val="24"/>
        </w:rPr>
        <w:t xml:space="preserve">. </w:t>
      </w:r>
      <w:r w:rsidR="00BE49F9">
        <w:rPr>
          <w:b/>
          <w:sz w:val="24"/>
          <w:szCs w:val="24"/>
        </w:rPr>
        <w:t xml:space="preserve">Повреждения штукатурного слоя цоколя </w:t>
      </w:r>
      <w:r>
        <w:rPr>
          <w:b/>
          <w:sz w:val="24"/>
          <w:szCs w:val="24"/>
        </w:rPr>
        <w:t>.</w:t>
      </w:r>
    </w:p>
    <w:sectPr w:rsidR="001C5C0F" w:rsidSect="00D87BA3">
      <w:headerReference w:type="default" r:id="rId13"/>
      <w:headerReference w:type="first" r:id="rId14"/>
      <w:pgSz w:w="11906" w:h="16838" w:code="9"/>
      <w:pgMar w:top="118" w:right="566" w:bottom="1418" w:left="1276" w:header="426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6601E" w:rsidRDefault="0066601E" w:rsidP="001E0609">
      <w:r>
        <w:separator/>
      </w:r>
    </w:p>
  </w:endnote>
  <w:endnote w:type="continuationSeparator" w:id="1">
    <w:p w:rsidR="0066601E" w:rsidRDefault="0066601E" w:rsidP="001E060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tar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6601E" w:rsidRDefault="0066601E" w:rsidP="001E0609">
      <w:r>
        <w:separator/>
      </w:r>
    </w:p>
  </w:footnote>
  <w:footnote w:type="continuationSeparator" w:id="1">
    <w:p w:rsidR="0066601E" w:rsidRDefault="0066601E" w:rsidP="001E060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71BF" w:rsidRPr="00A66049" w:rsidRDefault="00F824BB" w:rsidP="00C42310">
    <w:pPr>
      <w:pStyle w:val="a5"/>
      <w:ind w:right="-286"/>
      <w:jc w:val="right"/>
    </w:pPr>
    <w:r>
      <w:rPr>
        <w:noProof/>
      </w:rPr>
      <w:pict>
        <v:group id="_x0000_s2210" style="position:absolute;left:0;text-align:left;margin-left:27.8pt;margin-top:16.3pt;width:552.9pt;height:804.55pt;z-index:251657216;mso-position-horizontal-relative:page;mso-position-vertical-relative:page" coordorigin="458,340" coordsize="11058,16159">
          <v:group id="_x0000_s2211" style="position:absolute;left:458;top:11678;width:681;height:4819" coordorigin="3969,10206" coordsize="681,4819" o:allowincell="f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212" type="#_x0000_t202" style="position:absolute;left:3969;top:13608;width:283;height:1417" o:allowincell="f" filled="f" strokeweight="1.5pt">
              <v:textbox style="layout-flow:vertical;mso-layout-flow-alt:bottom-to-top;mso-next-textbox:#_x0000_s2212" inset="0,0,0,0">
                <w:txbxContent>
                  <w:p w:rsidR="00AD71BF" w:rsidRDefault="00AD71BF" w:rsidP="00A82670">
                    <w:pPr>
                      <w:jc w:val="center"/>
                    </w:pPr>
                    <w:r>
                      <w:rPr>
                        <w:sz w:val="20"/>
                        <w:szCs w:val="20"/>
                      </w:rPr>
                      <w:t>Инв.№</w:t>
                    </w:r>
                    <w:r>
                      <w:t xml:space="preserve"> </w:t>
                    </w:r>
                    <w:r>
                      <w:rPr>
                        <w:sz w:val="20"/>
                        <w:szCs w:val="20"/>
                      </w:rPr>
                      <w:t>подл.</w:t>
                    </w:r>
                  </w:p>
                </w:txbxContent>
              </v:textbox>
            </v:shape>
            <v:shape id="_x0000_s2213" type="#_x0000_t202" style="position:absolute;left:3969;top:11624;width:283;height:1984" o:allowincell="f" filled="f" strokeweight="1.5pt">
              <v:textbox style="layout-flow:vertical;mso-layout-flow-alt:bottom-to-top;mso-next-textbox:#_x0000_s2213" inset="0,0,0,0">
                <w:txbxContent>
                  <w:p w:rsidR="00AD71BF" w:rsidRDefault="00AD71BF" w:rsidP="00A82670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Подпись и дата</w:t>
                    </w:r>
                  </w:p>
                </w:txbxContent>
              </v:textbox>
            </v:shape>
            <v:shape id="_x0000_s2214" type="#_x0000_t202" style="position:absolute;left:3969;top:10206;width:283;height:1417" o:allowincell="f" filled="f" strokeweight="1.5pt">
              <v:textbox style="layout-flow:vertical;mso-layout-flow-alt:bottom-to-top;mso-next-textbox:#_x0000_s2214" inset="0,0,0,0">
                <w:txbxContent>
                  <w:p w:rsidR="00AD71BF" w:rsidRDefault="00AD71BF" w:rsidP="00A82670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Взам.инв.№</w:t>
                    </w:r>
                  </w:p>
                </w:txbxContent>
              </v:textbox>
            </v:shape>
            <v:shape id="_x0000_s2215" type="#_x0000_t202" style="position:absolute;left:4253;top:13608;width:397;height:1417" o:allowincell="f" filled="f" strokeweight="1.5pt">
              <v:textbox style="mso-next-textbox:#_x0000_s2215" inset="0,0,0,0">
                <w:txbxContent>
                  <w:p w:rsidR="00AD71BF" w:rsidRDefault="00AD71BF" w:rsidP="00A82670"/>
                </w:txbxContent>
              </v:textbox>
            </v:shape>
            <v:shape id="_x0000_s2216" type="#_x0000_t202" style="position:absolute;left:4253;top:11624;width:397;height:1984" o:allowincell="f" filled="f" strokeweight="1.5pt">
              <v:textbox style="mso-next-textbox:#_x0000_s2216" inset="0,0,0,0">
                <w:txbxContent>
                  <w:p w:rsidR="00AD71BF" w:rsidRDefault="00AD71BF" w:rsidP="00A82670"/>
                </w:txbxContent>
              </v:textbox>
            </v:shape>
            <v:shape id="_x0000_s2217" type="#_x0000_t202" style="position:absolute;left:4253;top:10206;width:397;height:1417" o:allowincell="f" filled="f" strokeweight="1.5pt">
              <v:textbox style="mso-next-textbox:#_x0000_s2217" inset="0,0,0,0">
                <w:txbxContent>
                  <w:p w:rsidR="00AD71BF" w:rsidRDefault="00AD71BF" w:rsidP="00A82670"/>
                </w:txbxContent>
              </v:textbox>
            </v:shape>
          </v:group>
          <v:group id="_x0000_s2218" style="position:absolute;left:1139;top:15649;width:3685;height:850" coordorigin="1140,13608" coordsize="3685,850" o:allowincell="f">
            <v:group id="_x0000_s2219" style="position:absolute;left:1140;top:14175;width:3685;height:283" coordorigin="1140,14175" coordsize="3685,283" o:allowincell="f">
              <v:shape id="_x0000_s2220" type="#_x0000_t202" style="position:absolute;left:1140;top:14175;width:567;height:283" o:allowincell="f" filled="f" strokeweight="1.5pt">
                <v:textbox style="mso-next-textbox:#_x0000_s2220" inset="0,0,0,0">
                  <w:txbxContent>
                    <w:p w:rsidR="00AD71BF" w:rsidRDefault="00AD71BF" w:rsidP="00A82670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  <w:r>
                        <w:rPr>
                          <w:sz w:val="20"/>
                          <w:szCs w:val="19"/>
                        </w:rPr>
                        <w:t>Изм</w:t>
                      </w:r>
                      <w:r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</w:rPr>
                        <w:t>.</w:t>
                      </w:r>
                    </w:p>
                  </w:txbxContent>
                </v:textbox>
              </v:shape>
              <v:shape id="_x0000_s2221" type="#_x0000_t202" style="position:absolute;left:1707;top:14175;width:567;height:283" o:allowincell="f" filled="f" strokeweight="1.5pt">
                <v:textbox style="mso-next-textbox:#_x0000_s2221" inset="0,0,0,0">
                  <w:txbxContent>
                    <w:p w:rsidR="00AD71BF" w:rsidRDefault="00AD71BF" w:rsidP="00A82670">
                      <w:pPr>
                        <w:ind w:left="-57" w:right="-57"/>
                        <w:jc w:val="center"/>
                        <w:rPr>
                          <w:spacing w:val="-8"/>
                          <w:sz w:val="20"/>
                          <w:szCs w:val="19"/>
                          <w:lang w:val="en-US"/>
                        </w:rPr>
                      </w:pPr>
                      <w:r>
                        <w:rPr>
                          <w:spacing w:val="-8"/>
                          <w:sz w:val="20"/>
                          <w:szCs w:val="19"/>
                        </w:rPr>
                        <w:t>Кол.уч.</w:t>
                      </w:r>
                    </w:p>
                  </w:txbxContent>
                </v:textbox>
              </v:shape>
              <v:shape id="_x0000_s2222" type="#_x0000_t202" style="position:absolute;left:2274;top:14175;width:567;height:283" o:allowincell="f" filled="f" strokeweight="1.5pt">
                <v:textbox style="mso-next-textbox:#_x0000_s2222" inset="0,0,0,0">
                  <w:txbxContent>
                    <w:p w:rsidR="00AD71BF" w:rsidRDefault="00AD71BF" w:rsidP="00A82670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Лист</w:t>
                      </w:r>
                    </w:p>
                  </w:txbxContent>
                </v:textbox>
              </v:shape>
              <v:shape id="_x0000_s2223" type="#_x0000_t202" style="position:absolute;left:2841;top:14175;width:567;height:283" o:allowincell="f" filled="f" strokeweight="1.5pt">
                <v:textbox style="mso-next-textbox:#_x0000_s2223" inset="0,0,0,0">
                  <w:txbxContent>
                    <w:p w:rsidR="00AD71BF" w:rsidRDefault="00AD71BF" w:rsidP="00A82670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№док.</w:t>
                      </w:r>
                    </w:p>
                  </w:txbxContent>
                </v:textbox>
              </v:shape>
              <v:shape id="_x0000_s2224" type="#_x0000_t202" style="position:absolute;left:3408;top:14175;width:850;height:283" o:allowincell="f" filled="f" strokeweight="1.5pt">
                <v:textbox style="mso-next-textbox:#_x0000_s2224" inset="0,0,0,0">
                  <w:txbxContent>
                    <w:p w:rsidR="00AD71BF" w:rsidRDefault="00AD71BF" w:rsidP="00A82670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Подпись</w:t>
                      </w:r>
                    </w:p>
                  </w:txbxContent>
                </v:textbox>
              </v:shape>
              <v:shape id="_x0000_s2225" type="#_x0000_t202" style="position:absolute;left:4258;top:14175;width:567;height:283" o:allowincell="f" filled="f" strokeweight="1.5pt">
                <v:textbox style="mso-next-textbox:#_x0000_s2225" inset="0,0,0,0">
                  <w:txbxContent>
                    <w:p w:rsidR="00AD71BF" w:rsidRDefault="00AD71BF" w:rsidP="00A82670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Дата</w:t>
                      </w:r>
                    </w:p>
                  </w:txbxContent>
                </v:textbox>
              </v:shape>
            </v:group>
            <v:group id="_x0000_s2226" style="position:absolute;left:1140;top:13892;width:3685;height:283" coordorigin="1140,14175" coordsize="3685,283" o:allowincell="f">
              <v:shape id="_x0000_s2227" type="#_x0000_t202" style="position:absolute;left:1140;top:14175;width:567;height:283" o:allowincell="f" filled="f" strokeweight="1.5pt">
                <v:textbox style="mso-next-textbox:#_x0000_s2227" inset="0,0,0,0">
                  <w:txbxContent>
                    <w:p w:rsidR="00AD71BF" w:rsidRDefault="00AD71BF" w:rsidP="00A82670"/>
                  </w:txbxContent>
                </v:textbox>
              </v:shape>
              <v:shape id="_x0000_s2228" type="#_x0000_t202" style="position:absolute;left:1707;top:14175;width:567;height:283" o:allowincell="f" filled="f" strokeweight="1.5pt">
                <v:textbox style="mso-next-textbox:#_x0000_s2228" inset="0,0,0,0">
                  <w:txbxContent>
                    <w:p w:rsidR="00AD71BF" w:rsidRDefault="00AD71BF" w:rsidP="00A82670"/>
                  </w:txbxContent>
                </v:textbox>
              </v:shape>
              <v:shape id="_x0000_s2229" type="#_x0000_t202" style="position:absolute;left:2274;top:14175;width:567;height:283" o:allowincell="f" filled="f" strokeweight="1.5pt">
                <v:textbox style="mso-next-textbox:#_x0000_s2229" inset="0,0,0,0">
                  <w:txbxContent>
                    <w:p w:rsidR="00AD71BF" w:rsidRDefault="00AD71BF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0" type="#_x0000_t202" style="position:absolute;left:2841;top:14175;width:567;height:283" o:allowincell="f" filled="f" strokeweight="1.5pt">
                <v:textbox style="mso-next-textbox:#_x0000_s2230" inset="0,0,0,0">
                  <w:txbxContent>
                    <w:p w:rsidR="00AD71BF" w:rsidRDefault="00AD71BF" w:rsidP="00A82670"/>
                  </w:txbxContent>
                </v:textbox>
              </v:shape>
              <v:shape id="_x0000_s2231" type="#_x0000_t202" style="position:absolute;left:3408;top:14175;width:850;height:283" o:allowincell="f" filled="f" strokeweight="1.5pt">
                <v:textbox style="mso-next-textbox:#_x0000_s2231" inset="0,0,0,0">
                  <w:txbxContent>
                    <w:p w:rsidR="00AD71BF" w:rsidRDefault="00AD71BF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2" type="#_x0000_t202" style="position:absolute;left:4258;top:14175;width:567;height:283" o:allowincell="f" filled="f" strokeweight="1.5pt">
                <v:textbox style="mso-next-textbox:#_x0000_s2232" inset="0,0,0,0">
                  <w:txbxContent>
                    <w:p w:rsidR="00AD71BF" w:rsidRDefault="00AD71BF" w:rsidP="00A82670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  <v:group id="_x0000_s2233" style="position:absolute;left:1140;top:13608;width:3685;height:283" coordorigin="1140,14175" coordsize="3685,283" o:allowincell="f">
              <v:shape id="_x0000_s2234" type="#_x0000_t202" style="position:absolute;left:1140;top:14175;width:567;height:283" o:allowincell="f" filled="f" strokeweight="1.5pt">
                <v:textbox style="mso-next-textbox:#_x0000_s2234" inset="0,0,0,0">
                  <w:txbxContent>
                    <w:p w:rsidR="00AD71BF" w:rsidRDefault="00AD71BF" w:rsidP="00A82670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</w:p>
                  </w:txbxContent>
                </v:textbox>
              </v:shape>
              <v:shape id="_x0000_s2235" type="#_x0000_t202" style="position:absolute;left:1707;top:14175;width:567;height:283" o:allowincell="f" filled="f" strokeweight="1.5pt">
                <v:textbox style="mso-next-textbox:#_x0000_s2235" inset="0,0,0,0">
                  <w:txbxContent>
                    <w:p w:rsidR="00AD71BF" w:rsidRDefault="00AD71BF" w:rsidP="00A82670"/>
                  </w:txbxContent>
                </v:textbox>
              </v:shape>
              <v:shape id="_x0000_s2236" type="#_x0000_t202" style="position:absolute;left:2274;top:14175;width:567;height:283" o:allowincell="f" filled="f" strokeweight="1.5pt">
                <v:textbox style="mso-next-textbox:#_x0000_s2236" inset="0,0,0,0">
                  <w:txbxContent>
                    <w:p w:rsidR="00AD71BF" w:rsidRDefault="00AD71BF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7" type="#_x0000_t202" style="position:absolute;left:2841;top:14175;width:567;height:283" o:allowincell="f" filled="f" strokeweight="1.5pt">
                <v:textbox style="mso-next-textbox:#_x0000_s2237" inset="0,0,0,0">
                  <w:txbxContent>
                    <w:p w:rsidR="00AD71BF" w:rsidRDefault="00AD71BF" w:rsidP="00A82670">
                      <w:pPr>
                        <w:ind w:right="-57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  <v:shape id="_x0000_s2238" type="#_x0000_t202" style="position:absolute;left:3408;top:14175;width:850;height:283" o:allowincell="f" filled="f" strokeweight="1.5pt">
                <v:textbox style="mso-next-textbox:#_x0000_s2238" inset="0,0,0,0">
                  <w:txbxContent>
                    <w:p w:rsidR="00AD71BF" w:rsidRDefault="00AD71BF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9" type="#_x0000_t202" style="position:absolute;left:4258;top:14175;width:567;height:283" o:allowincell="f" filled="f" strokeweight="1.5pt">
                <v:textbox style="mso-next-textbox:#_x0000_s2239" inset="0,0,0,0">
                  <w:txbxContent>
                    <w:p w:rsidR="00AD71BF" w:rsidRDefault="00AD71BF" w:rsidP="00A82670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</v:group>
          <v:group id="_x0000_s2240" style="position:absolute;left:4825;top:15648;width:6691;height:851" coordorigin="4825,15648" coordsize="6691,851" o:allowincell="f">
            <v:shape id="_x0000_s2241" type="#_x0000_t202" style="position:absolute;left:4825;top:15649;width:6123;height:850" o:allowincell="f" filled="f" strokeweight="1.5pt">
              <v:textbox style="mso-next-textbox:#_x0000_s2241" inset="0,0,0,0">
                <w:txbxContent>
                  <w:p w:rsidR="00AD71BF" w:rsidRPr="00AE24B9" w:rsidRDefault="00AE24B9" w:rsidP="00C403FD">
                    <w:pPr>
                      <w:spacing w:before="200"/>
                      <w:jc w:val="center"/>
                    </w:pPr>
                    <w:r w:rsidRPr="00AE24B9">
                      <w:rPr>
                        <w:sz w:val="32"/>
                        <w:szCs w:val="32"/>
                      </w:rPr>
                      <w:t>ПСД-0</w:t>
                    </w:r>
                    <w:r w:rsidR="00EB0775" w:rsidRPr="00AE24B9">
                      <w:rPr>
                        <w:sz w:val="32"/>
                        <w:szCs w:val="32"/>
                      </w:rPr>
                      <w:t>2</w:t>
                    </w:r>
                    <w:r w:rsidR="00C42310">
                      <w:rPr>
                        <w:sz w:val="32"/>
                        <w:szCs w:val="32"/>
                      </w:rPr>
                      <w:t>5</w:t>
                    </w:r>
                    <w:r w:rsidR="00EB0775" w:rsidRPr="00AE24B9">
                      <w:rPr>
                        <w:sz w:val="32"/>
                        <w:szCs w:val="32"/>
                      </w:rPr>
                      <w:t>/2015</w:t>
                    </w:r>
                    <w:r w:rsidR="00DA20E7">
                      <w:rPr>
                        <w:sz w:val="32"/>
                        <w:szCs w:val="32"/>
                      </w:rPr>
                      <w:t>-</w:t>
                    </w:r>
                    <w:r w:rsidR="00EE7516">
                      <w:rPr>
                        <w:sz w:val="32"/>
                        <w:szCs w:val="32"/>
                      </w:rPr>
                      <w:t>ОБ</w:t>
                    </w:r>
                    <w:r w:rsidR="0063090E">
                      <w:rPr>
                        <w:sz w:val="32"/>
                        <w:szCs w:val="32"/>
                      </w:rPr>
                      <w:t>.11</w:t>
                    </w:r>
                  </w:p>
                </w:txbxContent>
              </v:textbox>
            </v:shape>
            <v:shape id="_x0000_s2242" type="#_x0000_t202" style="position:absolute;left:10949;top:15648;width:567;height:283" o:allowincell="f" filled="f" strokeweight="1.5pt">
              <v:textbox style="mso-next-textbox:#_x0000_s2242" inset="0,0,0,0">
                <w:txbxContent>
                  <w:p w:rsidR="00AD71BF" w:rsidRDefault="00AD71BF" w:rsidP="00A82670">
                    <w:pPr>
                      <w:pStyle w:val="61"/>
                      <w:outlineLvl w:val="5"/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  <w:t>Лист</w:t>
                    </w:r>
                  </w:p>
                </w:txbxContent>
              </v:textbox>
            </v:shape>
            <v:shape id="_x0000_s2243" type="#_x0000_t202" style="position:absolute;left:10949;top:15932;width:567;height:567" o:allowincell="f" filled="f" strokeweight="1.5pt">
              <v:textbox style="mso-next-textbox:#_x0000_s2243" inset="0,0,0,0">
                <w:txbxContent>
                  <w:p w:rsidR="00AD71BF" w:rsidRPr="00F13A0E" w:rsidRDefault="00F824BB" w:rsidP="00A82670">
                    <w:pPr>
                      <w:jc w:val="center"/>
                    </w:pPr>
                    <w:fldSimple w:instr=" PAGE   \* MERGEFORMAT ">
                      <w:r w:rsidR="0063090E">
                        <w:rPr>
                          <w:noProof/>
                        </w:rPr>
                        <w:t>2</w:t>
                      </w:r>
                    </w:fldSimple>
                  </w:p>
                </w:txbxContent>
              </v:textbox>
            </v:shape>
          </v:group>
          <v:rect id="_x0000_s2244" style="position:absolute;left:1140;top:340;width:10375;height:16157" o:allowincell="f" filled="f" strokeweight="1.5pt"/>
          <w10:wrap anchorx="page" anchory="page"/>
        </v:group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71BF" w:rsidRDefault="00F824BB" w:rsidP="00C42310">
    <w:pPr>
      <w:pStyle w:val="a5"/>
      <w:ind w:right="-286"/>
      <w:jc w:val="right"/>
    </w:pPr>
    <w:r>
      <w:rPr>
        <w:noProof/>
      </w:rPr>
      <w:pict>
        <v:group id="_x0000_s2247" style="position:absolute;left:0;text-align:left;margin-left:27.75pt;margin-top:14.2pt;width:549.8pt;height:804.55pt;z-index:251658240;mso-position-horizontal-relative:page;mso-position-vertical-relative:page" coordorigin="458,340" coordsize="11058,16159">
          <v:group id="_x0000_s2248" style="position:absolute;left:458;top:11678;width:681;height:4819" coordorigin="3969,10206" coordsize="681,4819" o:allowincell="f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249" type="#_x0000_t202" style="position:absolute;left:3969;top:13608;width:283;height:1417" o:allowincell="f" filled="f" strokeweight="1.5pt">
              <v:textbox style="layout-flow:vertical;mso-layout-flow-alt:bottom-to-top;mso-next-textbox:#_x0000_s2249" inset="0,0,0,0">
                <w:txbxContent>
                  <w:p w:rsidR="00640E89" w:rsidRDefault="00640E89" w:rsidP="00640E89">
                    <w:pPr>
                      <w:jc w:val="center"/>
                    </w:pPr>
                    <w:r>
                      <w:rPr>
                        <w:sz w:val="20"/>
                        <w:szCs w:val="20"/>
                      </w:rPr>
                      <w:t>Инв.№</w:t>
                    </w:r>
                    <w:r>
                      <w:t xml:space="preserve"> </w:t>
                    </w:r>
                    <w:r>
                      <w:rPr>
                        <w:sz w:val="20"/>
                        <w:szCs w:val="20"/>
                      </w:rPr>
                      <w:t>подл.</w:t>
                    </w:r>
                  </w:p>
                </w:txbxContent>
              </v:textbox>
            </v:shape>
            <v:shape id="_x0000_s2250" type="#_x0000_t202" style="position:absolute;left:3969;top:11624;width:283;height:1984" o:allowincell="f" filled="f" strokeweight="1.5pt">
              <v:textbox style="layout-flow:vertical;mso-layout-flow-alt:bottom-to-top;mso-next-textbox:#_x0000_s2250" inset="0,0,0,0">
                <w:txbxContent>
                  <w:p w:rsidR="00640E89" w:rsidRDefault="00640E89" w:rsidP="00640E89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Подпись и дата</w:t>
                    </w:r>
                  </w:p>
                </w:txbxContent>
              </v:textbox>
            </v:shape>
            <v:shape id="_x0000_s2251" type="#_x0000_t202" style="position:absolute;left:3969;top:10206;width:283;height:1417" o:allowincell="f" filled="f" strokeweight="1.5pt">
              <v:textbox style="layout-flow:vertical;mso-layout-flow-alt:bottom-to-top;mso-next-textbox:#_x0000_s2251" inset="0,0,0,0">
                <w:txbxContent>
                  <w:p w:rsidR="00640E89" w:rsidRDefault="00640E89" w:rsidP="00640E89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Взам.инв.№</w:t>
                    </w:r>
                  </w:p>
                </w:txbxContent>
              </v:textbox>
            </v:shape>
            <v:shape id="_x0000_s2252" type="#_x0000_t202" style="position:absolute;left:4253;top:13608;width:397;height:1417" o:allowincell="f" filled="f" strokeweight="1.5pt">
              <v:textbox style="mso-next-textbox:#_x0000_s2252" inset="0,0,0,0">
                <w:txbxContent>
                  <w:p w:rsidR="00640E89" w:rsidRDefault="00640E89" w:rsidP="00640E89"/>
                </w:txbxContent>
              </v:textbox>
            </v:shape>
            <v:shape id="_x0000_s2253" type="#_x0000_t202" style="position:absolute;left:4253;top:11624;width:397;height:1984" o:allowincell="f" filled="f" strokeweight="1.5pt">
              <v:textbox style="mso-next-textbox:#_x0000_s2253" inset="0,0,0,0">
                <w:txbxContent>
                  <w:p w:rsidR="00640E89" w:rsidRDefault="00640E89" w:rsidP="00640E89"/>
                </w:txbxContent>
              </v:textbox>
            </v:shape>
            <v:shape id="_x0000_s2254" type="#_x0000_t202" style="position:absolute;left:4253;top:10206;width:397;height:1417" o:allowincell="f" filled="f" strokeweight="1.5pt">
              <v:textbox style="mso-next-textbox:#_x0000_s2254" inset="0,0,0,0">
                <w:txbxContent>
                  <w:p w:rsidR="00640E89" w:rsidRDefault="00640E89" w:rsidP="00640E89"/>
                </w:txbxContent>
              </v:textbox>
            </v:shape>
          </v:group>
          <v:group id="_x0000_s2255" style="position:absolute;left:1139;top:15649;width:3685;height:850" coordorigin="1140,13608" coordsize="3685,850" o:allowincell="f">
            <v:group id="_x0000_s2256" style="position:absolute;left:1140;top:14175;width:3685;height:283" coordorigin="1140,14175" coordsize="3685,283" o:allowincell="f">
              <v:shape id="_x0000_s2257" type="#_x0000_t202" style="position:absolute;left:1140;top:14175;width:567;height:283" o:allowincell="f" filled="f" strokeweight="1.5pt">
                <v:textbox style="mso-next-textbox:#_x0000_s2257" inset="0,0,0,0">
                  <w:txbxContent>
                    <w:p w:rsidR="00640E89" w:rsidRDefault="00640E89" w:rsidP="00640E89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  <w:r>
                        <w:rPr>
                          <w:sz w:val="20"/>
                          <w:szCs w:val="19"/>
                        </w:rPr>
                        <w:t>Изм</w:t>
                      </w:r>
                      <w:r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</w:rPr>
                        <w:t>.</w:t>
                      </w:r>
                    </w:p>
                  </w:txbxContent>
                </v:textbox>
              </v:shape>
              <v:shape id="_x0000_s2258" type="#_x0000_t202" style="position:absolute;left:1707;top:14175;width:567;height:283" o:allowincell="f" filled="f" strokeweight="1.5pt">
                <v:textbox style="mso-next-textbox:#_x0000_s2258" inset="0,0,0,0">
                  <w:txbxContent>
                    <w:p w:rsidR="00640E89" w:rsidRDefault="00640E89" w:rsidP="00640E89">
                      <w:pPr>
                        <w:ind w:left="-57" w:right="-57"/>
                        <w:jc w:val="center"/>
                        <w:rPr>
                          <w:spacing w:val="-8"/>
                          <w:sz w:val="20"/>
                          <w:szCs w:val="19"/>
                          <w:lang w:val="en-US"/>
                        </w:rPr>
                      </w:pPr>
                      <w:r>
                        <w:rPr>
                          <w:spacing w:val="-8"/>
                          <w:sz w:val="20"/>
                          <w:szCs w:val="19"/>
                        </w:rPr>
                        <w:t>Кол.уч.</w:t>
                      </w:r>
                    </w:p>
                  </w:txbxContent>
                </v:textbox>
              </v:shape>
              <v:shape id="_x0000_s2259" type="#_x0000_t202" style="position:absolute;left:2274;top:14175;width:567;height:283" o:allowincell="f" filled="f" strokeweight="1.5pt">
                <v:textbox style="mso-next-textbox:#_x0000_s2259" inset="0,0,0,0">
                  <w:txbxContent>
                    <w:p w:rsidR="00640E89" w:rsidRDefault="00640E89" w:rsidP="00640E89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Лист</w:t>
                      </w:r>
                    </w:p>
                  </w:txbxContent>
                </v:textbox>
              </v:shape>
              <v:shape id="_x0000_s2260" type="#_x0000_t202" style="position:absolute;left:2841;top:14175;width:567;height:283" o:allowincell="f" filled="f" strokeweight="1.5pt">
                <v:textbox style="mso-next-textbox:#_x0000_s2260" inset="0,0,0,0">
                  <w:txbxContent>
                    <w:p w:rsidR="00640E89" w:rsidRDefault="00640E89" w:rsidP="00640E89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№док.</w:t>
                      </w:r>
                    </w:p>
                  </w:txbxContent>
                </v:textbox>
              </v:shape>
              <v:shape id="_x0000_s2261" type="#_x0000_t202" style="position:absolute;left:3408;top:14175;width:850;height:283" o:allowincell="f" filled="f" strokeweight="1.5pt">
                <v:textbox style="mso-next-textbox:#_x0000_s2261" inset="0,0,0,0">
                  <w:txbxContent>
                    <w:p w:rsidR="00640E89" w:rsidRDefault="00640E89" w:rsidP="00640E89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Подпись</w:t>
                      </w:r>
                    </w:p>
                  </w:txbxContent>
                </v:textbox>
              </v:shape>
              <v:shape id="_x0000_s2262" type="#_x0000_t202" style="position:absolute;left:4258;top:14175;width:567;height:283" o:allowincell="f" filled="f" strokeweight="1.5pt">
                <v:textbox style="mso-next-textbox:#_x0000_s2262" inset="0,0,0,0">
                  <w:txbxContent>
                    <w:p w:rsidR="00640E89" w:rsidRDefault="00640E89" w:rsidP="00640E89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Дата</w:t>
                      </w:r>
                    </w:p>
                  </w:txbxContent>
                </v:textbox>
              </v:shape>
            </v:group>
            <v:group id="_x0000_s2263" style="position:absolute;left:1140;top:13892;width:3685;height:283" coordorigin="1140,14175" coordsize="3685,283" o:allowincell="f">
              <v:shape id="_x0000_s2264" type="#_x0000_t202" style="position:absolute;left:1140;top:14175;width:567;height:283" o:allowincell="f" filled="f" strokeweight="1.5pt">
                <v:textbox style="mso-next-textbox:#_x0000_s2264" inset="0,0,0,0">
                  <w:txbxContent>
                    <w:p w:rsidR="00640E89" w:rsidRDefault="00640E89" w:rsidP="00640E89"/>
                  </w:txbxContent>
                </v:textbox>
              </v:shape>
              <v:shape id="_x0000_s2265" type="#_x0000_t202" style="position:absolute;left:1707;top:14175;width:567;height:283" o:allowincell="f" filled="f" strokeweight="1.5pt">
                <v:textbox style="mso-next-textbox:#_x0000_s2265" inset="0,0,0,0">
                  <w:txbxContent>
                    <w:p w:rsidR="00640E89" w:rsidRDefault="00640E89" w:rsidP="00640E89"/>
                  </w:txbxContent>
                </v:textbox>
              </v:shape>
              <v:shape id="_x0000_s2266" type="#_x0000_t202" style="position:absolute;left:2274;top:14175;width:567;height:283" o:allowincell="f" filled="f" strokeweight="1.5pt">
                <v:textbox style="mso-next-textbox:#_x0000_s2266" inset="0,0,0,0">
                  <w:txbxContent>
                    <w:p w:rsidR="00640E89" w:rsidRDefault="00640E89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67" type="#_x0000_t202" style="position:absolute;left:2841;top:14175;width:567;height:283" o:allowincell="f" filled="f" strokeweight="1.5pt">
                <v:textbox style="mso-next-textbox:#_x0000_s2267" inset="0,0,0,0">
                  <w:txbxContent>
                    <w:p w:rsidR="00640E89" w:rsidRDefault="00640E89" w:rsidP="00640E89"/>
                  </w:txbxContent>
                </v:textbox>
              </v:shape>
              <v:shape id="_x0000_s2268" type="#_x0000_t202" style="position:absolute;left:3408;top:14175;width:850;height:283" o:allowincell="f" filled="f" strokeweight="1.5pt">
                <v:textbox style="mso-next-textbox:#_x0000_s2268" inset="0,0,0,0">
                  <w:txbxContent>
                    <w:p w:rsidR="00640E89" w:rsidRDefault="00640E89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69" type="#_x0000_t202" style="position:absolute;left:4258;top:14175;width:567;height:283" o:allowincell="f" filled="f" strokeweight="1.5pt">
                <v:textbox style="mso-next-textbox:#_x0000_s2269" inset="0,0,0,0">
                  <w:txbxContent>
                    <w:p w:rsidR="00640E89" w:rsidRDefault="00640E89" w:rsidP="00640E89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  <v:group id="_x0000_s2270" style="position:absolute;left:1140;top:13608;width:3685;height:283" coordorigin="1140,14175" coordsize="3685,283" o:allowincell="f">
              <v:shape id="_x0000_s2271" type="#_x0000_t202" style="position:absolute;left:1140;top:14175;width:567;height:283" o:allowincell="f" filled="f" strokeweight="1.5pt">
                <v:textbox style="mso-next-textbox:#_x0000_s2271" inset="0,0,0,0">
                  <w:txbxContent>
                    <w:p w:rsidR="00640E89" w:rsidRDefault="00640E89" w:rsidP="00640E89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</w:p>
                  </w:txbxContent>
                </v:textbox>
              </v:shape>
              <v:shape id="_x0000_s2272" type="#_x0000_t202" style="position:absolute;left:1707;top:14175;width:567;height:283" o:allowincell="f" filled="f" strokeweight="1.5pt">
                <v:textbox style="mso-next-textbox:#_x0000_s2272" inset="0,0,0,0">
                  <w:txbxContent>
                    <w:p w:rsidR="00640E89" w:rsidRDefault="00640E89" w:rsidP="00640E89"/>
                  </w:txbxContent>
                </v:textbox>
              </v:shape>
              <v:shape id="_x0000_s2273" type="#_x0000_t202" style="position:absolute;left:2274;top:14175;width:567;height:283" o:allowincell="f" filled="f" strokeweight="1.5pt">
                <v:textbox style="mso-next-textbox:#_x0000_s2273" inset="0,0,0,0">
                  <w:txbxContent>
                    <w:p w:rsidR="00640E89" w:rsidRDefault="00640E89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74" type="#_x0000_t202" style="position:absolute;left:2841;top:14175;width:567;height:283" o:allowincell="f" filled="f" strokeweight="1.5pt">
                <v:textbox style="mso-next-textbox:#_x0000_s2274" inset="0,0,0,0">
                  <w:txbxContent>
                    <w:p w:rsidR="00640E89" w:rsidRDefault="00640E89" w:rsidP="00640E89">
                      <w:pPr>
                        <w:ind w:right="-57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  <v:shape id="_x0000_s2275" type="#_x0000_t202" style="position:absolute;left:3408;top:14175;width:850;height:283" o:allowincell="f" filled="f" strokeweight="1.5pt">
                <v:textbox style="mso-next-textbox:#_x0000_s2275" inset="0,0,0,0">
                  <w:txbxContent>
                    <w:p w:rsidR="00640E89" w:rsidRDefault="00640E89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76" type="#_x0000_t202" style="position:absolute;left:4258;top:14175;width:567;height:283" o:allowincell="f" filled="f" strokeweight="1.5pt">
                <v:textbox style="mso-next-textbox:#_x0000_s2276" inset="0,0,0,0">
                  <w:txbxContent>
                    <w:p w:rsidR="00640E89" w:rsidRDefault="00640E89" w:rsidP="00640E89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</v:group>
          <v:group id="_x0000_s2277" style="position:absolute;left:4825;top:15648;width:6691;height:851" coordorigin="4825,15648" coordsize="6691,851" o:allowincell="f">
            <v:shape id="_x0000_s2278" type="#_x0000_t202" style="position:absolute;left:4825;top:15649;width:6123;height:850" o:allowincell="f" filled="f" strokeweight="1.5pt">
              <v:textbox style="mso-next-textbox:#_x0000_s2278" inset="0,0,0,0">
                <w:txbxContent>
                  <w:p w:rsidR="00640E89" w:rsidRPr="00BA1622" w:rsidRDefault="00601794" w:rsidP="00640E89">
                    <w:pPr>
                      <w:spacing w:before="200"/>
                      <w:jc w:val="center"/>
                    </w:pPr>
                    <w:r>
                      <w:rPr>
                        <w:sz w:val="32"/>
                        <w:szCs w:val="32"/>
                      </w:rPr>
                      <w:t>ПСД-02</w:t>
                    </w:r>
                    <w:r w:rsidR="00F72A8F">
                      <w:rPr>
                        <w:sz w:val="32"/>
                        <w:szCs w:val="32"/>
                      </w:rPr>
                      <w:t>5</w:t>
                    </w:r>
                    <w:r w:rsidR="00996794">
                      <w:rPr>
                        <w:sz w:val="32"/>
                        <w:szCs w:val="32"/>
                      </w:rPr>
                      <w:t>/2015-ОБ</w:t>
                    </w:r>
                    <w:r w:rsidR="006C5799">
                      <w:rPr>
                        <w:sz w:val="32"/>
                        <w:szCs w:val="32"/>
                      </w:rPr>
                      <w:t>.</w:t>
                    </w:r>
                    <w:r w:rsidR="0063090E">
                      <w:rPr>
                        <w:sz w:val="32"/>
                        <w:szCs w:val="32"/>
                      </w:rPr>
                      <w:t>11</w:t>
                    </w:r>
                  </w:p>
                </w:txbxContent>
              </v:textbox>
            </v:shape>
            <v:shape id="_x0000_s2279" type="#_x0000_t202" style="position:absolute;left:10949;top:15648;width:567;height:283" o:allowincell="f" filled="f" strokeweight="1.5pt">
              <v:textbox style="mso-next-textbox:#_x0000_s2279" inset="0,0,0,0">
                <w:txbxContent>
                  <w:p w:rsidR="00640E89" w:rsidRDefault="00640E89" w:rsidP="00640E89">
                    <w:pPr>
                      <w:pStyle w:val="61"/>
                      <w:outlineLvl w:val="5"/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  <w:t>Лист</w:t>
                    </w:r>
                  </w:p>
                </w:txbxContent>
              </v:textbox>
            </v:shape>
            <v:shape id="_x0000_s2280" type="#_x0000_t202" style="position:absolute;left:10949;top:15932;width:567;height:567" o:allowincell="f" filled="f" strokeweight="1.5pt">
              <v:textbox style="mso-next-textbox:#_x0000_s2280" inset="0,0,0,0">
                <w:txbxContent>
                  <w:p w:rsidR="00640E89" w:rsidRPr="00F13A0E" w:rsidRDefault="00640E89" w:rsidP="00640E89">
                    <w:pPr>
                      <w:jc w:val="center"/>
                    </w:pPr>
                    <w:r>
                      <w:t>1</w:t>
                    </w:r>
                  </w:p>
                </w:txbxContent>
              </v:textbox>
            </v:shape>
          </v:group>
          <v:rect id="_x0000_s2281" style="position:absolute;left:1140;top:340;width:10375;height:16157" o:allowincell="f" filled="f" strokeweight="1.5pt"/>
          <w10:wrap anchorx="page" anchory="page"/>
        </v:group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8"/>
    <w:multiLevelType w:val="singleLevel"/>
    <w:tmpl w:val="122432DC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00000002"/>
    <w:multiLevelType w:val="singleLevel"/>
    <w:tmpl w:val="D5C8ED80"/>
    <w:name w:val="WW8Num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  <w:color w:val="000000"/>
      </w:rPr>
    </w:lvl>
  </w:abstractNum>
  <w:abstractNum w:abstractNumId="3">
    <w:nsid w:val="00000004"/>
    <w:multiLevelType w:val="singleLevel"/>
    <w:tmpl w:val="00000004"/>
    <w:name w:val="WW8Num8"/>
    <w:lvl w:ilvl="0">
      <w:start w:val="1"/>
      <w:numFmt w:val="decimal"/>
      <w:lvlText w:val="%1"/>
      <w:lvlJc w:val="left"/>
      <w:pPr>
        <w:tabs>
          <w:tab w:val="num" w:pos="370"/>
        </w:tabs>
        <w:ind w:left="370" w:hanging="360"/>
      </w:pPr>
      <w:rPr>
        <w:color w:val="000000"/>
      </w:rPr>
    </w:lvl>
  </w:abstractNum>
  <w:abstractNum w:abstractNumId="4">
    <w:nsid w:val="00000011"/>
    <w:multiLevelType w:val="multilevel"/>
    <w:tmpl w:val="000000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5">
    <w:nsid w:val="07393463"/>
    <w:multiLevelType w:val="hybridMultilevel"/>
    <w:tmpl w:val="64F0A3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82E08B8"/>
    <w:multiLevelType w:val="hybridMultilevel"/>
    <w:tmpl w:val="39A61E26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7">
    <w:nsid w:val="08A60BA8"/>
    <w:multiLevelType w:val="multilevel"/>
    <w:tmpl w:val="69EE6AF4"/>
    <w:lvl w:ilvl="0">
      <w:start w:val="1"/>
      <w:numFmt w:val="bullet"/>
      <w:pStyle w:val="a0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 w:hint="default"/>
        <w:b/>
        <w:i w:val="0"/>
      </w:rPr>
    </w:lvl>
    <w:lvl w:ilvl="1">
      <w:start w:val="1"/>
      <w:numFmt w:val="decimal"/>
      <w:isLgl/>
      <w:suff w:val="space"/>
      <w:lvlText w:val="%1.%2."/>
      <w:lvlJc w:val="left"/>
      <w:pPr>
        <w:ind w:firstLine="357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suff w:val="space"/>
      <w:lvlText w:val="%1.%2.%3."/>
      <w:lvlJc w:val="left"/>
      <w:pPr>
        <w:ind w:left="284" w:firstLine="73"/>
      </w:pPr>
      <w:rPr>
        <w:rFonts w:ascii="Times New Roman" w:hAnsi="Times New Roman"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8">
    <w:nsid w:val="08F55D28"/>
    <w:multiLevelType w:val="multilevel"/>
    <w:tmpl w:val="266C46FA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>
    <w:nsid w:val="0985721B"/>
    <w:multiLevelType w:val="hybridMultilevel"/>
    <w:tmpl w:val="F68E3488"/>
    <w:lvl w:ilvl="0" w:tplc="C04A5C44">
      <w:start w:val="7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0EA1792E"/>
    <w:multiLevelType w:val="hybridMultilevel"/>
    <w:tmpl w:val="26B8AF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0610265"/>
    <w:multiLevelType w:val="hybridMultilevel"/>
    <w:tmpl w:val="5BBEDC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60182A"/>
    <w:multiLevelType w:val="hybridMultilevel"/>
    <w:tmpl w:val="8D84A41E"/>
    <w:lvl w:ilvl="0" w:tplc="0A0236D8">
      <w:start w:val="1"/>
      <w:numFmt w:val="decimal"/>
      <w:lvlText w:val="%1"/>
      <w:lvlJc w:val="left"/>
      <w:pPr>
        <w:ind w:left="370" w:hanging="360"/>
      </w:pPr>
      <w:rPr>
        <w:rFonts w:hint="default"/>
        <w:color w:val="000000"/>
      </w:rPr>
    </w:lvl>
    <w:lvl w:ilvl="1" w:tplc="04190019">
      <w:start w:val="1"/>
      <w:numFmt w:val="lowerLetter"/>
      <w:lvlText w:val="%2."/>
      <w:lvlJc w:val="left"/>
      <w:pPr>
        <w:ind w:left="1090" w:hanging="360"/>
      </w:pPr>
    </w:lvl>
    <w:lvl w:ilvl="2" w:tplc="0419001B" w:tentative="1">
      <w:start w:val="1"/>
      <w:numFmt w:val="lowerRoman"/>
      <w:lvlText w:val="%3."/>
      <w:lvlJc w:val="right"/>
      <w:pPr>
        <w:ind w:left="1810" w:hanging="180"/>
      </w:pPr>
    </w:lvl>
    <w:lvl w:ilvl="3" w:tplc="0419000F" w:tentative="1">
      <w:start w:val="1"/>
      <w:numFmt w:val="decimal"/>
      <w:lvlText w:val="%4."/>
      <w:lvlJc w:val="left"/>
      <w:pPr>
        <w:ind w:left="2530" w:hanging="360"/>
      </w:pPr>
    </w:lvl>
    <w:lvl w:ilvl="4" w:tplc="04190019" w:tentative="1">
      <w:start w:val="1"/>
      <w:numFmt w:val="lowerLetter"/>
      <w:lvlText w:val="%5."/>
      <w:lvlJc w:val="left"/>
      <w:pPr>
        <w:ind w:left="3250" w:hanging="360"/>
      </w:pPr>
    </w:lvl>
    <w:lvl w:ilvl="5" w:tplc="0419001B" w:tentative="1">
      <w:start w:val="1"/>
      <w:numFmt w:val="lowerRoman"/>
      <w:lvlText w:val="%6."/>
      <w:lvlJc w:val="right"/>
      <w:pPr>
        <w:ind w:left="3970" w:hanging="180"/>
      </w:pPr>
    </w:lvl>
    <w:lvl w:ilvl="6" w:tplc="0419000F" w:tentative="1">
      <w:start w:val="1"/>
      <w:numFmt w:val="decimal"/>
      <w:lvlText w:val="%7."/>
      <w:lvlJc w:val="left"/>
      <w:pPr>
        <w:ind w:left="4690" w:hanging="360"/>
      </w:pPr>
    </w:lvl>
    <w:lvl w:ilvl="7" w:tplc="04190019" w:tentative="1">
      <w:start w:val="1"/>
      <w:numFmt w:val="lowerLetter"/>
      <w:lvlText w:val="%8."/>
      <w:lvlJc w:val="left"/>
      <w:pPr>
        <w:ind w:left="5410" w:hanging="360"/>
      </w:pPr>
    </w:lvl>
    <w:lvl w:ilvl="8" w:tplc="0419001B" w:tentative="1">
      <w:start w:val="1"/>
      <w:numFmt w:val="lowerRoman"/>
      <w:lvlText w:val="%9."/>
      <w:lvlJc w:val="right"/>
      <w:pPr>
        <w:ind w:left="6130" w:hanging="180"/>
      </w:pPr>
    </w:lvl>
  </w:abstractNum>
  <w:abstractNum w:abstractNumId="13">
    <w:nsid w:val="2297290A"/>
    <w:multiLevelType w:val="hybridMultilevel"/>
    <w:tmpl w:val="D534B0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5346E6A"/>
    <w:multiLevelType w:val="multilevel"/>
    <w:tmpl w:val="523660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15">
    <w:nsid w:val="29C948E3"/>
    <w:multiLevelType w:val="multilevel"/>
    <w:tmpl w:val="D7B60F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0D34A64"/>
    <w:multiLevelType w:val="hybridMultilevel"/>
    <w:tmpl w:val="A6767ADA"/>
    <w:lvl w:ilvl="0" w:tplc="FB86E1DE">
      <w:start w:val="2"/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348127D"/>
    <w:multiLevelType w:val="hybridMultilevel"/>
    <w:tmpl w:val="F3EEAB00"/>
    <w:lvl w:ilvl="0" w:tplc="15268F9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37CD72F8"/>
    <w:multiLevelType w:val="singleLevel"/>
    <w:tmpl w:val="E542914C"/>
    <w:lvl w:ilvl="0">
      <w:start w:val="1"/>
      <w:numFmt w:val="bullet"/>
      <w:lvlText w:val="-"/>
      <w:lvlJc w:val="left"/>
      <w:pPr>
        <w:tabs>
          <w:tab w:val="num" w:pos="1169"/>
        </w:tabs>
        <w:ind w:left="1169" w:hanging="360"/>
      </w:pPr>
      <w:rPr>
        <w:rFonts w:hint="default"/>
      </w:rPr>
    </w:lvl>
  </w:abstractNum>
  <w:abstractNum w:abstractNumId="19">
    <w:nsid w:val="3A410210"/>
    <w:multiLevelType w:val="hybridMultilevel"/>
    <w:tmpl w:val="B37E95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C641A25"/>
    <w:multiLevelType w:val="hybridMultilevel"/>
    <w:tmpl w:val="54768EC6"/>
    <w:lvl w:ilvl="0" w:tplc="0419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1">
    <w:nsid w:val="3E811CF7"/>
    <w:multiLevelType w:val="multilevel"/>
    <w:tmpl w:val="0FA2188A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9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60" w:hanging="2160"/>
      </w:pPr>
      <w:rPr>
        <w:rFonts w:hint="default"/>
      </w:rPr>
    </w:lvl>
  </w:abstractNum>
  <w:abstractNum w:abstractNumId="22">
    <w:nsid w:val="430C545A"/>
    <w:multiLevelType w:val="hybridMultilevel"/>
    <w:tmpl w:val="AFB0620E"/>
    <w:lvl w:ilvl="0" w:tplc="00000008">
      <w:start w:val="1"/>
      <w:numFmt w:val="decimal"/>
      <w:lvlText w:val="%1."/>
      <w:lvlJc w:val="left"/>
      <w:pPr>
        <w:ind w:left="370" w:hanging="360"/>
      </w:pPr>
    </w:lvl>
    <w:lvl w:ilvl="1" w:tplc="04190019" w:tentative="1">
      <w:start w:val="1"/>
      <w:numFmt w:val="lowerLetter"/>
      <w:lvlText w:val="%2."/>
      <w:lvlJc w:val="left"/>
      <w:pPr>
        <w:ind w:left="1090" w:hanging="360"/>
      </w:pPr>
    </w:lvl>
    <w:lvl w:ilvl="2" w:tplc="0419001B" w:tentative="1">
      <w:start w:val="1"/>
      <w:numFmt w:val="lowerRoman"/>
      <w:lvlText w:val="%3."/>
      <w:lvlJc w:val="right"/>
      <w:pPr>
        <w:ind w:left="1810" w:hanging="180"/>
      </w:pPr>
    </w:lvl>
    <w:lvl w:ilvl="3" w:tplc="0419000F" w:tentative="1">
      <w:start w:val="1"/>
      <w:numFmt w:val="decimal"/>
      <w:lvlText w:val="%4."/>
      <w:lvlJc w:val="left"/>
      <w:pPr>
        <w:ind w:left="2530" w:hanging="360"/>
      </w:pPr>
    </w:lvl>
    <w:lvl w:ilvl="4" w:tplc="04190019" w:tentative="1">
      <w:start w:val="1"/>
      <w:numFmt w:val="lowerLetter"/>
      <w:lvlText w:val="%5."/>
      <w:lvlJc w:val="left"/>
      <w:pPr>
        <w:ind w:left="3250" w:hanging="360"/>
      </w:pPr>
    </w:lvl>
    <w:lvl w:ilvl="5" w:tplc="0419001B" w:tentative="1">
      <w:start w:val="1"/>
      <w:numFmt w:val="lowerRoman"/>
      <w:lvlText w:val="%6."/>
      <w:lvlJc w:val="right"/>
      <w:pPr>
        <w:ind w:left="3970" w:hanging="180"/>
      </w:pPr>
    </w:lvl>
    <w:lvl w:ilvl="6" w:tplc="0419000F" w:tentative="1">
      <w:start w:val="1"/>
      <w:numFmt w:val="decimal"/>
      <w:lvlText w:val="%7."/>
      <w:lvlJc w:val="left"/>
      <w:pPr>
        <w:ind w:left="4690" w:hanging="360"/>
      </w:pPr>
    </w:lvl>
    <w:lvl w:ilvl="7" w:tplc="04190019" w:tentative="1">
      <w:start w:val="1"/>
      <w:numFmt w:val="lowerLetter"/>
      <w:lvlText w:val="%8."/>
      <w:lvlJc w:val="left"/>
      <w:pPr>
        <w:ind w:left="5410" w:hanging="360"/>
      </w:pPr>
    </w:lvl>
    <w:lvl w:ilvl="8" w:tplc="0419001B" w:tentative="1">
      <w:start w:val="1"/>
      <w:numFmt w:val="lowerRoman"/>
      <w:lvlText w:val="%9."/>
      <w:lvlJc w:val="right"/>
      <w:pPr>
        <w:ind w:left="6130" w:hanging="180"/>
      </w:pPr>
    </w:lvl>
  </w:abstractNum>
  <w:abstractNum w:abstractNumId="23">
    <w:nsid w:val="44703635"/>
    <w:multiLevelType w:val="multilevel"/>
    <w:tmpl w:val="B978D5FA"/>
    <w:lvl w:ilvl="0">
      <w:start w:val="5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1"/>
      <w:numFmt w:val="decimal"/>
      <w:lvlText w:val="%1.%2"/>
      <w:lvlJc w:val="left"/>
      <w:pPr>
        <w:ind w:left="1234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24">
    <w:nsid w:val="4CB62610"/>
    <w:multiLevelType w:val="hybridMultilevel"/>
    <w:tmpl w:val="01A47000"/>
    <w:lvl w:ilvl="0" w:tplc="B9CAF14E">
      <w:start w:val="1"/>
      <w:numFmt w:val="decimal"/>
      <w:lvlText w:val="%1."/>
      <w:lvlJc w:val="left"/>
      <w:pPr>
        <w:ind w:left="8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45" w:hanging="360"/>
      </w:pPr>
    </w:lvl>
    <w:lvl w:ilvl="2" w:tplc="0419001B" w:tentative="1">
      <w:start w:val="1"/>
      <w:numFmt w:val="lowerRoman"/>
      <w:lvlText w:val="%3."/>
      <w:lvlJc w:val="right"/>
      <w:pPr>
        <w:ind w:left="2265" w:hanging="180"/>
      </w:pPr>
    </w:lvl>
    <w:lvl w:ilvl="3" w:tplc="0419000F" w:tentative="1">
      <w:start w:val="1"/>
      <w:numFmt w:val="decimal"/>
      <w:lvlText w:val="%4."/>
      <w:lvlJc w:val="left"/>
      <w:pPr>
        <w:ind w:left="2985" w:hanging="360"/>
      </w:pPr>
    </w:lvl>
    <w:lvl w:ilvl="4" w:tplc="04190019" w:tentative="1">
      <w:start w:val="1"/>
      <w:numFmt w:val="lowerLetter"/>
      <w:lvlText w:val="%5."/>
      <w:lvlJc w:val="left"/>
      <w:pPr>
        <w:ind w:left="3705" w:hanging="360"/>
      </w:pPr>
    </w:lvl>
    <w:lvl w:ilvl="5" w:tplc="0419001B" w:tentative="1">
      <w:start w:val="1"/>
      <w:numFmt w:val="lowerRoman"/>
      <w:lvlText w:val="%6."/>
      <w:lvlJc w:val="right"/>
      <w:pPr>
        <w:ind w:left="4425" w:hanging="180"/>
      </w:pPr>
    </w:lvl>
    <w:lvl w:ilvl="6" w:tplc="0419000F" w:tentative="1">
      <w:start w:val="1"/>
      <w:numFmt w:val="decimal"/>
      <w:lvlText w:val="%7."/>
      <w:lvlJc w:val="left"/>
      <w:pPr>
        <w:ind w:left="5145" w:hanging="360"/>
      </w:pPr>
    </w:lvl>
    <w:lvl w:ilvl="7" w:tplc="04190019" w:tentative="1">
      <w:start w:val="1"/>
      <w:numFmt w:val="lowerLetter"/>
      <w:lvlText w:val="%8."/>
      <w:lvlJc w:val="left"/>
      <w:pPr>
        <w:ind w:left="5865" w:hanging="360"/>
      </w:pPr>
    </w:lvl>
    <w:lvl w:ilvl="8" w:tplc="0419001B" w:tentative="1">
      <w:start w:val="1"/>
      <w:numFmt w:val="lowerRoman"/>
      <w:lvlText w:val="%9."/>
      <w:lvlJc w:val="right"/>
      <w:pPr>
        <w:ind w:left="6585" w:hanging="180"/>
      </w:pPr>
    </w:lvl>
  </w:abstractNum>
  <w:abstractNum w:abstractNumId="25">
    <w:nsid w:val="4F31427B"/>
    <w:multiLevelType w:val="hybridMultilevel"/>
    <w:tmpl w:val="E36E797A"/>
    <w:lvl w:ilvl="0" w:tplc="991A0E36">
      <w:start w:val="1"/>
      <w:numFmt w:val="decimal"/>
      <w:lvlText w:val="%1."/>
      <w:lvlJc w:val="left"/>
      <w:pPr>
        <w:ind w:left="927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>
    <w:nsid w:val="4FC21BDB"/>
    <w:multiLevelType w:val="hybridMultilevel"/>
    <w:tmpl w:val="6BB2F4A2"/>
    <w:lvl w:ilvl="0" w:tplc="D9FC16E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4FDA14F6"/>
    <w:multiLevelType w:val="hybridMultilevel"/>
    <w:tmpl w:val="C3B0B9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DC1047"/>
    <w:multiLevelType w:val="hybridMultilevel"/>
    <w:tmpl w:val="4CF23B6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6C7480F"/>
    <w:multiLevelType w:val="hybridMultilevel"/>
    <w:tmpl w:val="8B48C9BC"/>
    <w:lvl w:ilvl="0" w:tplc="F036DBE6">
      <w:start w:val="5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>
    <w:nsid w:val="58D24057"/>
    <w:multiLevelType w:val="hybridMultilevel"/>
    <w:tmpl w:val="548268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90E2D7C"/>
    <w:multiLevelType w:val="hybridMultilevel"/>
    <w:tmpl w:val="56D46D7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5C1B2FEA"/>
    <w:multiLevelType w:val="hybridMultilevel"/>
    <w:tmpl w:val="65C8170A"/>
    <w:lvl w:ilvl="0" w:tplc="37C02DE0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33">
    <w:nsid w:val="672D0015"/>
    <w:multiLevelType w:val="hybridMultilevel"/>
    <w:tmpl w:val="C50298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C8411F"/>
    <w:multiLevelType w:val="hybridMultilevel"/>
    <w:tmpl w:val="0E8208CE"/>
    <w:lvl w:ilvl="0" w:tplc="0419000F">
      <w:start w:val="1"/>
      <w:numFmt w:val="decimal"/>
      <w:lvlText w:val="%1."/>
      <w:lvlJc w:val="left"/>
      <w:pPr>
        <w:ind w:left="1778" w:hanging="360"/>
      </w:p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5">
    <w:nsid w:val="69AC34AA"/>
    <w:multiLevelType w:val="multilevel"/>
    <w:tmpl w:val="3B00CFE0"/>
    <w:lvl w:ilvl="0">
      <w:start w:val="7"/>
      <w:numFmt w:val="decimal"/>
      <w:pStyle w:val="1"/>
      <w:lvlText w:val="%1."/>
      <w:lvlJc w:val="left"/>
      <w:pPr>
        <w:tabs>
          <w:tab w:val="num" w:pos="987"/>
        </w:tabs>
        <w:ind w:left="987" w:hanging="420"/>
      </w:pPr>
      <w:rPr>
        <w:rFonts w:hint="default"/>
      </w:rPr>
    </w:lvl>
    <w:lvl w:ilvl="1">
      <w:start w:val="1"/>
      <w:numFmt w:val="decimal"/>
      <w:pStyle w:val="2135pt00"/>
      <w:lvlText w:val="%1.%2."/>
      <w:lvlJc w:val="left"/>
      <w:pPr>
        <w:tabs>
          <w:tab w:val="num" w:pos="987"/>
        </w:tabs>
        <w:ind w:left="987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87"/>
        </w:tabs>
        <w:ind w:left="1287" w:hanging="720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tabs>
          <w:tab w:val="num" w:pos="1647"/>
        </w:tabs>
        <w:ind w:left="128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367"/>
        </w:tabs>
        <w:ind w:left="2367" w:hanging="1800"/>
      </w:pPr>
      <w:rPr>
        <w:rFonts w:hint="default"/>
      </w:rPr>
    </w:lvl>
  </w:abstractNum>
  <w:abstractNum w:abstractNumId="36">
    <w:nsid w:val="6ABE42EA"/>
    <w:multiLevelType w:val="hybridMultilevel"/>
    <w:tmpl w:val="90CEAF4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C4C7467"/>
    <w:multiLevelType w:val="multilevel"/>
    <w:tmpl w:val="E196D158"/>
    <w:lvl w:ilvl="0">
      <w:start w:val="5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38">
    <w:nsid w:val="6D0515C6"/>
    <w:multiLevelType w:val="hybridMultilevel"/>
    <w:tmpl w:val="60760F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DE71743"/>
    <w:multiLevelType w:val="multilevel"/>
    <w:tmpl w:val="7F6E16B6"/>
    <w:lvl w:ilvl="0">
      <w:start w:val="6"/>
      <w:numFmt w:val="bullet"/>
      <w:lvlText w:val="-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abstractNum w:abstractNumId="40">
    <w:nsid w:val="721E39B7"/>
    <w:multiLevelType w:val="multilevel"/>
    <w:tmpl w:val="F5C4EE12"/>
    <w:lvl w:ilvl="0">
      <w:start w:val="1"/>
      <w:numFmt w:val="decimal"/>
      <w:suff w:val="space"/>
      <w:lvlText w:val="%1."/>
      <w:lvlJc w:val="left"/>
      <w:pPr>
        <w:ind w:left="927" w:hanging="360"/>
      </w:pPr>
      <w:rPr>
        <w:rFonts w:ascii="Times New Roman" w:hAnsi="Times New Roman" w:cs="Times New Roman" w:hint="default"/>
        <w:b/>
        <w:i w:val="0"/>
      </w:rPr>
    </w:lvl>
    <w:lvl w:ilvl="1">
      <w:start w:val="1"/>
      <w:numFmt w:val="decimal"/>
      <w:isLgl/>
      <w:suff w:val="space"/>
      <w:lvlText w:val="%1.%2."/>
      <w:lvlJc w:val="left"/>
      <w:pPr>
        <w:ind w:firstLine="357"/>
      </w:pPr>
      <w:rPr>
        <w:rFonts w:ascii="Times New Roman" w:hAnsi="Times New Roman" w:cs="Times New Roman" w:hint="default"/>
        <w:b/>
        <w:i w:val="0"/>
      </w:rPr>
    </w:lvl>
    <w:lvl w:ilvl="2">
      <w:start w:val="1"/>
      <w:numFmt w:val="decimal"/>
      <w:pStyle w:val="3"/>
      <w:isLgl/>
      <w:suff w:val="space"/>
      <w:lvlText w:val="%1.%2.%3."/>
      <w:lvlJc w:val="left"/>
      <w:pPr>
        <w:ind w:left="284" w:firstLine="73"/>
      </w:pPr>
      <w:rPr>
        <w:rFonts w:ascii="Times New Roman" w:hAnsi="Times New Roman" w:cs="Times New Roman" w:hint="default"/>
        <w:b/>
        <w:i w:val="0"/>
      </w:rPr>
    </w:lvl>
    <w:lvl w:ilvl="3">
      <w:start w:val="1"/>
      <w:numFmt w:val="decimal"/>
      <w:isLgl/>
      <w:lvlText w:val="%1.%2.%3.%4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41">
    <w:nsid w:val="78A068AE"/>
    <w:multiLevelType w:val="hybridMultilevel"/>
    <w:tmpl w:val="322C1B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9591C35"/>
    <w:multiLevelType w:val="hybridMultilevel"/>
    <w:tmpl w:val="CBE000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B9C65E5"/>
    <w:multiLevelType w:val="hybridMultilevel"/>
    <w:tmpl w:val="4F90D7C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>
    <w:nsid w:val="7BDD202B"/>
    <w:multiLevelType w:val="hybridMultilevel"/>
    <w:tmpl w:val="19100080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5">
    <w:nsid w:val="7E7765DE"/>
    <w:multiLevelType w:val="hybridMultilevel"/>
    <w:tmpl w:val="A2A2CC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F227CCE"/>
    <w:multiLevelType w:val="hybridMultilevel"/>
    <w:tmpl w:val="378ED3C4"/>
    <w:lvl w:ilvl="0" w:tplc="CF08ED2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40"/>
  </w:num>
  <w:num w:numId="2">
    <w:abstractNumId w:val="35"/>
  </w:num>
  <w:num w:numId="3">
    <w:abstractNumId w:val="0"/>
  </w:num>
  <w:num w:numId="4">
    <w:abstractNumId w:val="7"/>
  </w:num>
  <w:num w:numId="5">
    <w:abstractNumId w:val="36"/>
  </w:num>
  <w:num w:numId="6">
    <w:abstractNumId w:val="28"/>
  </w:num>
  <w:num w:numId="7">
    <w:abstractNumId w:val="31"/>
  </w:num>
  <w:num w:numId="8">
    <w:abstractNumId w:val="43"/>
  </w:num>
  <w:num w:numId="9">
    <w:abstractNumId w:val="12"/>
  </w:num>
  <w:num w:numId="10">
    <w:abstractNumId w:val="1"/>
  </w:num>
  <w:num w:numId="11">
    <w:abstractNumId w:val="2"/>
  </w:num>
  <w:num w:numId="12">
    <w:abstractNumId w:val="32"/>
  </w:num>
  <w:num w:numId="13">
    <w:abstractNumId w:val="23"/>
  </w:num>
  <w:num w:numId="14">
    <w:abstractNumId w:val="24"/>
  </w:num>
  <w:num w:numId="15">
    <w:abstractNumId w:val="20"/>
  </w:num>
  <w:num w:numId="16">
    <w:abstractNumId w:val="39"/>
  </w:num>
  <w:num w:numId="17">
    <w:abstractNumId w:val="37"/>
  </w:num>
  <w:num w:numId="18">
    <w:abstractNumId w:val="3"/>
  </w:num>
  <w:num w:numId="19">
    <w:abstractNumId w:val="4"/>
  </w:num>
  <w:num w:numId="20">
    <w:abstractNumId w:val="13"/>
  </w:num>
  <w:num w:numId="21">
    <w:abstractNumId w:val="11"/>
  </w:num>
  <w:num w:numId="22">
    <w:abstractNumId w:val="33"/>
  </w:num>
  <w:num w:numId="23">
    <w:abstractNumId w:val="34"/>
  </w:num>
  <w:num w:numId="24">
    <w:abstractNumId w:val="6"/>
  </w:num>
  <w:num w:numId="25">
    <w:abstractNumId w:val="41"/>
  </w:num>
  <w:num w:numId="26">
    <w:abstractNumId w:val="16"/>
  </w:num>
  <w:num w:numId="27">
    <w:abstractNumId w:val="42"/>
  </w:num>
  <w:num w:numId="28">
    <w:abstractNumId w:val="5"/>
  </w:num>
  <w:num w:numId="29">
    <w:abstractNumId w:val="27"/>
  </w:num>
  <w:num w:numId="30">
    <w:abstractNumId w:val="30"/>
  </w:num>
  <w:num w:numId="31">
    <w:abstractNumId w:val="8"/>
  </w:num>
  <w:num w:numId="32">
    <w:abstractNumId w:val="18"/>
  </w:num>
  <w:num w:numId="33">
    <w:abstractNumId w:val="44"/>
  </w:num>
  <w:num w:numId="34">
    <w:abstractNumId w:val="22"/>
  </w:num>
  <w:num w:numId="35">
    <w:abstractNumId w:val="14"/>
  </w:num>
  <w:num w:numId="36">
    <w:abstractNumId w:val="21"/>
  </w:num>
  <w:num w:numId="37">
    <w:abstractNumId w:val="45"/>
  </w:num>
  <w:num w:numId="38">
    <w:abstractNumId w:val="10"/>
  </w:num>
  <w:num w:numId="39">
    <w:abstractNumId w:val="19"/>
  </w:num>
  <w:num w:numId="40">
    <w:abstractNumId w:val="25"/>
  </w:num>
  <w:num w:numId="41">
    <w:abstractNumId w:val="17"/>
  </w:num>
  <w:num w:numId="42">
    <w:abstractNumId w:val="9"/>
  </w:num>
  <w:num w:numId="43">
    <w:abstractNumId w:val="29"/>
  </w:num>
  <w:num w:numId="44">
    <w:abstractNumId w:val="26"/>
  </w:num>
  <w:num w:numId="45">
    <w:abstractNumId w:val="46"/>
  </w:num>
  <w:num w:numId="46">
    <w:abstractNumId w:val="15"/>
  </w:num>
  <w:num w:numId="47">
    <w:abstractNumId w:val="3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autoHyphenation/>
  <w:characterSpacingControl w:val="doNotCompress"/>
  <w:hdrShapeDefaults>
    <o:shapedefaults v:ext="edit" spidmax="1331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4A0FA1"/>
    <w:rsid w:val="0000042D"/>
    <w:rsid w:val="00001004"/>
    <w:rsid w:val="000013A4"/>
    <w:rsid w:val="0000155B"/>
    <w:rsid w:val="000015D6"/>
    <w:rsid w:val="00001EEE"/>
    <w:rsid w:val="00002918"/>
    <w:rsid w:val="00002E87"/>
    <w:rsid w:val="00003139"/>
    <w:rsid w:val="00004266"/>
    <w:rsid w:val="0000434B"/>
    <w:rsid w:val="000051A8"/>
    <w:rsid w:val="0000536D"/>
    <w:rsid w:val="00005C01"/>
    <w:rsid w:val="00005CEF"/>
    <w:rsid w:val="00006033"/>
    <w:rsid w:val="00006233"/>
    <w:rsid w:val="00007710"/>
    <w:rsid w:val="00010409"/>
    <w:rsid w:val="00010C66"/>
    <w:rsid w:val="00011072"/>
    <w:rsid w:val="00014B52"/>
    <w:rsid w:val="000157B2"/>
    <w:rsid w:val="0001712A"/>
    <w:rsid w:val="0002385A"/>
    <w:rsid w:val="00023A59"/>
    <w:rsid w:val="0002518B"/>
    <w:rsid w:val="0002653E"/>
    <w:rsid w:val="0002789A"/>
    <w:rsid w:val="00027DDC"/>
    <w:rsid w:val="000303B2"/>
    <w:rsid w:val="00030C5E"/>
    <w:rsid w:val="00032740"/>
    <w:rsid w:val="00034BE7"/>
    <w:rsid w:val="000360E9"/>
    <w:rsid w:val="00040B58"/>
    <w:rsid w:val="00044AA1"/>
    <w:rsid w:val="00044B4E"/>
    <w:rsid w:val="00044B90"/>
    <w:rsid w:val="00046B8B"/>
    <w:rsid w:val="00046F9B"/>
    <w:rsid w:val="00047A29"/>
    <w:rsid w:val="00051ED7"/>
    <w:rsid w:val="00052B2B"/>
    <w:rsid w:val="00053FAB"/>
    <w:rsid w:val="00057694"/>
    <w:rsid w:val="000577E6"/>
    <w:rsid w:val="00061923"/>
    <w:rsid w:val="00065F4B"/>
    <w:rsid w:val="00066F6F"/>
    <w:rsid w:val="00070060"/>
    <w:rsid w:val="00070E46"/>
    <w:rsid w:val="00071557"/>
    <w:rsid w:val="000717F3"/>
    <w:rsid w:val="00071D66"/>
    <w:rsid w:val="0007237F"/>
    <w:rsid w:val="00074BAB"/>
    <w:rsid w:val="00080D7A"/>
    <w:rsid w:val="00081633"/>
    <w:rsid w:val="00081799"/>
    <w:rsid w:val="000831EF"/>
    <w:rsid w:val="00083881"/>
    <w:rsid w:val="0008428A"/>
    <w:rsid w:val="00085B72"/>
    <w:rsid w:val="00086536"/>
    <w:rsid w:val="00087613"/>
    <w:rsid w:val="00087A1E"/>
    <w:rsid w:val="0009067E"/>
    <w:rsid w:val="0009218D"/>
    <w:rsid w:val="00093C9C"/>
    <w:rsid w:val="0009545E"/>
    <w:rsid w:val="00095937"/>
    <w:rsid w:val="00095D97"/>
    <w:rsid w:val="00096663"/>
    <w:rsid w:val="000A08DB"/>
    <w:rsid w:val="000A0DCC"/>
    <w:rsid w:val="000A0FE4"/>
    <w:rsid w:val="000A1186"/>
    <w:rsid w:val="000A2BA2"/>
    <w:rsid w:val="000A3C33"/>
    <w:rsid w:val="000A3F09"/>
    <w:rsid w:val="000A45E4"/>
    <w:rsid w:val="000A58F4"/>
    <w:rsid w:val="000A6001"/>
    <w:rsid w:val="000A6622"/>
    <w:rsid w:val="000A7912"/>
    <w:rsid w:val="000A7A11"/>
    <w:rsid w:val="000B016F"/>
    <w:rsid w:val="000B0767"/>
    <w:rsid w:val="000B09E8"/>
    <w:rsid w:val="000B2B21"/>
    <w:rsid w:val="000B3ADC"/>
    <w:rsid w:val="000B4B8B"/>
    <w:rsid w:val="000B5BA8"/>
    <w:rsid w:val="000B737A"/>
    <w:rsid w:val="000C03E7"/>
    <w:rsid w:val="000C3512"/>
    <w:rsid w:val="000C427A"/>
    <w:rsid w:val="000C5746"/>
    <w:rsid w:val="000C641D"/>
    <w:rsid w:val="000C6D30"/>
    <w:rsid w:val="000C6E51"/>
    <w:rsid w:val="000C71F7"/>
    <w:rsid w:val="000C7DE9"/>
    <w:rsid w:val="000C7F0B"/>
    <w:rsid w:val="000D085C"/>
    <w:rsid w:val="000D2146"/>
    <w:rsid w:val="000D2383"/>
    <w:rsid w:val="000D3B0E"/>
    <w:rsid w:val="000D4A0D"/>
    <w:rsid w:val="000D5D66"/>
    <w:rsid w:val="000D6274"/>
    <w:rsid w:val="000E261A"/>
    <w:rsid w:val="000E3A2E"/>
    <w:rsid w:val="000E4379"/>
    <w:rsid w:val="000E46E3"/>
    <w:rsid w:val="000E5BF3"/>
    <w:rsid w:val="000E7996"/>
    <w:rsid w:val="000E7A86"/>
    <w:rsid w:val="000E7D51"/>
    <w:rsid w:val="000F10D3"/>
    <w:rsid w:val="000F4270"/>
    <w:rsid w:val="000F50BB"/>
    <w:rsid w:val="000F6366"/>
    <w:rsid w:val="000F74E8"/>
    <w:rsid w:val="0010093A"/>
    <w:rsid w:val="0010124E"/>
    <w:rsid w:val="00102007"/>
    <w:rsid w:val="00102C28"/>
    <w:rsid w:val="00103B43"/>
    <w:rsid w:val="00103F4D"/>
    <w:rsid w:val="00105F1B"/>
    <w:rsid w:val="00105FE7"/>
    <w:rsid w:val="00107569"/>
    <w:rsid w:val="00107688"/>
    <w:rsid w:val="00110D2E"/>
    <w:rsid w:val="00111665"/>
    <w:rsid w:val="001118ED"/>
    <w:rsid w:val="00114E05"/>
    <w:rsid w:val="0011565C"/>
    <w:rsid w:val="001156CB"/>
    <w:rsid w:val="00115BEF"/>
    <w:rsid w:val="00120FA5"/>
    <w:rsid w:val="00120FD1"/>
    <w:rsid w:val="00121ED1"/>
    <w:rsid w:val="00122A24"/>
    <w:rsid w:val="001269DF"/>
    <w:rsid w:val="00126DA6"/>
    <w:rsid w:val="001275AD"/>
    <w:rsid w:val="00130B6D"/>
    <w:rsid w:val="00133886"/>
    <w:rsid w:val="00134970"/>
    <w:rsid w:val="001352E7"/>
    <w:rsid w:val="00135416"/>
    <w:rsid w:val="00135806"/>
    <w:rsid w:val="001376A8"/>
    <w:rsid w:val="00137E79"/>
    <w:rsid w:val="001409DF"/>
    <w:rsid w:val="00141DA2"/>
    <w:rsid w:val="00142AF9"/>
    <w:rsid w:val="00147247"/>
    <w:rsid w:val="00147A18"/>
    <w:rsid w:val="00150A7D"/>
    <w:rsid w:val="00150D82"/>
    <w:rsid w:val="00151CA3"/>
    <w:rsid w:val="00152A5C"/>
    <w:rsid w:val="00156A0E"/>
    <w:rsid w:val="00156B07"/>
    <w:rsid w:val="001609C1"/>
    <w:rsid w:val="00161CB0"/>
    <w:rsid w:val="00161F41"/>
    <w:rsid w:val="00162BE3"/>
    <w:rsid w:val="00163411"/>
    <w:rsid w:val="001638F8"/>
    <w:rsid w:val="00165B84"/>
    <w:rsid w:val="00165CA2"/>
    <w:rsid w:val="00167BE7"/>
    <w:rsid w:val="001720D2"/>
    <w:rsid w:val="00176433"/>
    <w:rsid w:val="00177EAD"/>
    <w:rsid w:val="00182F5F"/>
    <w:rsid w:val="00184168"/>
    <w:rsid w:val="00184A15"/>
    <w:rsid w:val="00190B5C"/>
    <w:rsid w:val="00190BFC"/>
    <w:rsid w:val="00190C91"/>
    <w:rsid w:val="001918DB"/>
    <w:rsid w:val="001976BB"/>
    <w:rsid w:val="001A1F19"/>
    <w:rsid w:val="001A247D"/>
    <w:rsid w:val="001A24EF"/>
    <w:rsid w:val="001A2967"/>
    <w:rsid w:val="001A2D11"/>
    <w:rsid w:val="001A498F"/>
    <w:rsid w:val="001A6079"/>
    <w:rsid w:val="001A651D"/>
    <w:rsid w:val="001B0133"/>
    <w:rsid w:val="001B04DF"/>
    <w:rsid w:val="001B0536"/>
    <w:rsid w:val="001B069D"/>
    <w:rsid w:val="001B1477"/>
    <w:rsid w:val="001B15BD"/>
    <w:rsid w:val="001B1BB8"/>
    <w:rsid w:val="001B2556"/>
    <w:rsid w:val="001B4613"/>
    <w:rsid w:val="001C197E"/>
    <w:rsid w:val="001C259F"/>
    <w:rsid w:val="001C46B5"/>
    <w:rsid w:val="001C5C0F"/>
    <w:rsid w:val="001C5C65"/>
    <w:rsid w:val="001C65FA"/>
    <w:rsid w:val="001C6B0A"/>
    <w:rsid w:val="001C7A33"/>
    <w:rsid w:val="001D03AF"/>
    <w:rsid w:val="001D18EC"/>
    <w:rsid w:val="001D21B7"/>
    <w:rsid w:val="001D7966"/>
    <w:rsid w:val="001E0609"/>
    <w:rsid w:val="001E25A9"/>
    <w:rsid w:val="001E28F1"/>
    <w:rsid w:val="001E403A"/>
    <w:rsid w:val="001E6635"/>
    <w:rsid w:val="001F0051"/>
    <w:rsid w:val="001F1335"/>
    <w:rsid w:val="001F57B4"/>
    <w:rsid w:val="001F699E"/>
    <w:rsid w:val="00200349"/>
    <w:rsid w:val="00205D5C"/>
    <w:rsid w:val="00210575"/>
    <w:rsid w:val="002121EA"/>
    <w:rsid w:val="00212278"/>
    <w:rsid w:val="00214080"/>
    <w:rsid w:val="00214CE4"/>
    <w:rsid w:val="00215E83"/>
    <w:rsid w:val="002161C4"/>
    <w:rsid w:val="002161E4"/>
    <w:rsid w:val="00217BEE"/>
    <w:rsid w:val="002219FB"/>
    <w:rsid w:val="0022353F"/>
    <w:rsid w:val="00223655"/>
    <w:rsid w:val="00223F64"/>
    <w:rsid w:val="0022572D"/>
    <w:rsid w:val="002276CC"/>
    <w:rsid w:val="00231A76"/>
    <w:rsid w:val="0023266C"/>
    <w:rsid w:val="00232C51"/>
    <w:rsid w:val="00236E29"/>
    <w:rsid w:val="002420AD"/>
    <w:rsid w:val="002422A0"/>
    <w:rsid w:val="00242B87"/>
    <w:rsid w:val="00242D6D"/>
    <w:rsid w:val="002435C5"/>
    <w:rsid w:val="002435CC"/>
    <w:rsid w:val="00243EAD"/>
    <w:rsid w:val="00244494"/>
    <w:rsid w:val="00244740"/>
    <w:rsid w:val="0024568C"/>
    <w:rsid w:val="00246B8C"/>
    <w:rsid w:val="00246CD4"/>
    <w:rsid w:val="002475BD"/>
    <w:rsid w:val="00250549"/>
    <w:rsid w:val="00250ED9"/>
    <w:rsid w:val="00251A2F"/>
    <w:rsid w:val="00253142"/>
    <w:rsid w:val="00254013"/>
    <w:rsid w:val="00257C55"/>
    <w:rsid w:val="00261A9E"/>
    <w:rsid w:val="00262908"/>
    <w:rsid w:val="00262CE9"/>
    <w:rsid w:val="00263412"/>
    <w:rsid w:val="00263EA6"/>
    <w:rsid w:val="00264C54"/>
    <w:rsid w:val="002661A2"/>
    <w:rsid w:val="00267595"/>
    <w:rsid w:val="00267B3A"/>
    <w:rsid w:val="00270843"/>
    <w:rsid w:val="0027299E"/>
    <w:rsid w:val="002732DA"/>
    <w:rsid w:val="002743AA"/>
    <w:rsid w:val="00275E54"/>
    <w:rsid w:val="00276179"/>
    <w:rsid w:val="00276A9F"/>
    <w:rsid w:val="00276E99"/>
    <w:rsid w:val="0028018A"/>
    <w:rsid w:val="00280CF3"/>
    <w:rsid w:val="002811F0"/>
    <w:rsid w:val="00281603"/>
    <w:rsid w:val="00281A97"/>
    <w:rsid w:val="00281AB0"/>
    <w:rsid w:val="00282207"/>
    <w:rsid w:val="00284095"/>
    <w:rsid w:val="0028609C"/>
    <w:rsid w:val="002901EC"/>
    <w:rsid w:val="0029020C"/>
    <w:rsid w:val="002906CF"/>
    <w:rsid w:val="002909C1"/>
    <w:rsid w:val="002911A9"/>
    <w:rsid w:val="00291E9B"/>
    <w:rsid w:val="00292C9A"/>
    <w:rsid w:val="00293DA4"/>
    <w:rsid w:val="00294F85"/>
    <w:rsid w:val="002950B6"/>
    <w:rsid w:val="0029551A"/>
    <w:rsid w:val="00295EF5"/>
    <w:rsid w:val="00295FC4"/>
    <w:rsid w:val="00296189"/>
    <w:rsid w:val="002A20E3"/>
    <w:rsid w:val="002A3C05"/>
    <w:rsid w:val="002B02B7"/>
    <w:rsid w:val="002B34E1"/>
    <w:rsid w:val="002B57DA"/>
    <w:rsid w:val="002B70A2"/>
    <w:rsid w:val="002C1B12"/>
    <w:rsid w:val="002C254C"/>
    <w:rsid w:val="002C2780"/>
    <w:rsid w:val="002C32B5"/>
    <w:rsid w:val="002D0177"/>
    <w:rsid w:val="002D2DB1"/>
    <w:rsid w:val="002D42AC"/>
    <w:rsid w:val="002D568C"/>
    <w:rsid w:val="002D5DAC"/>
    <w:rsid w:val="002D6931"/>
    <w:rsid w:val="002E0616"/>
    <w:rsid w:val="002E30CE"/>
    <w:rsid w:val="002E38A8"/>
    <w:rsid w:val="002E4622"/>
    <w:rsid w:val="002E5675"/>
    <w:rsid w:val="002E57BC"/>
    <w:rsid w:val="002E5DF2"/>
    <w:rsid w:val="002E692F"/>
    <w:rsid w:val="002E79F4"/>
    <w:rsid w:val="002F03D8"/>
    <w:rsid w:val="002F2218"/>
    <w:rsid w:val="002F360F"/>
    <w:rsid w:val="002F4862"/>
    <w:rsid w:val="002F655F"/>
    <w:rsid w:val="002F65E2"/>
    <w:rsid w:val="00301021"/>
    <w:rsid w:val="003017C5"/>
    <w:rsid w:val="00301F6A"/>
    <w:rsid w:val="003054FB"/>
    <w:rsid w:val="00306C70"/>
    <w:rsid w:val="00307E17"/>
    <w:rsid w:val="00311115"/>
    <w:rsid w:val="00312C14"/>
    <w:rsid w:val="003137E0"/>
    <w:rsid w:val="0031417F"/>
    <w:rsid w:val="003142EF"/>
    <w:rsid w:val="0031442F"/>
    <w:rsid w:val="00315079"/>
    <w:rsid w:val="00315991"/>
    <w:rsid w:val="003201FD"/>
    <w:rsid w:val="0032045B"/>
    <w:rsid w:val="003215DC"/>
    <w:rsid w:val="003219A8"/>
    <w:rsid w:val="0032200C"/>
    <w:rsid w:val="00322516"/>
    <w:rsid w:val="003241C8"/>
    <w:rsid w:val="003250B7"/>
    <w:rsid w:val="00325C46"/>
    <w:rsid w:val="00327102"/>
    <w:rsid w:val="00332CBD"/>
    <w:rsid w:val="003337F5"/>
    <w:rsid w:val="003363E8"/>
    <w:rsid w:val="00337E32"/>
    <w:rsid w:val="003402E7"/>
    <w:rsid w:val="00340A54"/>
    <w:rsid w:val="00343DE8"/>
    <w:rsid w:val="00344665"/>
    <w:rsid w:val="00344CDB"/>
    <w:rsid w:val="00345A31"/>
    <w:rsid w:val="00346B6B"/>
    <w:rsid w:val="00347EAF"/>
    <w:rsid w:val="003521AB"/>
    <w:rsid w:val="00355918"/>
    <w:rsid w:val="00357C77"/>
    <w:rsid w:val="0036072E"/>
    <w:rsid w:val="00360FF7"/>
    <w:rsid w:val="003643DA"/>
    <w:rsid w:val="00365760"/>
    <w:rsid w:val="00365A53"/>
    <w:rsid w:val="00366207"/>
    <w:rsid w:val="003664F9"/>
    <w:rsid w:val="00366CDF"/>
    <w:rsid w:val="00367E4A"/>
    <w:rsid w:val="003716CF"/>
    <w:rsid w:val="003722F4"/>
    <w:rsid w:val="00373871"/>
    <w:rsid w:val="0037548C"/>
    <w:rsid w:val="00377A4A"/>
    <w:rsid w:val="00381552"/>
    <w:rsid w:val="00381B58"/>
    <w:rsid w:val="003821A3"/>
    <w:rsid w:val="00383172"/>
    <w:rsid w:val="0038327F"/>
    <w:rsid w:val="00384BAA"/>
    <w:rsid w:val="003850BF"/>
    <w:rsid w:val="00387D50"/>
    <w:rsid w:val="003908AF"/>
    <w:rsid w:val="00392996"/>
    <w:rsid w:val="00392C21"/>
    <w:rsid w:val="00392D61"/>
    <w:rsid w:val="00393B1A"/>
    <w:rsid w:val="00394E4B"/>
    <w:rsid w:val="0039631D"/>
    <w:rsid w:val="003A2B48"/>
    <w:rsid w:val="003A2F57"/>
    <w:rsid w:val="003A356F"/>
    <w:rsid w:val="003A7142"/>
    <w:rsid w:val="003B0AB5"/>
    <w:rsid w:val="003B3ECA"/>
    <w:rsid w:val="003B502F"/>
    <w:rsid w:val="003B52D2"/>
    <w:rsid w:val="003B5885"/>
    <w:rsid w:val="003B5984"/>
    <w:rsid w:val="003B688F"/>
    <w:rsid w:val="003C0B27"/>
    <w:rsid w:val="003C1610"/>
    <w:rsid w:val="003C1A9C"/>
    <w:rsid w:val="003C1C66"/>
    <w:rsid w:val="003C341B"/>
    <w:rsid w:val="003C4C0C"/>
    <w:rsid w:val="003C5AEC"/>
    <w:rsid w:val="003C70FC"/>
    <w:rsid w:val="003D1BFB"/>
    <w:rsid w:val="003D4085"/>
    <w:rsid w:val="003D540C"/>
    <w:rsid w:val="003E0F1D"/>
    <w:rsid w:val="003E3327"/>
    <w:rsid w:val="003E504E"/>
    <w:rsid w:val="003E57E2"/>
    <w:rsid w:val="003E6108"/>
    <w:rsid w:val="003E6912"/>
    <w:rsid w:val="003E708D"/>
    <w:rsid w:val="003E718E"/>
    <w:rsid w:val="003E75A0"/>
    <w:rsid w:val="003F2292"/>
    <w:rsid w:val="003F23B5"/>
    <w:rsid w:val="003F43A1"/>
    <w:rsid w:val="003F6007"/>
    <w:rsid w:val="003F60D5"/>
    <w:rsid w:val="003F63AC"/>
    <w:rsid w:val="003F69AF"/>
    <w:rsid w:val="003F7963"/>
    <w:rsid w:val="003F7D2F"/>
    <w:rsid w:val="00401469"/>
    <w:rsid w:val="004017F8"/>
    <w:rsid w:val="00402028"/>
    <w:rsid w:val="004029D2"/>
    <w:rsid w:val="00402B23"/>
    <w:rsid w:val="00402E15"/>
    <w:rsid w:val="00403217"/>
    <w:rsid w:val="004033D6"/>
    <w:rsid w:val="00403EF8"/>
    <w:rsid w:val="00406A7D"/>
    <w:rsid w:val="004131B4"/>
    <w:rsid w:val="00414179"/>
    <w:rsid w:val="00416459"/>
    <w:rsid w:val="0041791C"/>
    <w:rsid w:val="0042052E"/>
    <w:rsid w:val="00422387"/>
    <w:rsid w:val="00423DA9"/>
    <w:rsid w:val="0042553B"/>
    <w:rsid w:val="00425A6C"/>
    <w:rsid w:val="0042693D"/>
    <w:rsid w:val="00426A41"/>
    <w:rsid w:val="00427557"/>
    <w:rsid w:val="0043290D"/>
    <w:rsid w:val="0043431C"/>
    <w:rsid w:val="00435BBF"/>
    <w:rsid w:val="00435E88"/>
    <w:rsid w:val="00436449"/>
    <w:rsid w:val="004405E5"/>
    <w:rsid w:val="0044182B"/>
    <w:rsid w:val="0044512E"/>
    <w:rsid w:val="00445381"/>
    <w:rsid w:val="004454EA"/>
    <w:rsid w:val="00447BD6"/>
    <w:rsid w:val="00450ADB"/>
    <w:rsid w:val="00453AF6"/>
    <w:rsid w:val="00453CCE"/>
    <w:rsid w:val="0045429C"/>
    <w:rsid w:val="00454475"/>
    <w:rsid w:val="004553E7"/>
    <w:rsid w:val="004560AB"/>
    <w:rsid w:val="00460725"/>
    <w:rsid w:val="00461A90"/>
    <w:rsid w:val="00461DFF"/>
    <w:rsid w:val="00462F3E"/>
    <w:rsid w:val="00464E81"/>
    <w:rsid w:val="00466EBF"/>
    <w:rsid w:val="0046717E"/>
    <w:rsid w:val="00472559"/>
    <w:rsid w:val="00472562"/>
    <w:rsid w:val="00472BA8"/>
    <w:rsid w:val="00472E86"/>
    <w:rsid w:val="00474073"/>
    <w:rsid w:val="004742CF"/>
    <w:rsid w:val="00474325"/>
    <w:rsid w:val="00477232"/>
    <w:rsid w:val="00477276"/>
    <w:rsid w:val="004823CD"/>
    <w:rsid w:val="00482DB6"/>
    <w:rsid w:val="00482F58"/>
    <w:rsid w:val="004831FC"/>
    <w:rsid w:val="00484FE5"/>
    <w:rsid w:val="0048517D"/>
    <w:rsid w:val="00487A94"/>
    <w:rsid w:val="00493447"/>
    <w:rsid w:val="00494738"/>
    <w:rsid w:val="004950F2"/>
    <w:rsid w:val="004951D8"/>
    <w:rsid w:val="00495A53"/>
    <w:rsid w:val="00495F8F"/>
    <w:rsid w:val="00497D31"/>
    <w:rsid w:val="004A0FA1"/>
    <w:rsid w:val="004A1633"/>
    <w:rsid w:val="004A27BA"/>
    <w:rsid w:val="004A33E5"/>
    <w:rsid w:val="004A3D85"/>
    <w:rsid w:val="004A5853"/>
    <w:rsid w:val="004A5C44"/>
    <w:rsid w:val="004A5F1B"/>
    <w:rsid w:val="004A6848"/>
    <w:rsid w:val="004B27A4"/>
    <w:rsid w:val="004B2D0F"/>
    <w:rsid w:val="004B4839"/>
    <w:rsid w:val="004B6977"/>
    <w:rsid w:val="004B6CB6"/>
    <w:rsid w:val="004C004F"/>
    <w:rsid w:val="004C00DF"/>
    <w:rsid w:val="004C0A76"/>
    <w:rsid w:val="004C1673"/>
    <w:rsid w:val="004C63DC"/>
    <w:rsid w:val="004C63DD"/>
    <w:rsid w:val="004C77CF"/>
    <w:rsid w:val="004D03F1"/>
    <w:rsid w:val="004D1D02"/>
    <w:rsid w:val="004D1D64"/>
    <w:rsid w:val="004D38D0"/>
    <w:rsid w:val="004D5F0C"/>
    <w:rsid w:val="004D615C"/>
    <w:rsid w:val="004D749F"/>
    <w:rsid w:val="004D7B50"/>
    <w:rsid w:val="004D7BBB"/>
    <w:rsid w:val="004D7E45"/>
    <w:rsid w:val="004E05ED"/>
    <w:rsid w:val="004E0C04"/>
    <w:rsid w:val="004E0F52"/>
    <w:rsid w:val="004E131D"/>
    <w:rsid w:val="004E22F7"/>
    <w:rsid w:val="004E2740"/>
    <w:rsid w:val="004E3351"/>
    <w:rsid w:val="004E3DD5"/>
    <w:rsid w:val="004E46E3"/>
    <w:rsid w:val="004E5D86"/>
    <w:rsid w:val="004E6C04"/>
    <w:rsid w:val="004E6D88"/>
    <w:rsid w:val="004E7303"/>
    <w:rsid w:val="004F0E2F"/>
    <w:rsid w:val="004F2BBC"/>
    <w:rsid w:val="004F30FC"/>
    <w:rsid w:val="004F3622"/>
    <w:rsid w:val="004F4FA0"/>
    <w:rsid w:val="004F588B"/>
    <w:rsid w:val="005015B6"/>
    <w:rsid w:val="00502AF8"/>
    <w:rsid w:val="00503247"/>
    <w:rsid w:val="00504351"/>
    <w:rsid w:val="00505EC5"/>
    <w:rsid w:val="0050788C"/>
    <w:rsid w:val="00507B2A"/>
    <w:rsid w:val="005110B0"/>
    <w:rsid w:val="005129FB"/>
    <w:rsid w:val="00513189"/>
    <w:rsid w:val="005133CB"/>
    <w:rsid w:val="00513986"/>
    <w:rsid w:val="00514901"/>
    <w:rsid w:val="005157A9"/>
    <w:rsid w:val="00516B54"/>
    <w:rsid w:val="005219CB"/>
    <w:rsid w:val="00522081"/>
    <w:rsid w:val="0052296E"/>
    <w:rsid w:val="00523581"/>
    <w:rsid w:val="00524DA2"/>
    <w:rsid w:val="00525C16"/>
    <w:rsid w:val="005260D5"/>
    <w:rsid w:val="005268E9"/>
    <w:rsid w:val="00526B43"/>
    <w:rsid w:val="00530A16"/>
    <w:rsid w:val="00530D33"/>
    <w:rsid w:val="00532026"/>
    <w:rsid w:val="00532780"/>
    <w:rsid w:val="00532F8E"/>
    <w:rsid w:val="005333CE"/>
    <w:rsid w:val="00533982"/>
    <w:rsid w:val="00534BE4"/>
    <w:rsid w:val="005365B3"/>
    <w:rsid w:val="00536B4F"/>
    <w:rsid w:val="00536FC6"/>
    <w:rsid w:val="00537FA8"/>
    <w:rsid w:val="005427A0"/>
    <w:rsid w:val="005433DD"/>
    <w:rsid w:val="00544F7C"/>
    <w:rsid w:val="005458E9"/>
    <w:rsid w:val="00545EF7"/>
    <w:rsid w:val="00547615"/>
    <w:rsid w:val="00547631"/>
    <w:rsid w:val="0055214C"/>
    <w:rsid w:val="00552D9A"/>
    <w:rsid w:val="005539E9"/>
    <w:rsid w:val="00555A4F"/>
    <w:rsid w:val="00557495"/>
    <w:rsid w:val="00557683"/>
    <w:rsid w:val="00560710"/>
    <w:rsid w:val="00561123"/>
    <w:rsid w:val="00562BF8"/>
    <w:rsid w:val="00562EED"/>
    <w:rsid w:val="005637EC"/>
    <w:rsid w:val="00564E7C"/>
    <w:rsid w:val="005650A2"/>
    <w:rsid w:val="00566B2B"/>
    <w:rsid w:val="005679A5"/>
    <w:rsid w:val="00567C28"/>
    <w:rsid w:val="00570D2B"/>
    <w:rsid w:val="00571A72"/>
    <w:rsid w:val="00571FBA"/>
    <w:rsid w:val="005724C5"/>
    <w:rsid w:val="005753C0"/>
    <w:rsid w:val="00575BA0"/>
    <w:rsid w:val="005804A4"/>
    <w:rsid w:val="0058176F"/>
    <w:rsid w:val="00581F5E"/>
    <w:rsid w:val="00582A10"/>
    <w:rsid w:val="00583AF1"/>
    <w:rsid w:val="00583DE7"/>
    <w:rsid w:val="005852F5"/>
    <w:rsid w:val="005865BF"/>
    <w:rsid w:val="00591437"/>
    <w:rsid w:val="00593D5D"/>
    <w:rsid w:val="00593EF6"/>
    <w:rsid w:val="005942DF"/>
    <w:rsid w:val="005948AD"/>
    <w:rsid w:val="00596C36"/>
    <w:rsid w:val="00597138"/>
    <w:rsid w:val="005979BC"/>
    <w:rsid w:val="005A0D0E"/>
    <w:rsid w:val="005A4335"/>
    <w:rsid w:val="005A471F"/>
    <w:rsid w:val="005A576D"/>
    <w:rsid w:val="005A6DCA"/>
    <w:rsid w:val="005A78CD"/>
    <w:rsid w:val="005B0461"/>
    <w:rsid w:val="005B1BD8"/>
    <w:rsid w:val="005B3658"/>
    <w:rsid w:val="005B41F6"/>
    <w:rsid w:val="005B4B2E"/>
    <w:rsid w:val="005B566E"/>
    <w:rsid w:val="005B586D"/>
    <w:rsid w:val="005B62CA"/>
    <w:rsid w:val="005B6AE1"/>
    <w:rsid w:val="005B776E"/>
    <w:rsid w:val="005C2078"/>
    <w:rsid w:val="005C2D53"/>
    <w:rsid w:val="005C3D13"/>
    <w:rsid w:val="005C4971"/>
    <w:rsid w:val="005C58F6"/>
    <w:rsid w:val="005C5ED4"/>
    <w:rsid w:val="005C67D3"/>
    <w:rsid w:val="005C7EAE"/>
    <w:rsid w:val="005D3E1B"/>
    <w:rsid w:val="005D5C55"/>
    <w:rsid w:val="005D7E1F"/>
    <w:rsid w:val="005E01BC"/>
    <w:rsid w:val="005E08B4"/>
    <w:rsid w:val="005E27EB"/>
    <w:rsid w:val="005E43EE"/>
    <w:rsid w:val="005E4A02"/>
    <w:rsid w:val="005E4E1E"/>
    <w:rsid w:val="005E5F06"/>
    <w:rsid w:val="005E687A"/>
    <w:rsid w:val="005E7408"/>
    <w:rsid w:val="005E7A50"/>
    <w:rsid w:val="005F1E55"/>
    <w:rsid w:val="005F34B4"/>
    <w:rsid w:val="005F35AB"/>
    <w:rsid w:val="005F37B7"/>
    <w:rsid w:val="005F53FF"/>
    <w:rsid w:val="005F5479"/>
    <w:rsid w:val="005F794A"/>
    <w:rsid w:val="00601430"/>
    <w:rsid w:val="00601794"/>
    <w:rsid w:val="00604890"/>
    <w:rsid w:val="00604A72"/>
    <w:rsid w:val="00605DA9"/>
    <w:rsid w:val="00607993"/>
    <w:rsid w:val="00611BAC"/>
    <w:rsid w:val="00612207"/>
    <w:rsid w:val="0061221F"/>
    <w:rsid w:val="00612BE8"/>
    <w:rsid w:val="0061376F"/>
    <w:rsid w:val="00614465"/>
    <w:rsid w:val="00614A6C"/>
    <w:rsid w:val="00620FE7"/>
    <w:rsid w:val="00621F49"/>
    <w:rsid w:val="00622CB2"/>
    <w:rsid w:val="00623C83"/>
    <w:rsid w:val="00624F3C"/>
    <w:rsid w:val="00625443"/>
    <w:rsid w:val="00626284"/>
    <w:rsid w:val="00626CC1"/>
    <w:rsid w:val="0063090E"/>
    <w:rsid w:val="00630B09"/>
    <w:rsid w:val="00630E03"/>
    <w:rsid w:val="006314BF"/>
    <w:rsid w:val="0063274F"/>
    <w:rsid w:val="00632E3F"/>
    <w:rsid w:val="00635A66"/>
    <w:rsid w:val="00635E7A"/>
    <w:rsid w:val="00637835"/>
    <w:rsid w:val="00640E89"/>
    <w:rsid w:val="0064135A"/>
    <w:rsid w:val="0064250B"/>
    <w:rsid w:val="00642E01"/>
    <w:rsid w:val="0064339E"/>
    <w:rsid w:val="00643B73"/>
    <w:rsid w:val="00646E02"/>
    <w:rsid w:val="0065037C"/>
    <w:rsid w:val="006530A4"/>
    <w:rsid w:val="00657D9A"/>
    <w:rsid w:val="0066058F"/>
    <w:rsid w:val="00660D32"/>
    <w:rsid w:val="00661824"/>
    <w:rsid w:val="00662BFA"/>
    <w:rsid w:val="00664EC0"/>
    <w:rsid w:val="0066601E"/>
    <w:rsid w:val="0066699A"/>
    <w:rsid w:val="0066734D"/>
    <w:rsid w:val="00671850"/>
    <w:rsid w:val="006720C0"/>
    <w:rsid w:val="006773B8"/>
    <w:rsid w:val="00681D24"/>
    <w:rsid w:val="006834E4"/>
    <w:rsid w:val="00683691"/>
    <w:rsid w:val="00683DF9"/>
    <w:rsid w:val="00690678"/>
    <w:rsid w:val="00691F96"/>
    <w:rsid w:val="00692007"/>
    <w:rsid w:val="006938FC"/>
    <w:rsid w:val="006940C5"/>
    <w:rsid w:val="006951E5"/>
    <w:rsid w:val="00695259"/>
    <w:rsid w:val="00695F4F"/>
    <w:rsid w:val="00697946"/>
    <w:rsid w:val="00697BCC"/>
    <w:rsid w:val="006A0D79"/>
    <w:rsid w:val="006A0F2C"/>
    <w:rsid w:val="006A1680"/>
    <w:rsid w:val="006A20B7"/>
    <w:rsid w:val="006A2886"/>
    <w:rsid w:val="006A2EAC"/>
    <w:rsid w:val="006A3DDC"/>
    <w:rsid w:val="006A42D4"/>
    <w:rsid w:val="006A57CC"/>
    <w:rsid w:val="006A64D8"/>
    <w:rsid w:val="006A7689"/>
    <w:rsid w:val="006A7F25"/>
    <w:rsid w:val="006B00C9"/>
    <w:rsid w:val="006B06A8"/>
    <w:rsid w:val="006B55AC"/>
    <w:rsid w:val="006B62E9"/>
    <w:rsid w:val="006B7DB3"/>
    <w:rsid w:val="006C0BF4"/>
    <w:rsid w:val="006C3FE9"/>
    <w:rsid w:val="006C5799"/>
    <w:rsid w:val="006C5854"/>
    <w:rsid w:val="006C68B1"/>
    <w:rsid w:val="006C7906"/>
    <w:rsid w:val="006D1979"/>
    <w:rsid w:val="006D2164"/>
    <w:rsid w:val="006D3554"/>
    <w:rsid w:val="006D444B"/>
    <w:rsid w:val="006D4B0C"/>
    <w:rsid w:val="006D52D3"/>
    <w:rsid w:val="006D7E71"/>
    <w:rsid w:val="006E0304"/>
    <w:rsid w:val="006E03DD"/>
    <w:rsid w:val="006E2D05"/>
    <w:rsid w:val="006E374F"/>
    <w:rsid w:val="006E457D"/>
    <w:rsid w:val="006E7052"/>
    <w:rsid w:val="006F3005"/>
    <w:rsid w:val="006F4980"/>
    <w:rsid w:val="006F5610"/>
    <w:rsid w:val="006F5AF6"/>
    <w:rsid w:val="006F72BD"/>
    <w:rsid w:val="006F7D50"/>
    <w:rsid w:val="00701879"/>
    <w:rsid w:val="00704DA2"/>
    <w:rsid w:val="007059BD"/>
    <w:rsid w:val="0070634E"/>
    <w:rsid w:val="00707467"/>
    <w:rsid w:val="00710C56"/>
    <w:rsid w:val="00710F86"/>
    <w:rsid w:val="00712D37"/>
    <w:rsid w:val="00721284"/>
    <w:rsid w:val="00722770"/>
    <w:rsid w:val="00722CB1"/>
    <w:rsid w:val="00722D85"/>
    <w:rsid w:val="007230C2"/>
    <w:rsid w:val="00723AAB"/>
    <w:rsid w:val="00724AD9"/>
    <w:rsid w:val="00724E61"/>
    <w:rsid w:val="00724F08"/>
    <w:rsid w:val="00725DD5"/>
    <w:rsid w:val="007261C7"/>
    <w:rsid w:val="007264DE"/>
    <w:rsid w:val="00727230"/>
    <w:rsid w:val="00727794"/>
    <w:rsid w:val="00727CF6"/>
    <w:rsid w:val="00730290"/>
    <w:rsid w:val="00730772"/>
    <w:rsid w:val="00730C81"/>
    <w:rsid w:val="007312CD"/>
    <w:rsid w:val="00731F60"/>
    <w:rsid w:val="00732707"/>
    <w:rsid w:val="00732DF2"/>
    <w:rsid w:val="00733AFF"/>
    <w:rsid w:val="00733C31"/>
    <w:rsid w:val="0073421C"/>
    <w:rsid w:val="00735469"/>
    <w:rsid w:val="0073674E"/>
    <w:rsid w:val="00736B44"/>
    <w:rsid w:val="00740B54"/>
    <w:rsid w:val="00741B62"/>
    <w:rsid w:val="00742360"/>
    <w:rsid w:val="007426EA"/>
    <w:rsid w:val="00742CC1"/>
    <w:rsid w:val="007436AA"/>
    <w:rsid w:val="007459EA"/>
    <w:rsid w:val="007462B8"/>
    <w:rsid w:val="00746938"/>
    <w:rsid w:val="00746A13"/>
    <w:rsid w:val="00746AB2"/>
    <w:rsid w:val="00746DE0"/>
    <w:rsid w:val="00750319"/>
    <w:rsid w:val="00750F63"/>
    <w:rsid w:val="00751BFC"/>
    <w:rsid w:val="0075316E"/>
    <w:rsid w:val="0075480A"/>
    <w:rsid w:val="00756B9D"/>
    <w:rsid w:val="00757A52"/>
    <w:rsid w:val="00757E87"/>
    <w:rsid w:val="007615AD"/>
    <w:rsid w:val="00761F87"/>
    <w:rsid w:val="00763E5F"/>
    <w:rsid w:val="00764779"/>
    <w:rsid w:val="0076501A"/>
    <w:rsid w:val="00766470"/>
    <w:rsid w:val="00766B47"/>
    <w:rsid w:val="00766B9C"/>
    <w:rsid w:val="007723B7"/>
    <w:rsid w:val="007724C4"/>
    <w:rsid w:val="007725C5"/>
    <w:rsid w:val="00773FD4"/>
    <w:rsid w:val="007746CB"/>
    <w:rsid w:val="0077766F"/>
    <w:rsid w:val="007779DA"/>
    <w:rsid w:val="00777DAA"/>
    <w:rsid w:val="0078089D"/>
    <w:rsid w:val="00781F17"/>
    <w:rsid w:val="00781F81"/>
    <w:rsid w:val="00782863"/>
    <w:rsid w:val="00783890"/>
    <w:rsid w:val="007848C1"/>
    <w:rsid w:val="00784CA6"/>
    <w:rsid w:val="00786D99"/>
    <w:rsid w:val="007901E7"/>
    <w:rsid w:val="00791062"/>
    <w:rsid w:val="00791BEC"/>
    <w:rsid w:val="007929D8"/>
    <w:rsid w:val="00792E21"/>
    <w:rsid w:val="00793349"/>
    <w:rsid w:val="00793D9A"/>
    <w:rsid w:val="0079497D"/>
    <w:rsid w:val="007A090C"/>
    <w:rsid w:val="007A0958"/>
    <w:rsid w:val="007A17D7"/>
    <w:rsid w:val="007A1C39"/>
    <w:rsid w:val="007A2234"/>
    <w:rsid w:val="007A53E1"/>
    <w:rsid w:val="007A56BE"/>
    <w:rsid w:val="007A6734"/>
    <w:rsid w:val="007A78C0"/>
    <w:rsid w:val="007B0729"/>
    <w:rsid w:val="007B1201"/>
    <w:rsid w:val="007B252C"/>
    <w:rsid w:val="007B409E"/>
    <w:rsid w:val="007B45DB"/>
    <w:rsid w:val="007B4656"/>
    <w:rsid w:val="007B4E03"/>
    <w:rsid w:val="007B5A92"/>
    <w:rsid w:val="007B6B6F"/>
    <w:rsid w:val="007B7FA8"/>
    <w:rsid w:val="007C2C30"/>
    <w:rsid w:val="007C2F77"/>
    <w:rsid w:val="007C31DF"/>
    <w:rsid w:val="007C4EC1"/>
    <w:rsid w:val="007C5572"/>
    <w:rsid w:val="007C59DB"/>
    <w:rsid w:val="007C6B1B"/>
    <w:rsid w:val="007D03B6"/>
    <w:rsid w:val="007D2664"/>
    <w:rsid w:val="007D5365"/>
    <w:rsid w:val="007D5E12"/>
    <w:rsid w:val="007D6320"/>
    <w:rsid w:val="007D772E"/>
    <w:rsid w:val="007D7B5E"/>
    <w:rsid w:val="007E08A4"/>
    <w:rsid w:val="007E0FCB"/>
    <w:rsid w:val="007E1331"/>
    <w:rsid w:val="007E242A"/>
    <w:rsid w:val="007E32A3"/>
    <w:rsid w:val="007F09CB"/>
    <w:rsid w:val="007F1D5E"/>
    <w:rsid w:val="007F3636"/>
    <w:rsid w:val="007F3F60"/>
    <w:rsid w:val="007F61A2"/>
    <w:rsid w:val="007F6F20"/>
    <w:rsid w:val="00801776"/>
    <w:rsid w:val="00801A3B"/>
    <w:rsid w:val="00801C49"/>
    <w:rsid w:val="00802A75"/>
    <w:rsid w:val="00802FD2"/>
    <w:rsid w:val="00805692"/>
    <w:rsid w:val="008056C2"/>
    <w:rsid w:val="00805705"/>
    <w:rsid w:val="00805BC9"/>
    <w:rsid w:val="00806B57"/>
    <w:rsid w:val="00811A4A"/>
    <w:rsid w:val="0081253C"/>
    <w:rsid w:val="00812651"/>
    <w:rsid w:val="0081285F"/>
    <w:rsid w:val="0081337E"/>
    <w:rsid w:val="008136EB"/>
    <w:rsid w:val="008142E0"/>
    <w:rsid w:val="008159C3"/>
    <w:rsid w:val="00815A1E"/>
    <w:rsid w:val="00816A09"/>
    <w:rsid w:val="00816AEA"/>
    <w:rsid w:val="00820D54"/>
    <w:rsid w:val="008232B0"/>
    <w:rsid w:val="00823D23"/>
    <w:rsid w:val="0082409F"/>
    <w:rsid w:val="008240E6"/>
    <w:rsid w:val="0082432D"/>
    <w:rsid w:val="008247CF"/>
    <w:rsid w:val="00824905"/>
    <w:rsid w:val="008274F1"/>
    <w:rsid w:val="008306B4"/>
    <w:rsid w:val="008326D2"/>
    <w:rsid w:val="00832B17"/>
    <w:rsid w:val="00833557"/>
    <w:rsid w:val="008365F3"/>
    <w:rsid w:val="0083704F"/>
    <w:rsid w:val="00837FB4"/>
    <w:rsid w:val="00840821"/>
    <w:rsid w:val="00841009"/>
    <w:rsid w:val="00843A18"/>
    <w:rsid w:val="00844614"/>
    <w:rsid w:val="0084556F"/>
    <w:rsid w:val="00847264"/>
    <w:rsid w:val="0084784D"/>
    <w:rsid w:val="0085207A"/>
    <w:rsid w:val="00855822"/>
    <w:rsid w:val="0086061B"/>
    <w:rsid w:val="008607A7"/>
    <w:rsid w:val="00860CA8"/>
    <w:rsid w:val="008623FC"/>
    <w:rsid w:val="00862A34"/>
    <w:rsid w:val="008652D6"/>
    <w:rsid w:val="00865CE5"/>
    <w:rsid w:val="00867810"/>
    <w:rsid w:val="008723E9"/>
    <w:rsid w:val="00873520"/>
    <w:rsid w:val="008747E8"/>
    <w:rsid w:val="00874CD8"/>
    <w:rsid w:val="008765F2"/>
    <w:rsid w:val="00876A96"/>
    <w:rsid w:val="00876D68"/>
    <w:rsid w:val="008808E7"/>
    <w:rsid w:val="00880B8D"/>
    <w:rsid w:val="008812B6"/>
    <w:rsid w:val="008812CD"/>
    <w:rsid w:val="00881AF4"/>
    <w:rsid w:val="00884FA3"/>
    <w:rsid w:val="0089117F"/>
    <w:rsid w:val="008933F4"/>
    <w:rsid w:val="0089444E"/>
    <w:rsid w:val="008945A5"/>
    <w:rsid w:val="00894A9B"/>
    <w:rsid w:val="0089532B"/>
    <w:rsid w:val="008964D9"/>
    <w:rsid w:val="008976B9"/>
    <w:rsid w:val="008A2301"/>
    <w:rsid w:val="008A265E"/>
    <w:rsid w:val="008A2E24"/>
    <w:rsid w:val="008A331D"/>
    <w:rsid w:val="008A44DA"/>
    <w:rsid w:val="008A4871"/>
    <w:rsid w:val="008A59DB"/>
    <w:rsid w:val="008B1768"/>
    <w:rsid w:val="008B200B"/>
    <w:rsid w:val="008B38C1"/>
    <w:rsid w:val="008B44C8"/>
    <w:rsid w:val="008B6164"/>
    <w:rsid w:val="008B6501"/>
    <w:rsid w:val="008C1407"/>
    <w:rsid w:val="008C1F77"/>
    <w:rsid w:val="008C22D3"/>
    <w:rsid w:val="008C6D56"/>
    <w:rsid w:val="008C6DC8"/>
    <w:rsid w:val="008C7096"/>
    <w:rsid w:val="008C7987"/>
    <w:rsid w:val="008D0C5D"/>
    <w:rsid w:val="008D2668"/>
    <w:rsid w:val="008E11E1"/>
    <w:rsid w:val="008E1BFF"/>
    <w:rsid w:val="008E3100"/>
    <w:rsid w:val="008E51A6"/>
    <w:rsid w:val="008E53BF"/>
    <w:rsid w:val="008E6150"/>
    <w:rsid w:val="008E6B6C"/>
    <w:rsid w:val="008E70EF"/>
    <w:rsid w:val="008E7352"/>
    <w:rsid w:val="008F0C77"/>
    <w:rsid w:val="008F0FAD"/>
    <w:rsid w:val="008F2454"/>
    <w:rsid w:val="008F4077"/>
    <w:rsid w:val="008F533D"/>
    <w:rsid w:val="008F53CE"/>
    <w:rsid w:val="008F644E"/>
    <w:rsid w:val="008F6725"/>
    <w:rsid w:val="008F7337"/>
    <w:rsid w:val="00900C40"/>
    <w:rsid w:val="00900EDA"/>
    <w:rsid w:val="00903ED3"/>
    <w:rsid w:val="009041A2"/>
    <w:rsid w:val="00904E3C"/>
    <w:rsid w:val="00904F83"/>
    <w:rsid w:val="00905820"/>
    <w:rsid w:val="0090629D"/>
    <w:rsid w:val="0090640A"/>
    <w:rsid w:val="00906A73"/>
    <w:rsid w:val="009075D4"/>
    <w:rsid w:val="00910EA6"/>
    <w:rsid w:val="00913138"/>
    <w:rsid w:val="00914D3E"/>
    <w:rsid w:val="00917040"/>
    <w:rsid w:val="0091736C"/>
    <w:rsid w:val="009206F4"/>
    <w:rsid w:val="00921237"/>
    <w:rsid w:val="0092270A"/>
    <w:rsid w:val="00922AD1"/>
    <w:rsid w:val="00925A1E"/>
    <w:rsid w:val="00930FD8"/>
    <w:rsid w:val="0093459E"/>
    <w:rsid w:val="009348FF"/>
    <w:rsid w:val="00935D55"/>
    <w:rsid w:val="00936887"/>
    <w:rsid w:val="0093766E"/>
    <w:rsid w:val="0094130E"/>
    <w:rsid w:val="009422BE"/>
    <w:rsid w:val="00945D3F"/>
    <w:rsid w:val="0094607F"/>
    <w:rsid w:val="00947E61"/>
    <w:rsid w:val="00950414"/>
    <w:rsid w:val="009508A1"/>
    <w:rsid w:val="00950A86"/>
    <w:rsid w:val="00950ADE"/>
    <w:rsid w:val="00950C33"/>
    <w:rsid w:val="00951938"/>
    <w:rsid w:val="009551B3"/>
    <w:rsid w:val="00955355"/>
    <w:rsid w:val="00955BF7"/>
    <w:rsid w:val="009601DB"/>
    <w:rsid w:val="00961F73"/>
    <w:rsid w:val="00962CF5"/>
    <w:rsid w:val="00963EB1"/>
    <w:rsid w:val="00965273"/>
    <w:rsid w:val="00965BDA"/>
    <w:rsid w:val="009704CD"/>
    <w:rsid w:val="0097118A"/>
    <w:rsid w:val="00971FDF"/>
    <w:rsid w:val="00974FBB"/>
    <w:rsid w:val="00976094"/>
    <w:rsid w:val="00976F7B"/>
    <w:rsid w:val="00981640"/>
    <w:rsid w:val="00981F4A"/>
    <w:rsid w:val="00983E85"/>
    <w:rsid w:val="009851A2"/>
    <w:rsid w:val="009902E4"/>
    <w:rsid w:val="009914B7"/>
    <w:rsid w:val="0099210F"/>
    <w:rsid w:val="0099228B"/>
    <w:rsid w:val="00994685"/>
    <w:rsid w:val="0099619B"/>
    <w:rsid w:val="00996794"/>
    <w:rsid w:val="0099703F"/>
    <w:rsid w:val="009A0BC5"/>
    <w:rsid w:val="009A0EB9"/>
    <w:rsid w:val="009A2D67"/>
    <w:rsid w:val="009A6549"/>
    <w:rsid w:val="009A6968"/>
    <w:rsid w:val="009A71BD"/>
    <w:rsid w:val="009B15D5"/>
    <w:rsid w:val="009B2DBB"/>
    <w:rsid w:val="009B4A33"/>
    <w:rsid w:val="009B4C4F"/>
    <w:rsid w:val="009B4D6D"/>
    <w:rsid w:val="009B4EF6"/>
    <w:rsid w:val="009B5AB3"/>
    <w:rsid w:val="009C1A49"/>
    <w:rsid w:val="009C2AF3"/>
    <w:rsid w:val="009C352E"/>
    <w:rsid w:val="009C50A5"/>
    <w:rsid w:val="009C5231"/>
    <w:rsid w:val="009D0AE5"/>
    <w:rsid w:val="009D103B"/>
    <w:rsid w:val="009D2716"/>
    <w:rsid w:val="009D29D3"/>
    <w:rsid w:val="009D2ACE"/>
    <w:rsid w:val="009D5A93"/>
    <w:rsid w:val="009E31B7"/>
    <w:rsid w:val="009E36E1"/>
    <w:rsid w:val="009E3C44"/>
    <w:rsid w:val="009E3F83"/>
    <w:rsid w:val="009E6B65"/>
    <w:rsid w:val="009F09FB"/>
    <w:rsid w:val="009F1EE3"/>
    <w:rsid w:val="009F2A8E"/>
    <w:rsid w:val="009F3E5A"/>
    <w:rsid w:val="009F508F"/>
    <w:rsid w:val="009F5620"/>
    <w:rsid w:val="009F6C86"/>
    <w:rsid w:val="009F779D"/>
    <w:rsid w:val="00A01025"/>
    <w:rsid w:val="00A01803"/>
    <w:rsid w:val="00A02095"/>
    <w:rsid w:val="00A04B94"/>
    <w:rsid w:val="00A05325"/>
    <w:rsid w:val="00A0595F"/>
    <w:rsid w:val="00A0628E"/>
    <w:rsid w:val="00A068B5"/>
    <w:rsid w:val="00A11C89"/>
    <w:rsid w:val="00A12B42"/>
    <w:rsid w:val="00A14132"/>
    <w:rsid w:val="00A148BA"/>
    <w:rsid w:val="00A15F46"/>
    <w:rsid w:val="00A17BBF"/>
    <w:rsid w:val="00A17E2B"/>
    <w:rsid w:val="00A204E7"/>
    <w:rsid w:val="00A211B5"/>
    <w:rsid w:val="00A22018"/>
    <w:rsid w:val="00A22367"/>
    <w:rsid w:val="00A241B4"/>
    <w:rsid w:val="00A24B7B"/>
    <w:rsid w:val="00A25EE3"/>
    <w:rsid w:val="00A26CD7"/>
    <w:rsid w:val="00A277BA"/>
    <w:rsid w:val="00A27B00"/>
    <w:rsid w:val="00A31BA5"/>
    <w:rsid w:val="00A32671"/>
    <w:rsid w:val="00A3362F"/>
    <w:rsid w:val="00A33B39"/>
    <w:rsid w:val="00A33C61"/>
    <w:rsid w:val="00A37988"/>
    <w:rsid w:val="00A37B5D"/>
    <w:rsid w:val="00A37EF9"/>
    <w:rsid w:val="00A401F1"/>
    <w:rsid w:val="00A4233F"/>
    <w:rsid w:val="00A445D3"/>
    <w:rsid w:val="00A45040"/>
    <w:rsid w:val="00A45673"/>
    <w:rsid w:val="00A45933"/>
    <w:rsid w:val="00A472BE"/>
    <w:rsid w:val="00A50585"/>
    <w:rsid w:val="00A542EB"/>
    <w:rsid w:val="00A544ED"/>
    <w:rsid w:val="00A548F7"/>
    <w:rsid w:val="00A562A6"/>
    <w:rsid w:val="00A565EF"/>
    <w:rsid w:val="00A57B62"/>
    <w:rsid w:val="00A60F6E"/>
    <w:rsid w:val="00A622B5"/>
    <w:rsid w:val="00A623BC"/>
    <w:rsid w:val="00A63970"/>
    <w:rsid w:val="00A645A1"/>
    <w:rsid w:val="00A66049"/>
    <w:rsid w:val="00A66566"/>
    <w:rsid w:val="00A6680F"/>
    <w:rsid w:val="00A67334"/>
    <w:rsid w:val="00A7009E"/>
    <w:rsid w:val="00A72B0F"/>
    <w:rsid w:val="00A73D8D"/>
    <w:rsid w:val="00A75803"/>
    <w:rsid w:val="00A76F01"/>
    <w:rsid w:val="00A802F6"/>
    <w:rsid w:val="00A819CD"/>
    <w:rsid w:val="00A82103"/>
    <w:rsid w:val="00A82670"/>
    <w:rsid w:val="00A841AD"/>
    <w:rsid w:val="00A841E6"/>
    <w:rsid w:val="00A8441D"/>
    <w:rsid w:val="00A8461C"/>
    <w:rsid w:val="00A852DB"/>
    <w:rsid w:val="00A85C40"/>
    <w:rsid w:val="00A85F3D"/>
    <w:rsid w:val="00A869AB"/>
    <w:rsid w:val="00A87193"/>
    <w:rsid w:val="00A87386"/>
    <w:rsid w:val="00A914FE"/>
    <w:rsid w:val="00A91BF8"/>
    <w:rsid w:val="00A94C4B"/>
    <w:rsid w:val="00A9509B"/>
    <w:rsid w:val="00AA0391"/>
    <w:rsid w:val="00AA15B1"/>
    <w:rsid w:val="00AA2727"/>
    <w:rsid w:val="00AA3379"/>
    <w:rsid w:val="00AA3B83"/>
    <w:rsid w:val="00AA593C"/>
    <w:rsid w:val="00AA7E76"/>
    <w:rsid w:val="00AA7F6C"/>
    <w:rsid w:val="00AB05D1"/>
    <w:rsid w:val="00AB1E27"/>
    <w:rsid w:val="00AB39E2"/>
    <w:rsid w:val="00AB439E"/>
    <w:rsid w:val="00AB76FB"/>
    <w:rsid w:val="00AC125A"/>
    <w:rsid w:val="00AC13FD"/>
    <w:rsid w:val="00AC192E"/>
    <w:rsid w:val="00AC194F"/>
    <w:rsid w:val="00AC2B20"/>
    <w:rsid w:val="00AC552F"/>
    <w:rsid w:val="00AC59DD"/>
    <w:rsid w:val="00AC7000"/>
    <w:rsid w:val="00AD03D1"/>
    <w:rsid w:val="00AD2A45"/>
    <w:rsid w:val="00AD2BE2"/>
    <w:rsid w:val="00AD2E78"/>
    <w:rsid w:val="00AD34F5"/>
    <w:rsid w:val="00AD466A"/>
    <w:rsid w:val="00AD547C"/>
    <w:rsid w:val="00AD6474"/>
    <w:rsid w:val="00AD71BF"/>
    <w:rsid w:val="00AE24B9"/>
    <w:rsid w:val="00AE31CA"/>
    <w:rsid w:val="00AE3AE9"/>
    <w:rsid w:val="00AE48BB"/>
    <w:rsid w:val="00AE4B3C"/>
    <w:rsid w:val="00AE4C52"/>
    <w:rsid w:val="00AF059C"/>
    <w:rsid w:val="00AF126D"/>
    <w:rsid w:val="00AF1C09"/>
    <w:rsid w:val="00AF1EDD"/>
    <w:rsid w:val="00AF354B"/>
    <w:rsid w:val="00AF3911"/>
    <w:rsid w:val="00AF3CC5"/>
    <w:rsid w:val="00AF4A93"/>
    <w:rsid w:val="00AF539B"/>
    <w:rsid w:val="00AF6067"/>
    <w:rsid w:val="00B02768"/>
    <w:rsid w:val="00B036D7"/>
    <w:rsid w:val="00B0370E"/>
    <w:rsid w:val="00B041BD"/>
    <w:rsid w:val="00B05876"/>
    <w:rsid w:val="00B069A0"/>
    <w:rsid w:val="00B10EC9"/>
    <w:rsid w:val="00B11D38"/>
    <w:rsid w:val="00B1257C"/>
    <w:rsid w:val="00B151C4"/>
    <w:rsid w:val="00B1734A"/>
    <w:rsid w:val="00B17C0E"/>
    <w:rsid w:val="00B200B4"/>
    <w:rsid w:val="00B202AB"/>
    <w:rsid w:val="00B21306"/>
    <w:rsid w:val="00B21AD4"/>
    <w:rsid w:val="00B23E43"/>
    <w:rsid w:val="00B24BA5"/>
    <w:rsid w:val="00B254CE"/>
    <w:rsid w:val="00B25BCD"/>
    <w:rsid w:val="00B31DB1"/>
    <w:rsid w:val="00B322BE"/>
    <w:rsid w:val="00B3247E"/>
    <w:rsid w:val="00B333EE"/>
    <w:rsid w:val="00B33742"/>
    <w:rsid w:val="00B338EE"/>
    <w:rsid w:val="00B34FC2"/>
    <w:rsid w:val="00B36DAB"/>
    <w:rsid w:val="00B37D5E"/>
    <w:rsid w:val="00B40FAD"/>
    <w:rsid w:val="00B411C0"/>
    <w:rsid w:val="00B41F06"/>
    <w:rsid w:val="00B43B02"/>
    <w:rsid w:val="00B44BDD"/>
    <w:rsid w:val="00B44FD8"/>
    <w:rsid w:val="00B45737"/>
    <w:rsid w:val="00B45CE0"/>
    <w:rsid w:val="00B46A63"/>
    <w:rsid w:val="00B471BC"/>
    <w:rsid w:val="00B4740A"/>
    <w:rsid w:val="00B50287"/>
    <w:rsid w:val="00B5067A"/>
    <w:rsid w:val="00B50DD6"/>
    <w:rsid w:val="00B52749"/>
    <w:rsid w:val="00B53CB8"/>
    <w:rsid w:val="00B54F25"/>
    <w:rsid w:val="00B55BD2"/>
    <w:rsid w:val="00B5660A"/>
    <w:rsid w:val="00B6042E"/>
    <w:rsid w:val="00B60F8B"/>
    <w:rsid w:val="00B614A3"/>
    <w:rsid w:val="00B625E9"/>
    <w:rsid w:val="00B64E26"/>
    <w:rsid w:val="00B65622"/>
    <w:rsid w:val="00B65E74"/>
    <w:rsid w:val="00B660AC"/>
    <w:rsid w:val="00B66276"/>
    <w:rsid w:val="00B67395"/>
    <w:rsid w:val="00B70210"/>
    <w:rsid w:val="00B71433"/>
    <w:rsid w:val="00B72EC2"/>
    <w:rsid w:val="00B72EF3"/>
    <w:rsid w:val="00B81CBD"/>
    <w:rsid w:val="00B82927"/>
    <w:rsid w:val="00B83BF7"/>
    <w:rsid w:val="00B84074"/>
    <w:rsid w:val="00B85198"/>
    <w:rsid w:val="00B869DC"/>
    <w:rsid w:val="00B876E8"/>
    <w:rsid w:val="00B87A37"/>
    <w:rsid w:val="00B907D7"/>
    <w:rsid w:val="00B90923"/>
    <w:rsid w:val="00B918C0"/>
    <w:rsid w:val="00B93797"/>
    <w:rsid w:val="00B9436C"/>
    <w:rsid w:val="00B9444E"/>
    <w:rsid w:val="00BA1622"/>
    <w:rsid w:val="00BA1B22"/>
    <w:rsid w:val="00BA28FF"/>
    <w:rsid w:val="00BA35BE"/>
    <w:rsid w:val="00BA5A38"/>
    <w:rsid w:val="00BA5D2C"/>
    <w:rsid w:val="00BA7405"/>
    <w:rsid w:val="00BA7816"/>
    <w:rsid w:val="00BB0DDF"/>
    <w:rsid w:val="00BB1FA9"/>
    <w:rsid w:val="00BB7A60"/>
    <w:rsid w:val="00BB7C75"/>
    <w:rsid w:val="00BC0467"/>
    <w:rsid w:val="00BC0B2E"/>
    <w:rsid w:val="00BC24CA"/>
    <w:rsid w:val="00BC3382"/>
    <w:rsid w:val="00BC34DB"/>
    <w:rsid w:val="00BC4B83"/>
    <w:rsid w:val="00BC4E08"/>
    <w:rsid w:val="00BC76F4"/>
    <w:rsid w:val="00BD121E"/>
    <w:rsid w:val="00BD1DD4"/>
    <w:rsid w:val="00BD3778"/>
    <w:rsid w:val="00BD57E4"/>
    <w:rsid w:val="00BD5FE7"/>
    <w:rsid w:val="00BD7892"/>
    <w:rsid w:val="00BE1452"/>
    <w:rsid w:val="00BE1738"/>
    <w:rsid w:val="00BE275B"/>
    <w:rsid w:val="00BE2D93"/>
    <w:rsid w:val="00BE40E6"/>
    <w:rsid w:val="00BE49F9"/>
    <w:rsid w:val="00BE5CBF"/>
    <w:rsid w:val="00BE62C4"/>
    <w:rsid w:val="00BE7A0E"/>
    <w:rsid w:val="00BE7A9B"/>
    <w:rsid w:val="00BF38BB"/>
    <w:rsid w:val="00BF4480"/>
    <w:rsid w:val="00BF5696"/>
    <w:rsid w:val="00BF5E25"/>
    <w:rsid w:val="00BF62C0"/>
    <w:rsid w:val="00C0017D"/>
    <w:rsid w:val="00C026D3"/>
    <w:rsid w:val="00C02806"/>
    <w:rsid w:val="00C040C5"/>
    <w:rsid w:val="00C04E90"/>
    <w:rsid w:val="00C05417"/>
    <w:rsid w:val="00C07047"/>
    <w:rsid w:val="00C07363"/>
    <w:rsid w:val="00C07B3D"/>
    <w:rsid w:val="00C07F67"/>
    <w:rsid w:val="00C10807"/>
    <w:rsid w:val="00C15A6B"/>
    <w:rsid w:val="00C209D4"/>
    <w:rsid w:val="00C20F22"/>
    <w:rsid w:val="00C216B2"/>
    <w:rsid w:val="00C21741"/>
    <w:rsid w:val="00C245C6"/>
    <w:rsid w:val="00C25440"/>
    <w:rsid w:val="00C2701B"/>
    <w:rsid w:val="00C30E1A"/>
    <w:rsid w:val="00C326F2"/>
    <w:rsid w:val="00C32781"/>
    <w:rsid w:val="00C32BCA"/>
    <w:rsid w:val="00C32E1B"/>
    <w:rsid w:val="00C33551"/>
    <w:rsid w:val="00C34981"/>
    <w:rsid w:val="00C34E3A"/>
    <w:rsid w:val="00C369FD"/>
    <w:rsid w:val="00C36F42"/>
    <w:rsid w:val="00C37967"/>
    <w:rsid w:val="00C37EA3"/>
    <w:rsid w:val="00C402EC"/>
    <w:rsid w:val="00C403FD"/>
    <w:rsid w:val="00C41066"/>
    <w:rsid w:val="00C42310"/>
    <w:rsid w:val="00C42B87"/>
    <w:rsid w:val="00C43B60"/>
    <w:rsid w:val="00C46047"/>
    <w:rsid w:val="00C467B0"/>
    <w:rsid w:val="00C46D93"/>
    <w:rsid w:val="00C50627"/>
    <w:rsid w:val="00C518D7"/>
    <w:rsid w:val="00C51906"/>
    <w:rsid w:val="00C5230D"/>
    <w:rsid w:val="00C531BF"/>
    <w:rsid w:val="00C570D9"/>
    <w:rsid w:val="00C612AC"/>
    <w:rsid w:val="00C6136F"/>
    <w:rsid w:val="00C62473"/>
    <w:rsid w:val="00C624A5"/>
    <w:rsid w:val="00C634E1"/>
    <w:rsid w:val="00C63FD8"/>
    <w:rsid w:val="00C6414D"/>
    <w:rsid w:val="00C6495B"/>
    <w:rsid w:val="00C658DB"/>
    <w:rsid w:val="00C706DC"/>
    <w:rsid w:val="00C70936"/>
    <w:rsid w:val="00C7299F"/>
    <w:rsid w:val="00C73888"/>
    <w:rsid w:val="00C73D24"/>
    <w:rsid w:val="00C74D59"/>
    <w:rsid w:val="00C757B2"/>
    <w:rsid w:val="00C757D2"/>
    <w:rsid w:val="00C765D1"/>
    <w:rsid w:val="00C80352"/>
    <w:rsid w:val="00C82221"/>
    <w:rsid w:val="00C83F86"/>
    <w:rsid w:val="00C84DFA"/>
    <w:rsid w:val="00C85877"/>
    <w:rsid w:val="00C85DB2"/>
    <w:rsid w:val="00C86D3E"/>
    <w:rsid w:val="00C87973"/>
    <w:rsid w:val="00C9183D"/>
    <w:rsid w:val="00C918EF"/>
    <w:rsid w:val="00C92F2E"/>
    <w:rsid w:val="00C9591D"/>
    <w:rsid w:val="00C96527"/>
    <w:rsid w:val="00C96E44"/>
    <w:rsid w:val="00C974B7"/>
    <w:rsid w:val="00C9762A"/>
    <w:rsid w:val="00CA03C8"/>
    <w:rsid w:val="00CB0879"/>
    <w:rsid w:val="00CB2769"/>
    <w:rsid w:val="00CB4D0A"/>
    <w:rsid w:val="00CB536E"/>
    <w:rsid w:val="00CB6499"/>
    <w:rsid w:val="00CB6AF3"/>
    <w:rsid w:val="00CB6E66"/>
    <w:rsid w:val="00CC29BD"/>
    <w:rsid w:val="00CC3F11"/>
    <w:rsid w:val="00CC436C"/>
    <w:rsid w:val="00CC4973"/>
    <w:rsid w:val="00CC4D8E"/>
    <w:rsid w:val="00CC5E7A"/>
    <w:rsid w:val="00CC6D1F"/>
    <w:rsid w:val="00CC7E29"/>
    <w:rsid w:val="00CD054A"/>
    <w:rsid w:val="00CD0AA4"/>
    <w:rsid w:val="00CD0FA2"/>
    <w:rsid w:val="00CD225E"/>
    <w:rsid w:val="00CD38DC"/>
    <w:rsid w:val="00CD47C5"/>
    <w:rsid w:val="00CD5267"/>
    <w:rsid w:val="00CE0F7F"/>
    <w:rsid w:val="00CE1939"/>
    <w:rsid w:val="00CE222D"/>
    <w:rsid w:val="00CE2BFA"/>
    <w:rsid w:val="00CE6F00"/>
    <w:rsid w:val="00CE744B"/>
    <w:rsid w:val="00CE76C4"/>
    <w:rsid w:val="00CF02FD"/>
    <w:rsid w:val="00CF0F67"/>
    <w:rsid w:val="00CF15B4"/>
    <w:rsid w:val="00CF1A6F"/>
    <w:rsid w:val="00CF380A"/>
    <w:rsid w:val="00CF4421"/>
    <w:rsid w:val="00CF491F"/>
    <w:rsid w:val="00CF4A04"/>
    <w:rsid w:val="00CF53C5"/>
    <w:rsid w:val="00CF5B81"/>
    <w:rsid w:val="00D0071F"/>
    <w:rsid w:val="00D00BAB"/>
    <w:rsid w:val="00D00CB1"/>
    <w:rsid w:val="00D0202A"/>
    <w:rsid w:val="00D07FC4"/>
    <w:rsid w:val="00D1150C"/>
    <w:rsid w:val="00D1203B"/>
    <w:rsid w:val="00D12F99"/>
    <w:rsid w:val="00D13019"/>
    <w:rsid w:val="00D134E8"/>
    <w:rsid w:val="00D1487E"/>
    <w:rsid w:val="00D160E9"/>
    <w:rsid w:val="00D164AF"/>
    <w:rsid w:val="00D177FC"/>
    <w:rsid w:val="00D20BCB"/>
    <w:rsid w:val="00D20D6A"/>
    <w:rsid w:val="00D218EF"/>
    <w:rsid w:val="00D24AA5"/>
    <w:rsid w:val="00D25013"/>
    <w:rsid w:val="00D25D04"/>
    <w:rsid w:val="00D266E9"/>
    <w:rsid w:val="00D26857"/>
    <w:rsid w:val="00D2718E"/>
    <w:rsid w:val="00D304B3"/>
    <w:rsid w:val="00D30954"/>
    <w:rsid w:val="00D30A50"/>
    <w:rsid w:val="00D31D1E"/>
    <w:rsid w:val="00D323D9"/>
    <w:rsid w:val="00D32A48"/>
    <w:rsid w:val="00D34317"/>
    <w:rsid w:val="00D35649"/>
    <w:rsid w:val="00D35BF1"/>
    <w:rsid w:val="00D40BF1"/>
    <w:rsid w:val="00D40F90"/>
    <w:rsid w:val="00D428EC"/>
    <w:rsid w:val="00D44DFC"/>
    <w:rsid w:val="00D45E3D"/>
    <w:rsid w:val="00D461A6"/>
    <w:rsid w:val="00D50EDC"/>
    <w:rsid w:val="00D511B1"/>
    <w:rsid w:val="00D523B0"/>
    <w:rsid w:val="00D53184"/>
    <w:rsid w:val="00D543C8"/>
    <w:rsid w:val="00D55260"/>
    <w:rsid w:val="00D55311"/>
    <w:rsid w:val="00D60313"/>
    <w:rsid w:val="00D60518"/>
    <w:rsid w:val="00D6147D"/>
    <w:rsid w:val="00D61772"/>
    <w:rsid w:val="00D61960"/>
    <w:rsid w:val="00D619E2"/>
    <w:rsid w:val="00D61FEF"/>
    <w:rsid w:val="00D623E8"/>
    <w:rsid w:val="00D6302A"/>
    <w:rsid w:val="00D651C7"/>
    <w:rsid w:val="00D70339"/>
    <w:rsid w:val="00D70EB9"/>
    <w:rsid w:val="00D72E57"/>
    <w:rsid w:val="00D73262"/>
    <w:rsid w:val="00D749E7"/>
    <w:rsid w:val="00D77273"/>
    <w:rsid w:val="00D7788F"/>
    <w:rsid w:val="00D77900"/>
    <w:rsid w:val="00D80454"/>
    <w:rsid w:val="00D80BF0"/>
    <w:rsid w:val="00D83188"/>
    <w:rsid w:val="00D8332A"/>
    <w:rsid w:val="00D85BB6"/>
    <w:rsid w:val="00D86C31"/>
    <w:rsid w:val="00D87036"/>
    <w:rsid w:val="00D87BA3"/>
    <w:rsid w:val="00D9010A"/>
    <w:rsid w:val="00D9029F"/>
    <w:rsid w:val="00D9228D"/>
    <w:rsid w:val="00D923B2"/>
    <w:rsid w:val="00D93D1E"/>
    <w:rsid w:val="00D9431B"/>
    <w:rsid w:val="00D9490E"/>
    <w:rsid w:val="00D953E0"/>
    <w:rsid w:val="00D95B24"/>
    <w:rsid w:val="00DA0512"/>
    <w:rsid w:val="00DA0DCC"/>
    <w:rsid w:val="00DA20E7"/>
    <w:rsid w:val="00DA229B"/>
    <w:rsid w:val="00DA3821"/>
    <w:rsid w:val="00DA3A1B"/>
    <w:rsid w:val="00DA3E43"/>
    <w:rsid w:val="00DA3F4B"/>
    <w:rsid w:val="00DA440E"/>
    <w:rsid w:val="00DA61B7"/>
    <w:rsid w:val="00DA636B"/>
    <w:rsid w:val="00DA75F7"/>
    <w:rsid w:val="00DA7E0D"/>
    <w:rsid w:val="00DB1D70"/>
    <w:rsid w:val="00DB2C0F"/>
    <w:rsid w:val="00DB63C1"/>
    <w:rsid w:val="00DB6495"/>
    <w:rsid w:val="00DC0818"/>
    <w:rsid w:val="00DC14C8"/>
    <w:rsid w:val="00DC18C2"/>
    <w:rsid w:val="00DC1E65"/>
    <w:rsid w:val="00DC2B41"/>
    <w:rsid w:val="00DC42DA"/>
    <w:rsid w:val="00DC560C"/>
    <w:rsid w:val="00DC5D2E"/>
    <w:rsid w:val="00DC6380"/>
    <w:rsid w:val="00DC6D43"/>
    <w:rsid w:val="00DC770D"/>
    <w:rsid w:val="00DD1A46"/>
    <w:rsid w:val="00DD2BDB"/>
    <w:rsid w:val="00DD3279"/>
    <w:rsid w:val="00DD3CD3"/>
    <w:rsid w:val="00DD46FA"/>
    <w:rsid w:val="00DD4958"/>
    <w:rsid w:val="00DD4D2B"/>
    <w:rsid w:val="00DD59A7"/>
    <w:rsid w:val="00DE00FD"/>
    <w:rsid w:val="00DE0E22"/>
    <w:rsid w:val="00DE104F"/>
    <w:rsid w:val="00DE3E6F"/>
    <w:rsid w:val="00DE4046"/>
    <w:rsid w:val="00DE4D7B"/>
    <w:rsid w:val="00DE6789"/>
    <w:rsid w:val="00DE71EF"/>
    <w:rsid w:val="00DE7672"/>
    <w:rsid w:val="00DF0AAC"/>
    <w:rsid w:val="00DF0EF3"/>
    <w:rsid w:val="00DF2210"/>
    <w:rsid w:val="00DF395E"/>
    <w:rsid w:val="00DF5305"/>
    <w:rsid w:val="00DF5AB7"/>
    <w:rsid w:val="00DF6610"/>
    <w:rsid w:val="00DF6E63"/>
    <w:rsid w:val="00DF7752"/>
    <w:rsid w:val="00DF7909"/>
    <w:rsid w:val="00DF79D8"/>
    <w:rsid w:val="00E002BA"/>
    <w:rsid w:val="00E027DF"/>
    <w:rsid w:val="00E02FB0"/>
    <w:rsid w:val="00E055AE"/>
    <w:rsid w:val="00E058B1"/>
    <w:rsid w:val="00E06920"/>
    <w:rsid w:val="00E07A77"/>
    <w:rsid w:val="00E1184E"/>
    <w:rsid w:val="00E12A50"/>
    <w:rsid w:val="00E14FDD"/>
    <w:rsid w:val="00E1540C"/>
    <w:rsid w:val="00E15E77"/>
    <w:rsid w:val="00E16314"/>
    <w:rsid w:val="00E16ECB"/>
    <w:rsid w:val="00E17A45"/>
    <w:rsid w:val="00E201C7"/>
    <w:rsid w:val="00E20234"/>
    <w:rsid w:val="00E218F2"/>
    <w:rsid w:val="00E22738"/>
    <w:rsid w:val="00E23300"/>
    <w:rsid w:val="00E2363A"/>
    <w:rsid w:val="00E25889"/>
    <w:rsid w:val="00E27386"/>
    <w:rsid w:val="00E34170"/>
    <w:rsid w:val="00E37FA2"/>
    <w:rsid w:val="00E40751"/>
    <w:rsid w:val="00E419D5"/>
    <w:rsid w:val="00E43739"/>
    <w:rsid w:val="00E438A8"/>
    <w:rsid w:val="00E43959"/>
    <w:rsid w:val="00E44BAE"/>
    <w:rsid w:val="00E44E75"/>
    <w:rsid w:val="00E45619"/>
    <w:rsid w:val="00E4649C"/>
    <w:rsid w:val="00E46CE3"/>
    <w:rsid w:val="00E473A0"/>
    <w:rsid w:val="00E473D9"/>
    <w:rsid w:val="00E47443"/>
    <w:rsid w:val="00E47F64"/>
    <w:rsid w:val="00E5027F"/>
    <w:rsid w:val="00E52F11"/>
    <w:rsid w:val="00E5384D"/>
    <w:rsid w:val="00E5478B"/>
    <w:rsid w:val="00E54B71"/>
    <w:rsid w:val="00E55EC4"/>
    <w:rsid w:val="00E5693F"/>
    <w:rsid w:val="00E57532"/>
    <w:rsid w:val="00E578ED"/>
    <w:rsid w:val="00E60273"/>
    <w:rsid w:val="00E61375"/>
    <w:rsid w:val="00E61457"/>
    <w:rsid w:val="00E61C83"/>
    <w:rsid w:val="00E62726"/>
    <w:rsid w:val="00E63F7E"/>
    <w:rsid w:val="00E64006"/>
    <w:rsid w:val="00E640A7"/>
    <w:rsid w:val="00E66036"/>
    <w:rsid w:val="00E7595A"/>
    <w:rsid w:val="00E7622C"/>
    <w:rsid w:val="00E76D47"/>
    <w:rsid w:val="00E7708E"/>
    <w:rsid w:val="00E8127C"/>
    <w:rsid w:val="00E814B9"/>
    <w:rsid w:val="00E855C3"/>
    <w:rsid w:val="00E85C7C"/>
    <w:rsid w:val="00E86CC6"/>
    <w:rsid w:val="00E86E66"/>
    <w:rsid w:val="00E870A4"/>
    <w:rsid w:val="00E87388"/>
    <w:rsid w:val="00E87592"/>
    <w:rsid w:val="00E9091F"/>
    <w:rsid w:val="00E90FE7"/>
    <w:rsid w:val="00E91F7C"/>
    <w:rsid w:val="00E91FC1"/>
    <w:rsid w:val="00E92009"/>
    <w:rsid w:val="00E92A53"/>
    <w:rsid w:val="00E93219"/>
    <w:rsid w:val="00E93478"/>
    <w:rsid w:val="00E93E54"/>
    <w:rsid w:val="00E94325"/>
    <w:rsid w:val="00E94633"/>
    <w:rsid w:val="00E94F92"/>
    <w:rsid w:val="00E964B5"/>
    <w:rsid w:val="00E96838"/>
    <w:rsid w:val="00E97271"/>
    <w:rsid w:val="00EA0093"/>
    <w:rsid w:val="00EA19E8"/>
    <w:rsid w:val="00EA1F0A"/>
    <w:rsid w:val="00EA364D"/>
    <w:rsid w:val="00EA3D82"/>
    <w:rsid w:val="00EA6E5C"/>
    <w:rsid w:val="00EA7346"/>
    <w:rsid w:val="00EB0775"/>
    <w:rsid w:val="00EB314F"/>
    <w:rsid w:val="00EB5CB6"/>
    <w:rsid w:val="00EB6CB2"/>
    <w:rsid w:val="00EB6E26"/>
    <w:rsid w:val="00EB74A4"/>
    <w:rsid w:val="00EC09E6"/>
    <w:rsid w:val="00EC0BAB"/>
    <w:rsid w:val="00EC20DB"/>
    <w:rsid w:val="00EC34D4"/>
    <w:rsid w:val="00EC44D5"/>
    <w:rsid w:val="00EC4CA8"/>
    <w:rsid w:val="00EC52A0"/>
    <w:rsid w:val="00EC5763"/>
    <w:rsid w:val="00EC59D7"/>
    <w:rsid w:val="00ED1135"/>
    <w:rsid w:val="00ED26F7"/>
    <w:rsid w:val="00ED3486"/>
    <w:rsid w:val="00ED3955"/>
    <w:rsid w:val="00ED4130"/>
    <w:rsid w:val="00ED4569"/>
    <w:rsid w:val="00ED4ADA"/>
    <w:rsid w:val="00EE04DA"/>
    <w:rsid w:val="00EE2B48"/>
    <w:rsid w:val="00EE2F38"/>
    <w:rsid w:val="00EE3038"/>
    <w:rsid w:val="00EE7516"/>
    <w:rsid w:val="00EF08D9"/>
    <w:rsid w:val="00EF1E51"/>
    <w:rsid w:val="00EF259A"/>
    <w:rsid w:val="00EF5893"/>
    <w:rsid w:val="00EF70BD"/>
    <w:rsid w:val="00EF7147"/>
    <w:rsid w:val="00EF7283"/>
    <w:rsid w:val="00F0120B"/>
    <w:rsid w:val="00F0147A"/>
    <w:rsid w:val="00F01C35"/>
    <w:rsid w:val="00F01CAE"/>
    <w:rsid w:val="00F02565"/>
    <w:rsid w:val="00F033E7"/>
    <w:rsid w:val="00F04BFA"/>
    <w:rsid w:val="00F04D61"/>
    <w:rsid w:val="00F06980"/>
    <w:rsid w:val="00F070A5"/>
    <w:rsid w:val="00F074F5"/>
    <w:rsid w:val="00F07DDC"/>
    <w:rsid w:val="00F10CE4"/>
    <w:rsid w:val="00F10F14"/>
    <w:rsid w:val="00F11721"/>
    <w:rsid w:val="00F1370C"/>
    <w:rsid w:val="00F23A26"/>
    <w:rsid w:val="00F23ECB"/>
    <w:rsid w:val="00F24D79"/>
    <w:rsid w:val="00F2618D"/>
    <w:rsid w:val="00F26859"/>
    <w:rsid w:val="00F2763A"/>
    <w:rsid w:val="00F307A8"/>
    <w:rsid w:val="00F32A3D"/>
    <w:rsid w:val="00F33F0B"/>
    <w:rsid w:val="00F34A2A"/>
    <w:rsid w:val="00F34C05"/>
    <w:rsid w:val="00F37022"/>
    <w:rsid w:val="00F413E9"/>
    <w:rsid w:val="00F41565"/>
    <w:rsid w:val="00F42AA0"/>
    <w:rsid w:val="00F45DB9"/>
    <w:rsid w:val="00F469C8"/>
    <w:rsid w:val="00F50101"/>
    <w:rsid w:val="00F51E22"/>
    <w:rsid w:val="00F52DD5"/>
    <w:rsid w:val="00F535E7"/>
    <w:rsid w:val="00F54469"/>
    <w:rsid w:val="00F55237"/>
    <w:rsid w:val="00F56BA9"/>
    <w:rsid w:val="00F573CC"/>
    <w:rsid w:val="00F579F9"/>
    <w:rsid w:val="00F57FF0"/>
    <w:rsid w:val="00F63F88"/>
    <w:rsid w:val="00F6472C"/>
    <w:rsid w:val="00F65380"/>
    <w:rsid w:val="00F65DBF"/>
    <w:rsid w:val="00F65EC5"/>
    <w:rsid w:val="00F66ED0"/>
    <w:rsid w:val="00F67072"/>
    <w:rsid w:val="00F67EEC"/>
    <w:rsid w:val="00F7285F"/>
    <w:rsid w:val="00F72A8F"/>
    <w:rsid w:val="00F73BEC"/>
    <w:rsid w:val="00F74CBA"/>
    <w:rsid w:val="00F75E9A"/>
    <w:rsid w:val="00F76909"/>
    <w:rsid w:val="00F76E4B"/>
    <w:rsid w:val="00F811FA"/>
    <w:rsid w:val="00F81BA4"/>
    <w:rsid w:val="00F824BB"/>
    <w:rsid w:val="00F8252B"/>
    <w:rsid w:val="00F826C2"/>
    <w:rsid w:val="00F83942"/>
    <w:rsid w:val="00F83DCE"/>
    <w:rsid w:val="00F85247"/>
    <w:rsid w:val="00F85CB6"/>
    <w:rsid w:val="00F86037"/>
    <w:rsid w:val="00F87E58"/>
    <w:rsid w:val="00F90C78"/>
    <w:rsid w:val="00F916DF"/>
    <w:rsid w:val="00F94145"/>
    <w:rsid w:val="00F953FA"/>
    <w:rsid w:val="00F95465"/>
    <w:rsid w:val="00F95AFA"/>
    <w:rsid w:val="00F978E6"/>
    <w:rsid w:val="00FA0697"/>
    <w:rsid w:val="00FA0CAE"/>
    <w:rsid w:val="00FA0E17"/>
    <w:rsid w:val="00FA1060"/>
    <w:rsid w:val="00FA19CB"/>
    <w:rsid w:val="00FA1CB4"/>
    <w:rsid w:val="00FA1E52"/>
    <w:rsid w:val="00FA33DE"/>
    <w:rsid w:val="00FA3E33"/>
    <w:rsid w:val="00FA637C"/>
    <w:rsid w:val="00FA7D2B"/>
    <w:rsid w:val="00FB33F1"/>
    <w:rsid w:val="00FB3AF0"/>
    <w:rsid w:val="00FB4B81"/>
    <w:rsid w:val="00FC00D0"/>
    <w:rsid w:val="00FC06BE"/>
    <w:rsid w:val="00FC0AC3"/>
    <w:rsid w:val="00FC1E66"/>
    <w:rsid w:val="00FC2BD2"/>
    <w:rsid w:val="00FC2F7D"/>
    <w:rsid w:val="00FC3859"/>
    <w:rsid w:val="00FC3934"/>
    <w:rsid w:val="00FC483E"/>
    <w:rsid w:val="00FC4DF7"/>
    <w:rsid w:val="00FD047C"/>
    <w:rsid w:val="00FD47C5"/>
    <w:rsid w:val="00FD489B"/>
    <w:rsid w:val="00FD5DD9"/>
    <w:rsid w:val="00FD6B8B"/>
    <w:rsid w:val="00FD7237"/>
    <w:rsid w:val="00FD7822"/>
    <w:rsid w:val="00FE14AC"/>
    <w:rsid w:val="00FE2CFA"/>
    <w:rsid w:val="00FE5049"/>
    <w:rsid w:val="00FE542C"/>
    <w:rsid w:val="00FE5436"/>
    <w:rsid w:val="00FE62E8"/>
    <w:rsid w:val="00FE7309"/>
    <w:rsid w:val="00FF1694"/>
    <w:rsid w:val="00FF3861"/>
    <w:rsid w:val="00FF3DF6"/>
    <w:rsid w:val="00FF6B92"/>
    <w:rsid w:val="00FF77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semiHidden="0" w:uiPriority="0" w:unhideWhenUsed="0" w:qFormat="1"/>
    <w:lsdException w:name="footnote reference" w:uiPriority="0"/>
    <w:lsdException w:name="page number" w:uiPriority="0"/>
    <w:lsdException w:name="List" w:uiPriority="0"/>
    <w:lsdException w:name="List Bullet" w:uiPriority="0"/>
    <w:lsdException w:name="List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FollowedHyperlink" w:uiPriority="0"/>
    <w:lsdException w:name="Strong" w:semiHidden="0" w:uiPriority="22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5E27EB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1"/>
    <w:next w:val="a1"/>
    <w:link w:val="10"/>
    <w:qFormat/>
    <w:rsid w:val="004A0FA1"/>
    <w:pPr>
      <w:keepNext/>
      <w:numPr>
        <w:numId w:val="2"/>
      </w:numPr>
      <w:suppressAutoHyphens/>
      <w:autoSpaceDE w:val="0"/>
      <w:autoSpaceDN w:val="0"/>
      <w:spacing w:before="360" w:after="240" w:line="312" w:lineRule="auto"/>
      <w:jc w:val="both"/>
      <w:outlineLvl w:val="0"/>
    </w:pPr>
    <w:rPr>
      <w:b/>
      <w:bCs/>
      <w:caps/>
      <w:kern w:val="28"/>
      <w:sz w:val="26"/>
      <w:szCs w:val="26"/>
    </w:rPr>
  </w:style>
  <w:style w:type="paragraph" w:styleId="2">
    <w:name w:val="heading 2"/>
    <w:basedOn w:val="a1"/>
    <w:next w:val="a1"/>
    <w:link w:val="20"/>
    <w:qFormat/>
    <w:rsid w:val="004A0FA1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1"/>
    <w:next w:val="a1"/>
    <w:link w:val="30"/>
    <w:qFormat/>
    <w:rsid w:val="004A0FA1"/>
    <w:pPr>
      <w:keepNext/>
      <w:numPr>
        <w:ilvl w:val="2"/>
        <w:numId w:val="1"/>
      </w:numPr>
      <w:autoSpaceDE w:val="0"/>
      <w:autoSpaceDN w:val="0"/>
      <w:spacing w:before="80" w:line="300" w:lineRule="auto"/>
      <w:jc w:val="both"/>
      <w:outlineLvl w:val="2"/>
    </w:pPr>
    <w:rPr>
      <w:sz w:val="28"/>
      <w:szCs w:val="28"/>
    </w:rPr>
  </w:style>
  <w:style w:type="paragraph" w:styleId="4">
    <w:name w:val="heading 4"/>
    <w:basedOn w:val="a1"/>
    <w:next w:val="a1"/>
    <w:link w:val="40"/>
    <w:qFormat/>
    <w:rsid w:val="004A0FA1"/>
    <w:pPr>
      <w:keepNext/>
      <w:numPr>
        <w:ilvl w:val="3"/>
        <w:numId w:val="2"/>
      </w:numPr>
      <w:autoSpaceDE w:val="0"/>
      <w:autoSpaceDN w:val="0"/>
      <w:spacing w:line="312" w:lineRule="auto"/>
      <w:jc w:val="both"/>
      <w:outlineLvl w:val="3"/>
    </w:pPr>
    <w:rPr>
      <w:noProof/>
      <w:sz w:val="28"/>
      <w:szCs w:val="28"/>
      <w:lang w:val="en-US"/>
    </w:rPr>
  </w:style>
  <w:style w:type="paragraph" w:styleId="5">
    <w:name w:val="heading 5"/>
    <w:basedOn w:val="a1"/>
    <w:next w:val="a1"/>
    <w:link w:val="50"/>
    <w:qFormat/>
    <w:rsid w:val="004A0FA1"/>
    <w:pPr>
      <w:keepNext/>
      <w:autoSpaceDE w:val="0"/>
      <w:autoSpaceDN w:val="0"/>
      <w:jc w:val="both"/>
      <w:outlineLvl w:val="4"/>
    </w:pPr>
    <w:rPr>
      <w:sz w:val="28"/>
      <w:szCs w:val="28"/>
    </w:rPr>
  </w:style>
  <w:style w:type="paragraph" w:styleId="6">
    <w:name w:val="heading 6"/>
    <w:basedOn w:val="a1"/>
    <w:next w:val="a1"/>
    <w:link w:val="60"/>
    <w:qFormat/>
    <w:rsid w:val="004A0FA1"/>
    <w:pPr>
      <w:keepNext/>
      <w:autoSpaceDE w:val="0"/>
      <w:autoSpaceDN w:val="0"/>
      <w:jc w:val="center"/>
      <w:outlineLvl w:val="5"/>
    </w:pPr>
    <w:rPr>
      <w:spacing w:val="2"/>
      <w:sz w:val="36"/>
      <w:szCs w:val="36"/>
    </w:rPr>
  </w:style>
  <w:style w:type="paragraph" w:styleId="7">
    <w:name w:val="heading 7"/>
    <w:basedOn w:val="a1"/>
    <w:next w:val="a1"/>
    <w:link w:val="70"/>
    <w:qFormat/>
    <w:rsid w:val="004A0FA1"/>
    <w:pPr>
      <w:keepNext/>
      <w:autoSpaceDE w:val="0"/>
      <w:autoSpaceDN w:val="0"/>
      <w:jc w:val="center"/>
      <w:outlineLvl w:val="6"/>
    </w:pPr>
    <w:rPr>
      <w:sz w:val="28"/>
      <w:szCs w:val="28"/>
    </w:rPr>
  </w:style>
  <w:style w:type="paragraph" w:styleId="8">
    <w:name w:val="heading 8"/>
    <w:basedOn w:val="a1"/>
    <w:next w:val="a1"/>
    <w:link w:val="80"/>
    <w:qFormat/>
    <w:rsid w:val="004A0FA1"/>
    <w:pPr>
      <w:keepNext/>
      <w:autoSpaceDE w:val="0"/>
      <w:autoSpaceDN w:val="0"/>
      <w:jc w:val="center"/>
      <w:outlineLvl w:val="7"/>
    </w:pPr>
    <w:rPr>
      <w:sz w:val="26"/>
      <w:szCs w:val="26"/>
    </w:rPr>
  </w:style>
  <w:style w:type="paragraph" w:styleId="9">
    <w:name w:val="heading 9"/>
    <w:basedOn w:val="a1"/>
    <w:next w:val="a1"/>
    <w:link w:val="90"/>
    <w:qFormat/>
    <w:rsid w:val="004A0FA1"/>
    <w:pPr>
      <w:keepNext/>
      <w:autoSpaceDE w:val="0"/>
      <w:autoSpaceDN w:val="0"/>
      <w:jc w:val="both"/>
      <w:outlineLvl w:val="8"/>
    </w:pPr>
    <w:rPr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4A0FA1"/>
    <w:rPr>
      <w:rFonts w:ascii="Times New Roman" w:eastAsia="Times New Roman" w:hAnsi="Times New Roman" w:cs="Times New Roman"/>
      <w:b/>
      <w:bCs/>
      <w:caps/>
      <w:kern w:val="28"/>
      <w:sz w:val="26"/>
      <w:szCs w:val="26"/>
      <w:lang w:eastAsia="ru-RU"/>
    </w:rPr>
  </w:style>
  <w:style w:type="character" w:customStyle="1" w:styleId="20">
    <w:name w:val="Заголовок 2 Знак"/>
    <w:link w:val="2"/>
    <w:rsid w:val="004A0FA1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link w:val="3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40">
    <w:name w:val="Заголовок 4 Знак"/>
    <w:link w:val="4"/>
    <w:rsid w:val="004A0FA1"/>
    <w:rPr>
      <w:rFonts w:ascii="Times New Roman" w:eastAsia="Times New Roman" w:hAnsi="Times New Roman" w:cs="Times New Roman"/>
      <w:noProof/>
      <w:sz w:val="28"/>
      <w:szCs w:val="28"/>
      <w:lang w:val="en-US" w:eastAsia="ru-RU"/>
    </w:rPr>
  </w:style>
  <w:style w:type="character" w:customStyle="1" w:styleId="50">
    <w:name w:val="Заголовок 5 Знак"/>
    <w:link w:val="5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60">
    <w:name w:val="Заголовок 6 Знак"/>
    <w:link w:val="6"/>
    <w:rsid w:val="004A0FA1"/>
    <w:rPr>
      <w:rFonts w:ascii="Times New Roman" w:eastAsia="Times New Roman" w:hAnsi="Times New Roman" w:cs="Times New Roman"/>
      <w:spacing w:val="2"/>
      <w:sz w:val="36"/>
      <w:szCs w:val="36"/>
      <w:lang w:eastAsia="ru-RU"/>
    </w:rPr>
  </w:style>
  <w:style w:type="character" w:customStyle="1" w:styleId="70">
    <w:name w:val="Заголовок 7 Знак"/>
    <w:link w:val="7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80">
    <w:name w:val="Заголовок 8 Знак"/>
    <w:link w:val="8"/>
    <w:rsid w:val="004A0FA1"/>
    <w:rPr>
      <w:rFonts w:ascii="Times New Roman" w:eastAsia="Times New Roman" w:hAnsi="Times New Roman" w:cs="Times New Roman"/>
      <w:sz w:val="26"/>
      <w:szCs w:val="26"/>
      <w:lang w:eastAsia="ru-RU"/>
    </w:rPr>
  </w:style>
  <w:style w:type="character" w:customStyle="1" w:styleId="90">
    <w:name w:val="Заголовок 9 Знак"/>
    <w:link w:val="9"/>
    <w:rsid w:val="004A0FA1"/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styleId="a5">
    <w:name w:val="header"/>
    <w:basedOn w:val="a1"/>
    <w:link w:val="a6"/>
    <w:uiPriority w:val="99"/>
    <w:rsid w:val="004A0FA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4A0F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1"/>
    <w:link w:val="a8"/>
    <w:uiPriority w:val="99"/>
    <w:rsid w:val="004A0FA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4A0F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91">
    <w:name w:val="заголовок 9"/>
    <w:basedOn w:val="a1"/>
    <w:next w:val="a1"/>
    <w:rsid w:val="004A0FA1"/>
    <w:pPr>
      <w:keepNext/>
      <w:autoSpaceDE w:val="0"/>
      <w:autoSpaceDN w:val="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51">
    <w:name w:val="заголовок 5"/>
    <w:basedOn w:val="a1"/>
    <w:next w:val="a1"/>
    <w:rsid w:val="004A0FA1"/>
    <w:pPr>
      <w:keepNext/>
      <w:autoSpaceDE w:val="0"/>
      <w:autoSpaceDN w:val="0"/>
      <w:ind w:left="-57" w:right="-57"/>
      <w:jc w:val="center"/>
    </w:pPr>
    <w:rPr>
      <w:rFonts w:ascii="Arial" w:hAnsi="Arial" w:cs="Arial"/>
      <w:i/>
      <w:iCs/>
      <w:sz w:val="19"/>
      <w:szCs w:val="19"/>
      <w:lang w:val="en-US"/>
    </w:rPr>
  </w:style>
  <w:style w:type="paragraph" w:customStyle="1" w:styleId="61">
    <w:name w:val="заголовок 6"/>
    <w:basedOn w:val="a1"/>
    <w:next w:val="a1"/>
    <w:rsid w:val="004A0FA1"/>
    <w:pPr>
      <w:keepNext/>
      <w:autoSpaceDE w:val="0"/>
      <w:autoSpaceDN w:val="0"/>
      <w:jc w:val="center"/>
    </w:pPr>
    <w:rPr>
      <w:rFonts w:ascii="Arial" w:hAnsi="Arial" w:cs="Arial"/>
      <w:i/>
      <w:iCs/>
      <w:sz w:val="19"/>
      <w:szCs w:val="19"/>
    </w:rPr>
  </w:style>
  <w:style w:type="character" w:customStyle="1" w:styleId="a9">
    <w:name w:val="номер страницы"/>
    <w:basedOn w:val="a2"/>
    <w:rsid w:val="004A0FA1"/>
  </w:style>
  <w:style w:type="paragraph" w:styleId="aa">
    <w:name w:val="Body Text"/>
    <w:basedOn w:val="a1"/>
    <w:link w:val="ab"/>
    <w:rsid w:val="004A0FA1"/>
    <w:pPr>
      <w:autoSpaceDE w:val="0"/>
      <w:autoSpaceDN w:val="0"/>
      <w:spacing w:line="300" w:lineRule="auto"/>
      <w:jc w:val="both"/>
    </w:pPr>
    <w:rPr>
      <w:sz w:val="28"/>
      <w:szCs w:val="28"/>
    </w:rPr>
  </w:style>
  <w:style w:type="character" w:customStyle="1" w:styleId="ab">
    <w:name w:val="Основной текст Знак"/>
    <w:link w:val="aa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2135pt00">
    <w:name w:val="Стиль Заголовок 2 + 135 pt Перед:  0 пт После:  0 пт Междустр.и..."/>
    <w:basedOn w:val="2"/>
    <w:rsid w:val="004A0FA1"/>
    <w:pPr>
      <w:numPr>
        <w:ilvl w:val="1"/>
        <w:numId w:val="2"/>
      </w:numPr>
      <w:suppressAutoHyphens/>
      <w:autoSpaceDE w:val="0"/>
      <w:autoSpaceDN w:val="0"/>
      <w:spacing w:before="0" w:after="0" w:line="300" w:lineRule="auto"/>
      <w:jc w:val="both"/>
    </w:pPr>
    <w:rPr>
      <w:rFonts w:ascii="Times New Roman" w:hAnsi="Times New Roman"/>
      <w:i w:val="0"/>
      <w:iCs w:val="0"/>
      <w:sz w:val="27"/>
      <w:szCs w:val="27"/>
    </w:rPr>
  </w:style>
  <w:style w:type="character" w:styleId="ac">
    <w:name w:val="page number"/>
    <w:basedOn w:val="a2"/>
    <w:rsid w:val="004A0FA1"/>
  </w:style>
  <w:style w:type="paragraph" w:customStyle="1" w:styleId="11">
    <w:name w:val="заголовок 1"/>
    <w:basedOn w:val="a1"/>
    <w:next w:val="a1"/>
    <w:rsid w:val="004A0FA1"/>
    <w:pPr>
      <w:keepNext/>
      <w:tabs>
        <w:tab w:val="num" w:pos="927"/>
      </w:tabs>
      <w:suppressAutoHyphens/>
      <w:autoSpaceDE w:val="0"/>
      <w:autoSpaceDN w:val="0"/>
      <w:spacing w:before="180" w:after="120" w:line="300" w:lineRule="auto"/>
      <w:ind w:left="1915" w:hanging="360"/>
      <w:jc w:val="both"/>
      <w:outlineLvl w:val="0"/>
    </w:pPr>
    <w:rPr>
      <w:b/>
      <w:bCs/>
      <w:caps/>
      <w:kern w:val="28"/>
      <w:sz w:val="27"/>
      <w:szCs w:val="27"/>
    </w:rPr>
  </w:style>
  <w:style w:type="paragraph" w:styleId="a">
    <w:name w:val="List Number"/>
    <w:basedOn w:val="a1"/>
    <w:rsid w:val="004A0FA1"/>
    <w:pPr>
      <w:numPr>
        <w:numId w:val="3"/>
      </w:numPr>
    </w:pPr>
  </w:style>
  <w:style w:type="paragraph" w:styleId="12">
    <w:name w:val="toc 1"/>
    <w:basedOn w:val="a1"/>
    <w:next w:val="a1"/>
    <w:autoRedefine/>
    <w:semiHidden/>
    <w:rsid w:val="004A0FA1"/>
    <w:pPr>
      <w:jc w:val="center"/>
    </w:pPr>
  </w:style>
  <w:style w:type="paragraph" w:styleId="ad">
    <w:name w:val="List"/>
    <w:basedOn w:val="a1"/>
    <w:rsid w:val="004A0FA1"/>
    <w:pPr>
      <w:ind w:left="283" w:hanging="283"/>
    </w:pPr>
  </w:style>
  <w:style w:type="paragraph" w:customStyle="1" w:styleId="21">
    <w:name w:val="заголовок 2"/>
    <w:basedOn w:val="a1"/>
    <w:next w:val="a1"/>
    <w:autoRedefine/>
    <w:rsid w:val="004A0FA1"/>
    <w:pPr>
      <w:tabs>
        <w:tab w:val="num" w:pos="757"/>
        <w:tab w:val="num" w:pos="1287"/>
      </w:tabs>
      <w:autoSpaceDE w:val="0"/>
      <w:autoSpaceDN w:val="0"/>
      <w:spacing w:before="120" w:after="60" w:line="300" w:lineRule="auto"/>
      <w:ind w:firstLine="357"/>
      <w:jc w:val="both"/>
      <w:outlineLvl w:val="1"/>
    </w:pPr>
    <w:rPr>
      <w:b/>
      <w:bCs/>
      <w:sz w:val="27"/>
      <w:szCs w:val="27"/>
    </w:rPr>
  </w:style>
  <w:style w:type="paragraph" w:customStyle="1" w:styleId="31">
    <w:name w:val="заголовок 3"/>
    <w:basedOn w:val="a1"/>
    <w:autoRedefine/>
    <w:rsid w:val="004A0FA1"/>
    <w:pPr>
      <w:widowControl w:val="0"/>
      <w:tabs>
        <w:tab w:val="num" w:pos="927"/>
      </w:tabs>
      <w:autoSpaceDE w:val="0"/>
      <w:autoSpaceDN w:val="0"/>
      <w:spacing w:line="300" w:lineRule="auto"/>
      <w:ind w:left="1272" w:hanging="360"/>
      <w:jc w:val="both"/>
    </w:pPr>
    <w:rPr>
      <w:sz w:val="27"/>
      <w:szCs w:val="27"/>
    </w:rPr>
  </w:style>
  <w:style w:type="paragraph" w:customStyle="1" w:styleId="41">
    <w:name w:val="заголовок 4"/>
    <w:basedOn w:val="a1"/>
    <w:next w:val="a1"/>
    <w:rsid w:val="004A0FA1"/>
    <w:pPr>
      <w:keepNext/>
      <w:autoSpaceDE w:val="0"/>
      <w:autoSpaceDN w:val="0"/>
      <w:spacing w:line="300" w:lineRule="auto"/>
      <w:ind w:left="284" w:firstLine="567"/>
      <w:jc w:val="center"/>
    </w:pPr>
    <w:rPr>
      <w:sz w:val="32"/>
      <w:szCs w:val="32"/>
    </w:rPr>
  </w:style>
  <w:style w:type="paragraph" w:customStyle="1" w:styleId="71">
    <w:name w:val="заголовок 7"/>
    <w:basedOn w:val="a1"/>
    <w:next w:val="a1"/>
    <w:rsid w:val="004A0FA1"/>
    <w:pPr>
      <w:keepNext/>
      <w:autoSpaceDE w:val="0"/>
      <w:autoSpaceDN w:val="0"/>
      <w:jc w:val="both"/>
    </w:pPr>
    <w:rPr>
      <w:rFonts w:ascii="Arial" w:hAnsi="Arial" w:cs="Arial"/>
      <w:i/>
      <w:iCs/>
      <w:sz w:val="19"/>
      <w:szCs w:val="19"/>
    </w:rPr>
  </w:style>
  <w:style w:type="paragraph" w:customStyle="1" w:styleId="81">
    <w:name w:val="заголовок 8"/>
    <w:basedOn w:val="a1"/>
    <w:next w:val="a1"/>
    <w:rsid w:val="004A0FA1"/>
    <w:pPr>
      <w:keepNext/>
      <w:autoSpaceDE w:val="0"/>
      <w:autoSpaceDN w:val="0"/>
      <w:spacing w:line="300" w:lineRule="auto"/>
      <w:jc w:val="center"/>
    </w:pPr>
    <w:rPr>
      <w:b/>
      <w:bCs/>
      <w:color w:val="FF0000"/>
      <w:sz w:val="32"/>
      <w:szCs w:val="32"/>
    </w:rPr>
  </w:style>
  <w:style w:type="paragraph" w:customStyle="1" w:styleId="ae">
    <w:name w:val="Обычный текст с отступом"/>
    <w:basedOn w:val="a1"/>
    <w:rsid w:val="004A0FA1"/>
    <w:pPr>
      <w:autoSpaceDE w:val="0"/>
      <w:autoSpaceDN w:val="0"/>
      <w:spacing w:line="300" w:lineRule="auto"/>
      <w:ind w:firstLine="567"/>
      <w:jc w:val="both"/>
    </w:pPr>
    <w:rPr>
      <w:rFonts w:ascii="Arial" w:hAnsi="Arial" w:cs="Arial"/>
      <w:i/>
      <w:iCs/>
      <w:noProof/>
      <w:sz w:val="28"/>
      <w:szCs w:val="28"/>
      <w:lang w:val="en-US"/>
    </w:rPr>
  </w:style>
  <w:style w:type="paragraph" w:customStyle="1" w:styleId="13">
    <w:name w:val="оглавление 1"/>
    <w:basedOn w:val="a1"/>
    <w:next w:val="a1"/>
    <w:autoRedefine/>
    <w:rsid w:val="004A0FA1"/>
    <w:pPr>
      <w:tabs>
        <w:tab w:val="right" w:leader="dot" w:pos="10196"/>
      </w:tabs>
      <w:autoSpaceDE w:val="0"/>
      <w:autoSpaceDN w:val="0"/>
      <w:spacing w:line="204" w:lineRule="auto"/>
      <w:ind w:left="567"/>
      <w:jc w:val="both"/>
    </w:pPr>
    <w:rPr>
      <w:noProof/>
      <w:sz w:val="27"/>
      <w:szCs w:val="27"/>
      <w:lang w:val="en-US"/>
    </w:rPr>
  </w:style>
  <w:style w:type="paragraph" w:customStyle="1" w:styleId="FR1">
    <w:name w:val="FR1"/>
    <w:basedOn w:val="21"/>
    <w:autoRedefine/>
    <w:rsid w:val="004A0FA1"/>
    <w:pPr>
      <w:tabs>
        <w:tab w:val="num" w:pos="1077"/>
      </w:tabs>
      <w:spacing w:before="0" w:after="0"/>
      <w:ind w:left="284" w:firstLine="567"/>
    </w:pPr>
    <w:rPr>
      <w:b w:val="0"/>
      <w:bCs w:val="0"/>
    </w:rPr>
  </w:style>
  <w:style w:type="paragraph" w:customStyle="1" w:styleId="22">
    <w:name w:val="оглавление 2"/>
    <w:basedOn w:val="a1"/>
    <w:next w:val="a1"/>
    <w:autoRedefine/>
    <w:rsid w:val="004A0FA1"/>
    <w:pPr>
      <w:autoSpaceDE w:val="0"/>
      <w:autoSpaceDN w:val="0"/>
      <w:spacing w:line="300" w:lineRule="auto"/>
      <w:ind w:left="270" w:firstLine="567"/>
      <w:jc w:val="both"/>
    </w:pPr>
    <w:rPr>
      <w:smallCaps/>
      <w:sz w:val="20"/>
      <w:szCs w:val="20"/>
    </w:rPr>
  </w:style>
  <w:style w:type="paragraph" w:customStyle="1" w:styleId="32">
    <w:name w:val="оглавление 3"/>
    <w:basedOn w:val="a1"/>
    <w:next w:val="a1"/>
    <w:autoRedefine/>
    <w:rsid w:val="004A0FA1"/>
    <w:pPr>
      <w:autoSpaceDE w:val="0"/>
      <w:autoSpaceDN w:val="0"/>
      <w:spacing w:line="300" w:lineRule="auto"/>
      <w:ind w:left="540" w:firstLine="567"/>
      <w:jc w:val="both"/>
    </w:pPr>
    <w:rPr>
      <w:i/>
      <w:iCs/>
      <w:sz w:val="20"/>
      <w:szCs w:val="20"/>
    </w:rPr>
  </w:style>
  <w:style w:type="paragraph" w:customStyle="1" w:styleId="42">
    <w:name w:val="оглавление 4"/>
    <w:basedOn w:val="a1"/>
    <w:next w:val="a1"/>
    <w:autoRedefine/>
    <w:rsid w:val="004A0FA1"/>
    <w:pPr>
      <w:autoSpaceDE w:val="0"/>
      <w:autoSpaceDN w:val="0"/>
      <w:spacing w:line="300" w:lineRule="auto"/>
      <w:ind w:left="810" w:firstLine="567"/>
      <w:jc w:val="both"/>
    </w:pPr>
    <w:rPr>
      <w:sz w:val="18"/>
      <w:szCs w:val="18"/>
    </w:rPr>
  </w:style>
  <w:style w:type="paragraph" w:customStyle="1" w:styleId="52">
    <w:name w:val="оглавление 5"/>
    <w:basedOn w:val="a1"/>
    <w:next w:val="a1"/>
    <w:autoRedefine/>
    <w:rsid w:val="004A0FA1"/>
    <w:pPr>
      <w:autoSpaceDE w:val="0"/>
      <w:autoSpaceDN w:val="0"/>
      <w:spacing w:line="300" w:lineRule="auto"/>
      <w:ind w:left="1080" w:firstLine="567"/>
      <w:jc w:val="both"/>
    </w:pPr>
    <w:rPr>
      <w:sz w:val="18"/>
      <w:szCs w:val="18"/>
    </w:rPr>
  </w:style>
  <w:style w:type="paragraph" w:customStyle="1" w:styleId="62">
    <w:name w:val="оглавление 6"/>
    <w:basedOn w:val="a1"/>
    <w:next w:val="a1"/>
    <w:autoRedefine/>
    <w:rsid w:val="004A0FA1"/>
    <w:pPr>
      <w:autoSpaceDE w:val="0"/>
      <w:autoSpaceDN w:val="0"/>
      <w:spacing w:line="300" w:lineRule="auto"/>
      <w:ind w:left="1350" w:firstLine="567"/>
      <w:jc w:val="both"/>
    </w:pPr>
    <w:rPr>
      <w:sz w:val="18"/>
      <w:szCs w:val="18"/>
    </w:rPr>
  </w:style>
  <w:style w:type="paragraph" w:customStyle="1" w:styleId="72">
    <w:name w:val="оглавление 7"/>
    <w:basedOn w:val="a1"/>
    <w:next w:val="a1"/>
    <w:autoRedefine/>
    <w:rsid w:val="004A0FA1"/>
    <w:pPr>
      <w:autoSpaceDE w:val="0"/>
      <w:autoSpaceDN w:val="0"/>
      <w:spacing w:line="300" w:lineRule="auto"/>
      <w:ind w:left="1620" w:firstLine="567"/>
      <w:jc w:val="both"/>
    </w:pPr>
    <w:rPr>
      <w:sz w:val="18"/>
      <w:szCs w:val="18"/>
    </w:rPr>
  </w:style>
  <w:style w:type="paragraph" w:customStyle="1" w:styleId="82">
    <w:name w:val="оглавление 8"/>
    <w:basedOn w:val="a1"/>
    <w:next w:val="a1"/>
    <w:autoRedefine/>
    <w:rsid w:val="004A0FA1"/>
    <w:pPr>
      <w:autoSpaceDE w:val="0"/>
      <w:autoSpaceDN w:val="0"/>
      <w:spacing w:line="300" w:lineRule="auto"/>
      <w:ind w:left="1890" w:firstLine="567"/>
      <w:jc w:val="both"/>
    </w:pPr>
    <w:rPr>
      <w:sz w:val="18"/>
      <w:szCs w:val="18"/>
    </w:rPr>
  </w:style>
  <w:style w:type="paragraph" w:customStyle="1" w:styleId="92">
    <w:name w:val="оглавление 9"/>
    <w:basedOn w:val="a1"/>
    <w:next w:val="a1"/>
    <w:autoRedefine/>
    <w:rsid w:val="004A0FA1"/>
    <w:pPr>
      <w:autoSpaceDE w:val="0"/>
      <w:autoSpaceDN w:val="0"/>
      <w:spacing w:line="300" w:lineRule="auto"/>
      <w:ind w:left="2160" w:firstLine="567"/>
      <w:jc w:val="both"/>
    </w:pPr>
    <w:rPr>
      <w:sz w:val="18"/>
      <w:szCs w:val="18"/>
    </w:rPr>
  </w:style>
  <w:style w:type="paragraph" w:styleId="a0">
    <w:name w:val="List Bullet"/>
    <w:basedOn w:val="a1"/>
    <w:autoRedefine/>
    <w:rsid w:val="004A0FA1"/>
    <w:pPr>
      <w:numPr>
        <w:numId w:val="4"/>
      </w:numPr>
      <w:autoSpaceDE w:val="0"/>
      <w:autoSpaceDN w:val="0"/>
      <w:spacing w:line="300" w:lineRule="auto"/>
      <w:ind w:left="1077" w:hanging="357"/>
      <w:jc w:val="both"/>
    </w:pPr>
    <w:rPr>
      <w:sz w:val="27"/>
      <w:szCs w:val="27"/>
    </w:rPr>
  </w:style>
  <w:style w:type="paragraph" w:styleId="af">
    <w:name w:val="Body Text Indent"/>
    <w:basedOn w:val="a1"/>
    <w:link w:val="af0"/>
    <w:rsid w:val="004A0FA1"/>
    <w:pPr>
      <w:autoSpaceDE w:val="0"/>
      <w:autoSpaceDN w:val="0"/>
      <w:spacing w:line="300" w:lineRule="auto"/>
      <w:ind w:left="284" w:firstLine="709"/>
      <w:jc w:val="both"/>
    </w:pPr>
    <w:rPr>
      <w:sz w:val="27"/>
      <w:szCs w:val="27"/>
    </w:rPr>
  </w:style>
  <w:style w:type="character" w:customStyle="1" w:styleId="af0">
    <w:name w:val="Основной текст с отступом Знак"/>
    <w:link w:val="af"/>
    <w:rsid w:val="004A0FA1"/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customStyle="1" w:styleId="FR2">
    <w:name w:val="FR2"/>
    <w:basedOn w:val="FR1"/>
    <w:next w:val="a1"/>
    <w:autoRedefine/>
    <w:rsid w:val="004A0FA1"/>
    <w:pPr>
      <w:tabs>
        <w:tab w:val="clear" w:pos="757"/>
      </w:tabs>
      <w:ind w:left="709" w:firstLine="425"/>
    </w:pPr>
    <w:rPr>
      <w:b/>
      <w:bCs/>
    </w:rPr>
  </w:style>
  <w:style w:type="paragraph" w:styleId="af1">
    <w:name w:val="Title"/>
    <w:basedOn w:val="a1"/>
    <w:link w:val="af2"/>
    <w:qFormat/>
    <w:rsid w:val="004A0FA1"/>
    <w:pPr>
      <w:autoSpaceDE w:val="0"/>
      <w:autoSpaceDN w:val="0"/>
      <w:spacing w:line="300" w:lineRule="auto"/>
      <w:jc w:val="center"/>
    </w:pPr>
    <w:rPr>
      <w:b/>
      <w:bCs/>
      <w:sz w:val="36"/>
      <w:szCs w:val="36"/>
    </w:rPr>
  </w:style>
  <w:style w:type="character" w:customStyle="1" w:styleId="af2">
    <w:name w:val="Название Знак"/>
    <w:link w:val="af1"/>
    <w:rsid w:val="004A0FA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23">
    <w:name w:val="Body Text Indent 2"/>
    <w:basedOn w:val="a1"/>
    <w:link w:val="24"/>
    <w:rsid w:val="004A0FA1"/>
    <w:pPr>
      <w:autoSpaceDE w:val="0"/>
      <w:autoSpaceDN w:val="0"/>
      <w:spacing w:line="300" w:lineRule="auto"/>
      <w:ind w:left="284" w:firstLine="567"/>
      <w:jc w:val="both"/>
    </w:pPr>
    <w:rPr>
      <w:sz w:val="27"/>
      <w:szCs w:val="27"/>
    </w:rPr>
  </w:style>
  <w:style w:type="character" w:customStyle="1" w:styleId="24">
    <w:name w:val="Основной текст с отступом 2 Знак"/>
    <w:link w:val="23"/>
    <w:rsid w:val="004A0FA1"/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styleId="25">
    <w:name w:val="toc 2"/>
    <w:basedOn w:val="a1"/>
    <w:next w:val="a1"/>
    <w:autoRedefine/>
    <w:semiHidden/>
    <w:rsid w:val="004A0FA1"/>
    <w:pPr>
      <w:autoSpaceDE w:val="0"/>
      <w:autoSpaceDN w:val="0"/>
      <w:spacing w:line="288" w:lineRule="auto"/>
      <w:jc w:val="both"/>
    </w:pPr>
    <w:rPr>
      <w:noProof/>
      <w:sz w:val="26"/>
      <w:szCs w:val="26"/>
      <w:lang w:val="en-US"/>
    </w:rPr>
  </w:style>
  <w:style w:type="paragraph" w:styleId="33">
    <w:name w:val="toc 3"/>
    <w:basedOn w:val="a1"/>
    <w:next w:val="a1"/>
    <w:autoRedefine/>
    <w:semiHidden/>
    <w:rsid w:val="004A0FA1"/>
    <w:pPr>
      <w:autoSpaceDE w:val="0"/>
      <w:autoSpaceDN w:val="0"/>
      <w:ind w:left="400"/>
      <w:jc w:val="both"/>
    </w:pPr>
    <w:rPr>
      <w:i/>
      <w:iCs/>
      <w:sz w:val="20"/>
      <w:szCs w:val="20"/>
    </w:rPr>
  </w:style>
  <w:style w:type="paragraph" w:styleId="43">
    <w:name w:val="toc 4"/>
    <w:basedOn w:val="a1"/>
    <w:next w:val="a1"/>
    <w:autoRedefine/>
    <w:semiHidden/>
    <w:rsid w:val="004A0FA1"/>
    <w:pPr>
      <w:autoSpaceDE w:val="0"/>
      <w:autoSpaceDN w:val="0"/>
      <w:ind w:left="600"/>
      <w:jc w:val="both"/>
    </w:pPr>
    <w:rPr>
      <w:sz w:val="18"/>
      <w:szCs w:val="18"/>
    </w:rPr>
  </w:style>
  <w:style w:type="paragraph" w:styleId="53">
    <w:name w:val="toc 5"/>
    <w:basedOn w:val="a1"/>
    <w:next w:val="a1"/>
    <w:autoRedefine/>
    <w:semiHidden/>
    <w:rsid w:val="004A0FA1"/>
    <w:pPr>
      <w:autoSpaceDE w:val="0"/>
      <w:autoSpaceDN w:val="0"/>
      <w:ind w:left="800"/>
      <w:jc w:val="both"/>
    </w:pPr>
    <w:rPr>
      <w:sz w:val="18"/>
      <w:szCs w:val="18"/>
    </w:rPr>
  </w:style>
  <w:style w:type="paragraph" w:styleId="63">
    <w:name w:val="toc 6"/>
    <w:basedOn w:val="a1"/>
    <w:next w:val="a1"/>
    <w:autoRedefine/>
    <w:semiHidden/>
    <w:rsid w:val="004A0FA1"/>
    <w:pPr>
      <w:autoSpaceDE w:val="0"/>
      <w:autoSpaceDN w:val="0"/>
      <w:ind w:left="1000"/>
      <w:jc w:val="both"/>
    </w:pPr>
    <w:rPr>
      <w:sz w:val="18"/>
      <w:szCs w:val="18"/>
    </w:rPr>
  </w:style>
  <w:style w:type="paragraph" w:styleId="73">
    <w:name w:val="toc 7"/>
    <w:basedOn w:val="a1"/>
    <w:next w:val="a1"/>
    <w:autoRedefine/>
    <w:semiHidden/>
    <w:rsid w:val="004A0FA1"/>
    <w:pPr>
      <w:autoSpaceDE w:val="0"/>
      <w:autoSpaceDN w:val="0"/>
      <w:ind w:left="1200"/>
      <w:jc w:val="both"/>
    </w:pPr>
    <w:rPr>
      <w:sz w:val="18"/>
      <w:szCs w:val="18"/>
    </w:rPr>
  </w:style>
  <w:style w:type="paragraph" w:styleId="83">
    <w:name w:val="toc 8"/>
    <w:basedOn w:val="a1"/>
    <w:next w:val="a1"/>
    <w:autoRedefine/>
    <w:semiHidden/>
    <w:rsid w:val="004A0FA1"/>
    <w:pPr>
      <w:autoSpaceDE w:val="0"/>
      <w:autoSpaceDN w:val="0"/>
      <w:ind w:left="1400"/>
      <w:jc w:val="both"/>
    </w:pPr>
    <w:rPr>
      <w:sz w:val="18"/>
      <w:szCs w:val="18"/>
    </w:rPr>
  </w:style>
  <w:style w:type="paragraph" w:styleId="93">
    <w:name w:val="toc 9"/>
    <w:basedOn w:val="a1"/>
    <w:next w:val="a1"/>
    <w:autoRedefine/>
    <w:semiHidden/>
    <w:rsid w:val="004A0FA1"/>
    <w:pPr>
      <w:autoSpaceDE w:val="0"/>
      <w:autoSpaceDN w:val="0"/>
      <w:ind w:left="1600"/>
      <w:jc w:val="both"/>
    </w:pPr>
    <w:rPr>
      <w:sz w:val="18"/>
      <w:szCs w:val="18"/>
    </w:rPr>
  </w:style>
  <w:style w:type="paragraph" w:customStyle="1" w:styleId="BodyText21">
    <w:name w:val="Body Text 21"/>
    <w:basedOn w:val="a1"/>
    <w:rsid w:val="004A0FA1"/>
    <w:pPr>
      <w:tabs>
        <w:tab w:val="left" w:pos="709"/>
        <w:tab w:val="num" w:pos="851"/>
      </w:tabs>
      <w:autoSpaceDE w:val="0"/>
      <w:autoSpaceDN w:val="0"/>
      <w:spacing w:line="300" w:lineRule="auto"/>
      <w:ind w:right="142" w:firstLine="567"/>
      <w:jc w:val="both"/>
    </w:pPr>
    <w:rPr>
      <w:sz w:val="28"/>
      <w:szCs w:val="28"/>
    </w:rPr>
  </w:style>
  <w:style w:type="paragraph" w:styleId="34">
    <w:name w:val="Body Text Indent 3"/>
    <w:basedOn w:val="a1"/>
    <w:link w:val="35"/>
    <w:rsid w:val="004A0FA1"/>
    <w:pPr>
      <w:tabs>
        <w:tab w:val="left" w:pos="3402"/>
      </w:tabs>
      <w:autoSpaceDE w:val="0"/>
      <w:autoSpaceDN w:val="0"/>
      <w:spacing w:line="300" w:lineRule="auto"/>
      <w:ind w:left="3686" w:hanging="2835"/>
      <w:jc w:val="both"/>
    </w:pPr>
    <w:rPr>
      <w:sz w:val="27"/>
      <w:szCs w:val="27"/>
    </w:rPr>
  </w:style>
  <w:style w:type="character" w:customStyle="1" w:styleId="35">
    <w:name w:val="Основной текст с отступом 3 Знак"/>
    <w:link w:val="34"/>
    <w:rsid w:val="004A0FA1"/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styleId="af3">
    <w:name w:val="Document Map"/>
    <w:basedOn w:val="a1"/>
    <w:link w:val="af4"/>
    <w:semiHidden/>
    <w:rsid w:val="004A0FA1"/>
    <w:pPr>
      <w:shd w:val="clear" w:color="auto" w:fill="000080"/>
      <w:autoSpaceDE w:val="0"/>
      <w:autoSpaceDN w:val="0"/>
      <w:jc w:val="both"/>
    </w:pPr>
    <w:rPr>
      <w:rFonts w:ascii="Tahoma" w:hAnsi="Tahoma"/>
      <w:sz w:val="20"/>
      <w:szCs w:val="20"/>
    </w:rPr>
  </w:style>
  <w:style w:type="character" w:customStyle="1" w:styleId="af4">
    <w:name w:val="Схема документа Знак"/>
    <w:link w:val="af3"/>
    <w:semiHidden/>
    <w:rsid w:val="004A0FA1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customStyle="1" w:styleId="14">
    <w:name w:val="Стиль1"/>
    <w:basedOn w:val="a1"/>
    <w:rsid w:val="004A0FA1"/>
    <w:pPr>
      <w:autoSpaceDE w:val="0"/>
      <w:autoSpaceDN w:val="0"/>
      <w:spacing w:line="300" w:lineRule="auto"/>
      <w:ind w:left="284" w:firstLine="567"/>
      <w:jc w:val="both"/>
    </w:pPr>
    <w:rPr>
      <w:sz w:val="27"/>
      <w:szCs w:val="27"/>
    </w:rPr>
  </w:style>
  <w:style w:type="paragraph" w:customStyle="1" w:styleId="15">
    <w:name w:val="Обычный1"/>
    <w:rsid w:val="004A0FA1"/>
    <w:rPr>
      <w:rFonts w:ascii="Times New Roman" w:eastAsia="Times New Roman" w:hAnsi="Times New Roman"/>
      <w:sz w:val="24"/>
    </w:rPr>
  </w:style>
  <w:style w:type="paragraph" w:styleId="26">
    <w:name w:val="Body Text 2"/>
    <w:basedOn w:val="a1"/>
    <w:link w:val="27"/>
    <w:rsid w:val="004A0FA1"/>
    <w:pPr>
      <w:shd w:val="clear" w:color="auto" w:fill="FFFFFF"/>
      <w:autoSpaceDE w:val="0"/>
      <w:autoSpaceDN w:val="0"/>
      <w:adjustRightInd w:val="0"/>
      <w:spacing w:line="360" w:lineRule="auto"/>
      <w:jc w:val="both"/>
    </w:pPr>
    <w:rPr>
      <w:color w:val="000000"/>
      <w:sz w:val="32"/>
      <w:szCs w:val="27"/>
    </w:rPr>
  </w:style>
  <w:style w:type="character" w:customStyle="1" w:styleId="27">
    <w:name w:val="Основной текст 2 Знак"/>
    <w:link w:val="26"/>
    <w:rsid w:val="004A0FA1"/>
    <w:rPr>
      <w:rFonts w:ascii="Times New Roman" w:eastAsia="Times New Roman" w:hAnsi="Times New Roman" w:cs="Times New Roman"/>
      <w:color w:val="000000"/>
      <w:sz w:val="32"/>
      <w:szCs w:val="27"/>
      <w:shd w:val="clear" w:color="auto" w:fill="FFFFFF"/>
      <w:lang w:eastAsia="ru-RU"/>
    </w:rPr>
  </w:style>
  <w:style w:type="paragraph" w:styleId="af5">
    <w:name w:val="Plain Text"/>
    <w:basedOn w:val="a1"/>
    <w:link w:val="af6"/>
    <w:rsid w:val="004A0FA1"/>
    <w:rPr>
      <w:rFonts w:ascii="Courier New" w:hAnsi="Courier New"/>
      <w:sz w:val="20"/>
      <w:szCs w:val="20"/>
    </w:rPr>
  </w:style>
  <w:style w:type="character" w:customStyle="1" w:styleId="af6">
    <w:name w:val="Текст Знак"/>
    <w:link w:val="af5"/>
    <w:rsid w:val="004A0FA1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f7">
    <w:name w:val="Block Text"/>
    <w:basedOn w:val="a1"/>
    <w:uiPriority w:val="99"/>
    <w:rsid w:val="004A0FA1"/>
    <w:pPr>
      <w:widowControl w:val="0"/>
      <w:autoSpaceDE w:val="0"/>
      <w:autoSpaceDN w:val="0"/>
      <w:adjustRightInd w:val="0"/>
      <w:spacing w:line="300" w:lineRule="auto"/>
      <w:ind w:left="-1134" w:right="-336" w:firstLine="40"/>
    </w:pPr>
    <w:rPr>
      <w:szCs w:val="22"/>
    </w:rPr>
  </w:style>
  <w:style w:type="paragraph" w:styleId="36">
    <w:name w:val="Body Text 3"/>
    <w:basedOn w:val="a1"/>
    <w:link w:val="37"/>
    <w:rsid w:val="004A0FA1"/>
    <w:pPr>
      <w:ind w:right="764"/>
    </w:pPr>
    <w:rPr>
      <w:szCs w:val="20"/>
    </w:rPr>
  </w:style>
  <w:style w:type="character" w:customStyle="1" w:styleId="37">
    <w:name w:val="Основной текст 3 Знак"/>
    <w:link w:val="36"/>
    <w:rsid w:val="004A0FA1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af8">
    <w:name w:val="Table Grid"/>
    <w:basedOn w:val="a3"/>
    <w:uiPriority w:val="59"/>
    <w:rsid w:val="004A0FA1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9">
    <w:name w:val="Balloon Text"/>
    <w:basedOn w:val="a1"/>
    <w:link w:val="afa"/>
    <w:semiHidden/>
    <w:rsid w:val="004A0FA1"/>
    <w:rPr>
      <w:rFonts w:ascii="Tahoma" w:hAnsi="Tahoma"/>
      <w:sz w:val="16"/>
      <w:szCs w:val="16"/>
    </w:rPr>
  </w:style>
  <w:style w:type="character" w:customStyle="1" w:styleId="afa">
    <w:name w:val="Текст выноски Знак"/>
    <w:link w:val="af9"/>
    <w:semiHidden/>
    <w:rsid w:val="004A0FA1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40">
    <w:name w:val="Стиль14"/>
    <w:basedOn w:val="a1"/>
    <w:autoRedefine/>
    <w:rsid w:val="004A0FA1"/>
    <w:pPr>
      <w:ind w:firstLine="540"/>
      <w:jc w:val="both"/>
    </w:pPr>
    <w:rPr>
      <w:sz w:val="26"/>
      <w:szCs w:val="26"/>
    </w:rPr>
  </w:style>
  <w:style w:type="paragraph" w:customStyle="1" w:styleId="120">
    <w:name w:val="Стиль12"/>
    <w:basedOn w:val="a1"/>
    <w:autoRedefine/>
    <w:qFormat/>
    <w:rsid w:val="004A0FA1"/>
    <w:pPr>
      <w:ind w:firstLine="709"/>
      <w:jc w:val="both"/>
    </w:pPr>
  </w:style>
  <w:style w:type="paragraph" w:customStyle="1" w:styleId="afb">
    <w:name w:val="Чертежный"/>
    <w:rsid w:val="004A0FA1"/>
    <w:pPr>
      <w:jc w:val="both"/>
    </w:pPr>
    <w:rPr>
      <w:rFonts w:ascii="ISOCPEUR" w:eastAsia="Times New Roman" w:hAnsi="ISOCPEUR"/>
      <w:i/>
      <w:sz w:val="28"/>
      <w:lang w:val="uk-UA"/>
    </w:rPr>
  </w:style>
  <w:style w:type="paragraph" w:styleId="afc">
    <w:name w:val="footnote text"/>
    <w:basedOn w:val="a1"/>
    <w:link w:val="afd"/>
    <w:rsid w:val="004A0FA1"/>
    <w:rPr>
      <w:sz w:val="20"/>
      <w:szCs w:val="20"/>
    </w:rPr>
  </w:style>
  <w:style w:type="character" w:customStyle="1" w:styleId="afd">
    <w:name w:val="Текст сноски Знак"/>
    <w:link w:val="afc"/>
    <w:rsid w:val="004A0FA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410">
    <w:name w:val="Заголовок 41"/>
    <w:basedOn w:val="a1"/>
    <w:next w:val="a1"/>
    <w:rsid w:val="004A0FA1"/>
    <w:pPr>
      <w:keepNext/>
      <w:spacing w:before="240" w:after="60"/>
    </w:pPr>
    <w:rPr>
      <w:b/>
      <w:szCs w:val="20"/>
    </w:rPr>
  </w:style>
  <w:style w:type="paragraph" w:customStyle="1" w:styleId="xl22">
    <w:name w:val="xl22"/>
    <w:basedOn w:val="a1"/>
    <w:rsid w:val="004A0FA1"/>
    <w:pPr>
      <w:shd w:val="clear" w:color="auto" w:fill="99CCFF"/>
      <w:spacing w:before="100" w:beforeAutospacing="1" w:after="100" w:afterAutospacing="1"/>
    </w:pPr>
  </w:style>
  <w:style w:type="paragraph" w:customStyle="1" w:styleId="xl24">
    <w:name w:val="xl24"/>
    <w:basedOn w:val="a1"/>
    <w:rsid w:val="004A0FA1"/>
    <w:pPr>
      <w:shd w:val="clear" w:color="auto" w:fill="CCFFFF"/>
      <w:spacing w:before="100" w:beforeAutospacing="1" w:after="100" w:afterAutospacing="1"/>
    </w:pPr>
  </w:style>
  <w:style w:type="paragraph" w:customStyle="1" w:styleId="xl25">
    <w:name w:val="xl25"/>
    <w:basedOn w:val="a1"/>
    <w:rsid w:val="004A0FA1"/>
    <w:pPr>
      <w:shd w:val="clear" w:color="auto" w:fill="33CCCC"/>
      <w:spacing w:before="100" w:beforeAutospacing="1" w:after="100" w:afterAutospacing="1"/>
    </w:pPr>
    <w:rPr>
      <w:sz w:val="16"/>
      <w:szCs w:val="16"/>
    </w:rPr>
  </w:style>
  <w:style w:type="paragraph" w:customStyle="1" w:styleId="xl26">
    <w:name w:val="xl26"/>
    <w:basedOn w:val="a1"/>
    <w:rsid w:val="004A0FA1"/>
    <w:pPr>
      <w:shd w:val="clear" w:color="auto" w:fill="FFFF99"/>
      <w:spacing w:before="100" w:beforeAutospacing="1" w:after="100" w:afterAutospacing="1"/>
    </w:pPr>
    <w:rPr>
      <w:sz w:val="16"/>
      <w:szCs w:val="16"/>
    </w:rPr>
  </w:style>
  <w:style w:type="paragraph" w:customStyle="1" w:styleId="xl27">
    <w:name w:val="xl27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28">
    <w:name w:val="xl28"/>
    <w:basedOn w:val="a1"/>
    <w:rsid w:val="004A0FA1"/>
    <w:pPr>
      <w:shd w:val="clear" w:color="auto" w:fill="CCFFCC"/>
      <w:spacing w:before="100" w:beforeAutospacing="1" w:after="100" w:afterAutospacing="1"/>
    </w:pPr>
    <w:rPr>
      <w:sz w:val="16"/>
      <w:szCs w:val="16"/>
    </w:rPr>
  </w:style>
  <w:style w:type="paragraph" w:customStyle="1" w:styleId="xl29">
    <w:name w:val="xl29"/>
    <w:basedOn w:val="a1"/>
    <w:rsid w:val="004A0FA1"/>
    <w:pPr>
      <w:shd w:val="clear" w:color="auto" w:fill="FF0000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0">
    <w:name w:val="xl30"/>
    <w:basedOn w:val="a1"/>
    <w:rsid w:val="004A0FA1"/>
    <w:pPr>
      <w:shd w:val="clear" w:color="auto" w:fill="FF0000"/>
      <w:spacing w:before="100" w:beforeAutospacing="1" w:after="100" w:afterAutospacing="1"/>
    </w:pPr>
    <w:rPr>
      <w:sz w:val="16"/>
      <w:szCs w:val="16"/>
    </w:rPr>
  </w:style>
  <w:style w:type="paragraph" w:customStyle="1" w:styleId="xl31">
    <w:name w:val="xl31"/>
    <w:basedOn w:val="a1"/>
    <w:rsid w:val="004A0FA1"/>
    <w:pPr>
      <w:shd w:val="clear" w:color="auto" w:fill="99CC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2">
    <w:name w:val="xl32"/>
    <w:basedOn w:val="a1"/>
    <w:rsid w:val="004A0FA1"/>
    <w:pPr>
      <w:shd w:val="clear" w:color="auto" w:fill="99CCFF"/>
      <w:spacing w:before="100" w:beforeAutospacing="1" w:after="100" w:afterAutospacing="1"/>
    </w:pPr>
    <w:rPr>
      <w:sz w:val="16"/>
      <w:szCs w:val="16"/>
    </w:rPr>
  </w:style>
  <w:style w:type="paragraph" w:customStyle="1" w:styleId="xl33">
    <w:name w:val="xl33"/>
    <w:basedOn w:val="a1"/>
    <w:rsid w:val="004A0FA1"/>
    <w:pPr>
      <w:shd w:val="clear" w:color="auto" w:fill="99CCFF"/>
      <w:spacing w:before="100" w:beforeAutospacing="1" w:after="100" w:afterAutospacing="1"/>
    </w:pPr>
    <w:rPr>
      <w:sz w:val="16"/>
      <w:szCs w:val="16"/>
    </w:rPr>
  </w:style>
  <w:style w:type="paragraph" w:customStyle="1" w:styleId="xl34">
    <w:name w:val="xl34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35">
    <w:name w:val="xl35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6">
    <w:name w:val="xl36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7">
    <w:name w:val="xl37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38">
    <w:name w:val="xl38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39">
    <w:name w:val="xl39"/>
    <w:basedOn w:val="a1"/>
    <w:rsid w:val="004A0FA1"/>
    <w:pPr>
      <w:shd w:val="clear" w:color="auto" w:fill="CCFFCC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0">
    <w:name w:val="xl40"/>
    <w:basedOn w:val="a1"/>
    <w:rsid w:val="004A0FA1"/>
    <w:pPr>
      <w:shd w:val="clear" w:color="auto" w:fill="FF99CC"/>
      <w:spacing w:before="100" w:beforeAutospacing="1" w:after="100" w:afterAutospacing="1"/>
    </w:pPr>
    <w:rPr>
      <w:sz w:val="16"/>
      <w:szCs w:val="16"/>
    </w:rPr>
  </w:style>
  <w:style w:type="paragraph" w:customStyle="1" w:styleId="xl41">
    <w:name w:val="xl41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2">
    <w:name w:val="xl42"/>
    <w:basedOn w:val="a1"/>
    <w:rsid w:val="004A0FA1"/>
    <w:pPr>
      <w:shd w:val="clear" w:color="auto" w:fill="CCFF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3">
    <w:name w:val="xl43"/>
    <w:basedOn w:val="a1"/>
    <w:rsid w:val="004A0FA1"/>
    <w:pPr>
      <w:shd w:val="clear" w:color="auto" w:fill="33CCCC"/>
      <w:spacing w:before="100" w:beforeAutospacing="1" w:after="100" w:afterAutospacing="1"/>
    </w:pPr>
    <w:rPr>
      <w:sz w:val="16"/>
      <w:szCs w:val="16"/>
    </w:rPr>
  </w:style>
  <w:style w:type="paragraph" w:customStyle="1" w:styleId="xl44">
    <w:name w:val="xl44"/>
    <w:basedOn w:val="a1"/>
    <w:rsid w:val="004A0FA1"/>
    <w:pPr>
      <w:shd w:val="clear" w:color="auto" w:fill="CC99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5">
    <w:name w:val="xl45"/>
    <w:basedOn w:val="a1"/>
    <w:rsid w:val="004A0FA1"/>
    <w:pPr>
      <w:shd w:val="clear" w:color="auto" w:fill="FFCC99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6">
    <w:name w:val="xl46"/>
    <w:basedOn w:val="a1"/>
    <w:rsid w:val="004A0FA1"/>
    <w:pPr>
      <w:shd w:val="clear" w:color="auto" w:fill="FF00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7">
    <w:name w:val="xl47"/>
    <w:basedOn w:val="a1"/>
    <w:rsid w:val="004A0FA1"/>
    <w:pPr>
      <w:shd w:val="clear" w:color="auto" w:fill="CCFFCC"/>
      <w:spacing w:before="100" w:beforeAutospacing="1" w:after="100" w:afterAutospacing="1"/>
    </w:pPr>
    <w:rPr>
      <w:sz w:val="16"/>
      <w:szCs w:val="16"/>
    </w:rPr>
  </w:style>
  <w:style w:type="paragraph" w:customStyle="1" w:styleId="xl48">
    <w:name w:val="xl48"/>
    <w:basedOn w:val="a1"/>
    <w:rsid w:val="004A0FA1"/>
    <w:pPr>
      <w:shd w:val="clear" w:color="auto" w:fill="FF99CC"/>
      <w:spacing w:before="100" w:beforeAutospacing="1" w:after="100" w:afterAutospacing="1"/>
    </w:pPr>
    <w:rPr>
      <w:sz w:val="16"/>
      <w:szCs w:val="16"/>
    </w:rPr>
  </w:style>
  <w:style w:type="paragraph" w:customStyle="1" w:styleId="xl49">
    <w:name w:val="xl49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0">
    <w:name w:val="xl50"/>
    <w:basedOn w:val="a1"/>
    <w:rsid w:val="004A0FA1"/>
    <w:pPr>
      <w:shd w:val="clear" w:color="auto" w:fill="CC99FF"/>
      <w:spacing w:before="100" w:beforeAutospacing="1" w:after="100" w:afterAutospacing="1"/>
    </w:pPr>
    <w:rPr>
      <w:sz w:val="16"/>
      <w:szCs w:val="16"/>
    </w:rPr>
  </w:style>
  <w:style w:type="paragraph" w:customStyle="1" w:styleId="xl51">
    <w:name w:val="xl51"/>
    <w:basedOn w:val="a1"/>
    <w:rsid w:val="004A0FA1"/>
    <w:pPr>
      <w:shd w:val="clear" w:color="auto" w:fill="CC99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2">
    <w:name w:val="xl52"/>
    <w:basedOn w:val="a1"/>
    <w:rsid w:val="004A0FA1"/>
    <w:pPr>
      <w:shd w:val="clear" w:color="auto" w:fill="FF00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3">
    <w:name w:val="xl53"/>
    <w:basedOn w:val="a1"/>
    <w:rsid w:val="004A0FA1"/>
    <w:pPr>
      <w:shd w:val="clear" w:color="auto" w:fill="C0C0C0"/>
      <w:spacing w:before="100" w:beforeAutospacing="1" w:after="100" w:afterAutospacing="1"/>
    </w:pPr>
    <w:rPr>
      <w:sz w:val="16"/>
      <w:szCs w:val="16"/>
    </w:rPr>
  </w:style>
  <w:style w:type="paragraph" w:customStyle="1" w:styleId="xl54">
    <w:name w:val="xl54"/>
    <w:basedOn w:val="a1"/>
    <w:rsid w:val="004A0FA1"/>
    <w:pPr>
      <w:shd w:val="clear" w:color="auto" w:fill="C0C0C0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5">
    <w:name w:val="xl55"/>
    <w:basedOn w:val="a1"/>
    <w:rsid w:val="004A0FA1"/>
    <w:pPr>
      <w:shd w:val="clear" w:color="auto" w:fill="CCFFFF"/>
      <w:spacing w:before="100" w:beforeAutospacing="1" w:after="100" w:afterAutospacing="1"/>
    </w:pPr>
    <w:rPr>
      <w:sz w:val="16"/>
      <w:szCs w:val="16"/>
    </w:rPr>
  </w:style>
  <w:style w:type="paragraph" w:customStyle="1" w:styleId="xl56">
    <w:name w:val="xl56"/>
    <w:basedOn w:val="a1"/>
    <w:rsid w:val="004A0FA1"/>
    <w:pPr>
      <w:shd w:val="clear" w:color="auto" w:fill="FF9900"/>
      <w:spacing w:before="100" w:beforeAutospacing="1" w:after="100" w:afterAutospacing="1"/>
    </w:pPr>
    <w:rPr>
      <w:sz w:val="16"/>
      <w:szCs w:val="16"/>
    </w:rPr>
  </w:style>
  <w:style w:type="paragraph" w:customStyle="1" w:styleId="xl57">
    <w:name w:val="xl57"/>
    <w:basedOn w:val="a1"/>
    <w:rsid w:val="004A0FA1"/>
    <w:pPr>
      <w:shd w:val="clear" w:color="auto" w:fill="99CC00"/>
      <w:spacing w:before="100" w:beforeAutospacing="1" w:after="100" w:afterAutospacing="1"/>
    </w:pPr>
    <w:rPr>
      <w:sz w:val="16"/>
      <w:szCs w:val="16"/>
    </w:rPr>
  </w:style>
  <w:style w:type="paragraph" w:customStyle="1" w:styleId="xl58">
    <w:name w:val="xl58"/>
    <w:basedOn w:val="a1"/>
    <w:rsid w:val="004A0FA1"/>
    <w:pPr>
      <w:shd w:val="clear" w:color="auto" w:fill="339966"/>
      <w:spacing w:before="100" w:beforeAutospacing="1" w:after="100" w:afterAutospacing="1"/>
    </w:pPr>
    <w:rPr>
      <w:sz w:val="16"/>
      <w:szCs w:val="16"/>
    </w:rPr>
  </w:style>
  <w:style w:type="paragraph" w:customStyle="1" w:styleId="xl59">
    <w:name w:val="xl59"/>
    <w:basedOn w:val="a1"/>
    <w:rsid w:val="004A0FA1"/>
    <w:pPr>
      <w:shd w:val="clear" w:color="auto" w:fill="FF9900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60">
    <w:name w:val="xl60"/>
    <w:basedOn w:val="a1"/>
    <w:rsid w:val="004A0FA1"/>
    <w:pPr>
      <w:shd w:val="clear" w:color="auto" w:fill="FFFF99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61">
    <w:name w:val="xl61"/>
    <w:basedOn w:val="a1"/>
    <w:rsid w:val="004A0FA1"/>
    <w:pPr>
      <w:shd w:val="clear" w:color="auto" w:fill="CCFFFF"/>
      <w:spacing w:before="100" w:beforeAutospacing="1" w:after="100" w:afterAutospacing="1"/>
      <w:jc w:val="center"/>
    </w:pPr>
    <w:rPr>
      <w:sz w:val="16"/>
      <w:szCs w:val="16"/>
    </w:rPr>
  </w:style>
  <w:style w:type="character" w:styleId="afe">
    <w:name w:val="Hyperlink"/>
    <w:uiPriority w:val="99"/>
    <w:rsid w:val="004A0FA1"/>
    <w:rPr>
      <w:color w:val="0000FF"/>
      <w:u w:val="single"/>
    </w:rPr>
  </w:style>
  <w:style w:type="character" w:styleId="aff">
    <w:name w:val="FollowedHyperlink"/>
    <w:rsid w:val="004A0FA1"/>
    <w:rPr>
      <w:color w:val="800080"/>
      <w:u w:val="single"/>
    </w:rPr>
  </w:style>
  <w:style w:type="paragraph" w:customStyle="1" w:styleId="xl62">
    <w:name w:val="xl62"/>
    <w:basedOn w:val="a1"/>
    <w:rsid w:val="004A0FA1"/>
    <w:pPr>
      <w:shd w:val="clear" w:color="auto" w:fill="FFFF00"/>
      <w:spacing w:before="100" w:beforeAutospacing="1" w:after="100" w:afterAutospacing="1"/>
    </w:pPr>
  </w:style>
  <w:style w:type="paragraph" w:customStyle="1" w:styleId="xl63">
    <w:name w:val="xl63"/>
    <w:basedOn w:val="a1"/>
    <w:rsid w:val="004A0FA1"/>
    <w:pPr>
      <w:shd w:val="clear" w:color="auto" w:fill="FF6600"/>
      <w:spacing w:before="100" w:beforeAutospacing="1" w:after="100" w:afterAutospacing="1"/>
    </w:pPr>
  </w:style>
  <w:style w:type="paragraph" w:customStyle="1" w:styleId="xl64">
    <w:name w:val="xl64"/>
    <w:basedOn w:val="a1"/>
    <w:rsid w:val="004A0FA1"/>
    <w:pPr>
      <w:spacing w:before="100" w:beforeAutospacing="1" w:after="100" w:afterAutospacing="1"/>
    </w:pPr>
  </w:style>
  <w:style w:type="paragraph" w:customStyle="1" w:styleId="xl65">
    <w:name w:val="xl65"/>
    <w:basedOn w:val="a1"/>
    <w:rsid w:val="004A0FA1"/>
    <w:pPr>
      <w:shd w:val="clear" w:color="auto" w:fill="CC99FF"/>
      <w:spacing w:before="100" w:beforeAutospacing="1" w:after="100" w:afterAutospacing="1"/>
      <w:jc w:val="center"/>
    </w:pPr>
  </w:style>
  <w:style w:type="paragraph" w:customStyle="1" w:styleId="xl66">
    <w:name w:val="xl66"/>
    <w:basedOn w:val="a1"/>
    <w:rsid w:val="004A0FA1"/>
    <w:pPr>
      <w:shd w:val="clear" w:color="auto" w:fill="FF6600"/>
      <w:spacing w:before="100" w:beforeAutospacing="1" w:after="100" w:afterAutospacing="1"/>
    </w:pPr>
  </w:style>
  <w:style w:type="paragraph" w:customStyle="1" w:styleId="xl67">
    <w:name w:val="xl67"/>
    <w:basedOn w:val="a1"/>
    <w:rsid w:val="004A0FA1"/>
    <w:pPr>
      <w:shd w:val="clear" w:color="auto" w:fill="FFCC00"/>
      <w:spacing w:before="100" w:beforeAutospacing="1" w:after="100" w:afterAutospacing="1"/>
      <w:jc w:val="center"/>
    </w:pPr>
  </w:style>
  <w:style w:type="paragraph" w:customStyle="1" w:styleId="xl68">
    <w:name w:val="xl68"/>
    <w:basedOn w:val="a1"/>
    <w:rsid w:val="004A0FA1"/>
    <w:pPr>
      <w:shd w:val="clear" w:color="auto" w:fill="FF00FF"/>
      <w:spacing w:before="100" w:beforeAutospacing="1" w:after="100" w:afterAutospacing="1"/>
    </w:pPr>
    <w:rPr>
      <w:sz w:val="16"/>
      <w:szCs w:val="16"/>
    </w:rPr>
  </w:style>
  <w:style w:type="paragraph" w:customStyle="1" w:styleId="xl23">
    <w:name w:val="xl23"/>
    <w:basedOn w:val="a1"/>
    <w:rsid w:val="004A0FA1"/>
    <w:pPr>
      <w:spacing w:before="100" w:beforeAutospacing="1" w:after="100" w:afterAutospacing="1"/>
      <w:jc w:val="center"/>
    </w:pPr>
  </w:style>
  <w:style w:type="paragraph" w:styleId="aff0">
    <w:name w:val="List Paragraph"/>
    <w:basedOn w:val="a1"/>
    <w:qFormat/>
    <w:rsid w:val="004A0FA1"/>
    <w:pPr>
      <w:ind w:left="720"/>
      <w:contextualSpacing/>
    </w:pPr>
    <w:rPr>
      <w:sz w:val="20"/>
      <w:szCs w:val="20"/>
    </w:rPr>
  </w:style>
  <w:style w:type="paragraph" w:customStyle="1" w:styleId="aff1">
    <w:name w:val="Стиль==="/>
    <w:basedOn w:val="a1"/>
    <w:link w:val="aff2"/>
    <w:qFormat/>
    <w:rsid w:val="004A0FA1"/>
    <w:rPr>
      <w:sz w:val="28"/>
      <w:szCs w:val="28"/>
    </w:rPr>
  </w:style>
  <w:style w:type="character" w:customStyle="1" w:styleId="aff2">
    <w:name w:val="Стиль=== Знак"/>
    <w:link w:val="aff1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ff3">
    <w:name w:val="Emphasis"/>
    <w:qFormat/>
    <w:rsid w:val="004A0FA1"/>
    <w:rPr>
      <w:i/>
      <w:iCs/>
    </w:rPr>
  </w:style>
  <w:style w:type="paragraph" w:customStyle="1" w:styleId="210">
    <w:name w:val="Основной текст 21"/>
    <w:basedOn w:val="a1"/>
    <w:rsid w:val="004A0FA1"/>
    <w:pPr>
      <w:jc w:val="both"/>
    </w:pPr>
    <w:rPr>
      <w:sz w:val="28"/>
      <w:szCs w:val="20"/>
      <w:lang w:eastAsia="ar-SA"/>
    </w:rPr>
  </w:style>
  <w:style w:type="paragraph" w:styleId="aff4">
    <w:name w:val="Subtitle"/>
    <w:basedOn w:val="a1"/>
    <w:link w:val="aff5"/>
    <w:qFormat/>
    <w:rsid w:val="004A0FA1"/>
    <w:pPr>
      <w:ind w:right="286"/>
      <w:jc w:val="center"/>
    </w:pPr>
    <w:rPr>
      <w:b/>
      <w:sz w:val="32"/>
      <w:szCs w:val="20"/>
      <w:lang w:val="en-US"/>
    </w:rPr>
  </w:style>
  <w:style w:type="character" w:customStyle="1" w:styleId="aff5">
    <w:name w:val="Подзаголовок Знак"/>
    <w:link w:val="aff4"/>
    <w:rsid w:val="004A0FA1"/>
    <w:rPr>
      <w:rFonts w:ascii="Times New Roman" w:eastAsia="Times New Roman" w:hAnsi="Times New Roman" w:cs="Times New Roman"/>
      <w:b/>
      <w:sz w:val="32"/>
      <w:szCs w:val="20"/>
      <w:lang w:val="en-US" w:eastAsia="ru-RU"/>
    </w:rPr>
  </w:style>
  <w:style w:type="paragraph" w:customStyle="1" w:styleId="FR3">
    <w:name w:val="FR3"/>
    <w:rsid w:val="004A0FA1"/>
    <w:pPr>
      <w:widowControl w:val="0"/>
      <w:autoSpaceDE w:val="0"/>
      <w:autoSpaceDN w:val="0"/>
      <w:adjustRightInd w:val="0"/>
      <w:ind w:left="40"/>
    </w:pPr>
    <w:rPr>
      <w:rFonts w:ascii="Arial" w:eastAsia="Times New Roman" w:hAnsi="Arial"/>
      <w:b/>
      <w:sz w:val="24"/>
      <w:lang w:val="en-US"/>
    </w:rPr>
  </w:style>
  <w:style w:type="paragraph" w:customStyle="1" w:styleId="16">
    <w:name w:val="Текст1"/>
    <w:basedOn w:val="a1"/>
    <w:rsid w:val="004A0FA1"/>
    <w:rPr>
      <w:rFonts w:ascii="Courier New" w:hAnsi="Courier New"/>
      <w:sz w:val="20"/>
      <w:szCs w:val="20"/>
    </w:rPr>
  </w:style>
  <w:style w:type="paragraph" w:styleId="aff6">
    <w:name w:val="caption"/>
    <w:basedOn w:val="a1"/>
    <w:next w:val="a1"/>
    <w:qFormat/>
    <w:rsid w:val="004A0FA1"/>
    <w:pPr>
      <w:ind w:firstLine="426"/>
    </w:pPr>
    <w:rPr>
      <w:sz w:val="28"/>
      <w:szCs w:val="20"/>
    </w:rPr>
  </w:style>
  <w:style w:type="paragraph" w:styleId="aff7">
    <w:name w:val="annotation text"/>
    <w:basedOn w:val="a1"/>
    <w:link w:val="aff8"/>
    <w:rsid w:val="004A0FA1"/>
    <w:rPr>
      <w:sz w:val="20"/>
      <w:szCs w:val="20"/>
    </w:rPr>
  </w:style>
  <w:style w:type="character" w:customStyle="1" w:styleId="aff8">
    <w:name w:val="Текст примечания Знак"/>
    <w:link w:val="aff7"/>
    <w:rsid w:val="004A0FA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Heading">
    <w:name w:val="Heading"/>
    <w:rsid w:val="004A0FA1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28">
    <w:name w:val="Обычный2"/>
    <w:rsid w:val="004A0FA1"/>
    <w:rPr>
      <w:rFonts w:ascii="Arial" w:eastAsia="Times New Roman" w:hAnsi="Arial"/>
      <w:snapToGrid w:val="0"/>
      <w:sz w:val="18"/>
    </w:rPr>
  </w:style>
  <w:style w:type="paragraph" w:customStyle="1" w:styleId="121">
    <w:name w:val="Текст12"/>
    <w:basedOn w:val="a1"/>
    <w:rsid w:val="004A0FA1"/>
    <w:rPr>
      <w:rFonts w:ascii="Courier New" w:hAnsi="Courier New"/>
      <w:sz w:val="20"/>
      <w:szCs w:val="20"/>
    </w:rPr>
  </w:style>
  <w:style w:type="paragraph" w:styleId="aff9">
    <w:name w:val="Normal (Web)"/>
    <w:basedOn w:val="a1"/>
    <w:uiPriority w:val="99"/>
    <w:unhideWhenUsed/>
    <w:rsid w:val="004A0FA1"/>
    <w:pPr>
      <w:spacing w:before="100" w:beforeAutospacing="1" w:after="100" w:afterAutospacing="1"/>
    </w:pPr>
  </w:style>
  <w:style w:type="character" w:styleId="affa">
    <w:name w:val="Strong"/>
    <w:uiPriority w:val="22"/>
    <w:qFormat/>
    <w:rsid w:val="004A0FA1"/>
    <w:rPr>
      <w:b/>
      <w:bCs/>
    </w:rPr>
  </w:style>
  <w:style w:type="character" w:styleId="affb">
    <w:name w:val="annotation reference"/>
    <w:uiPriority w:val="99"/>
    <w:unhideWhenUsed/>
    <w:rsid w:val="004A0FA1"/>
    <w:rPr>
      <w:sz w:val="16"/>
      <w:szCs w:val="16"/>
    </w:rPr>
  </w:style>
  <w:style w:type="paragraph" w:styleId="affc">
    <w:name w:val="annotation subject"/>
    <w:basedOn w:val="aff7"/>
    <w:next w:val="aff7"/>
    <w:link w:val="affd"/>
    <w:uiPriority w:val="99"/>
    <w:unhideWhenUsed/>
    <w:rsid w:val="004A0FA1"/>
    <w:rPr>
      <w:b/>
      <w:bCs/>
    </w:rPr>
  </w:style>
  <w:style w:type="character" w:customStyle="1" w:styleId="affd">
    <w:name w:val="Тема примечания Знак"/>
    <w:link w:val="affc"/>
    <w:uiPriority w:val="99"/>
    <w:rsid w:val="004A0FA1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fe">
    <w:name w:val="Revision"/>
    <w:hidden/>
    <w:uiPriority w:val="99"/>
    <w:semiHidden/>
    <w:rsid w:val="004A0FA1"/>
    <w:rPr>
      <w:rFonts w:ascii="Times New Roman" w:eastAsia="Times New Roman" w:hAnsi="Times New Roman"/>
    </w:rPr>
  </w:style>
  <w:style w:type="character" w:styleId="afff">
    <w:name w:val="footnote reference"/>
    <w:rsid w:val="004A0FA1"/>
    <w:rPr>
      <w:vertAlign w:val="superscript"/>
    </w:rPr>
  </w:style>
  <w:style w:type="paragraph" w:customStyle="1" w:styleId="220">
    <w:name w:val="Основной текст 22"/>
    <w:basedOn w:val="a1"/>
    <w:rsid w:val="004A0FA1"/>
    <w:pPr>
      <w:shd w:val="clear" w:color="auto" w:fill="FFFFFF"/>
      <w:suppressAutoHyphens/>
      <w:autoSpaceDE w:val="0"/>
      <w:spacing w:line="360" w:lineRule="auto"/>
      <w:jc w:val="both"/>
    </w:pPr>
    <w:rPr>
      <w:color w:val="000000"/>
      <w:sz w:val="32"/>
      <w:szCs w:val="27"/>
      <w:lang w:eastAsia="ar-SA"/>
    </w:rPr>
  </w:style>
  <w:style w:type="paragraph" w:customStyle="1" w:styleId="29">
    <w:name w:val="Текст2"/>
    <w:basedOn w:val="a1"/>
    <w:rsid w:val="004A0FA1"/>
    <w:pPr>
      <w:suppressAutoHyphens/>
    </w:pPr>
    <w:rPr>
      <w:rFonts w:ascii="Courier New" w:hAnsi="Courier New"/>
      <w:sz w:val="20"/>
      <w:szCs w:val="20"/>
      <w:lang w:eastAsia="ar-SA"/>
    </w:rPr>
  </w:style>
  <w:style w:type="paragraph" w:customStyle="1" w:styleId="afff0">
    <w:name w:val="Содержимое таблицы"/>
    <w:basedOn w:val="a1"/>
    <w:rsid w:val="004A0FA1"/>
    <w:pPr>
      <w:suppressLineNumbers/>
      <w:suppressAutoHyphens/>
    </w:pPr>
    <w:rPr>
      <w:lang w:eastAsia="ar-SA"/>
    </w:rPr>
  </w:style>
  <w:style w:type="paragraph" w:customStyle="1" w:styleId="afff1">
    <w:name w:val="Таблица"/>
    <w:basedOn w:val="a1"/>
    <w:rsid w:val="004A0FA1"/>
    <w:pPr>
      <w:suppressAutoHyphens/>
      <w:jc w:val="center"/>
    </w:pPr>
    <w:rPr>
      <w:sz w:val="20"/>
      <w:lang w:eastAsia="ar-SA"/>
    </w:rPr>
  </w:style>
  <w:style w:type="paragraph" w:customStyle="1" w:styleId="ConsPlusNonformat">
    <w:name w:val="ConsPlusNonformat"/>
    <w:rsid w:val="004A0FA1"/>
    <w:pPr>
      <w:widowControl w:val="0"/>
      <w:suppressAutoHyphens/>
      <w:autoSpaceDE w:val="0"/>
    </w:pPr>
    <w:rPr>
      <w:rFonts w:ascii="Courier New" w:eastAsia="Arial" w:hAnsi="Courier New" w:cs="Courier New"/>
      <w:lang w:eastAsia="ar-SA"/>
    </w:rPr>
  </w:style>
  <w:style w:type="paragraph" w:customStyle="1" w:styleId="110">
    <w:name w:val="Текст11"/>
    <w:basedOn w:val="a1"/>
    <w:rsid w:val="004A0FA1"/>
    <w:rPr>
      <w:rFonts w:ascii="Courier New" w:hAnsi="Courier New"/>
      <w:sz w:val="20"/>
      <w:szCs w:val="20"/>
    </w:rPr>
  </w:style>
  <w:style w:type="paragraph" w:customStyle="1" w:styleId="17">
    <w:name w:val="Текст примечания1"/>
    <w:basedOn w:val="a1"/>
    <w:rsid w:val="004A0FA1"/>
    <w:rPr>
      <w:sz w:val="20"/>
      <w:szCs w:val="20"/>
      <w:lang w:eastAsia="ar-SA"/>
    </w:rPr>
  </w:style>
  <w:style w:type="paragraph" w:customStyle="1" w:styleId="310">
    <w:name w:val="Основной текст с отступом 31"/>
    <w:basedOn w:val="a1"/>
    <w:rsid w:val="004A0FA1"/>
    <w:pPr>
      <w:ind w:left="100" w:firstLine="851"/>
      <w:jc w:val="both"/>
    </w:pPr>
    <w:rPr>
      <w:sz w:val="28"/>
      <w:szCs w:val="20"/>
      <w:lang w:eastAsia="ar-SA"/>
    </w:rPr>
  </w:style>
  <w:style w:type="paragraph" w:customStyle="1" w:styleId="111">
    <w:name w:val="Обычный11"/>
    <w:rsid w:val="004A0FA1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211">
    <w:name w:val="Заголовок 21"/>
    <w:basedOn w:val="111"/>
    <w:next w:val="111"/>
    <w:rsid w:val="004A0FA1"/>
    <w:pPr>
      <w:keepNext/>
      <w:widowControl/>
      <w:spacing w:line="360" w:lineRule="auto"/>
      <w:ind w:firstLine="709"/>
      <w:jc w:val="both"/>
    </w:pPr>
    <w:rPr>
      <w:rFonts w:ascii="Courier New" w:hAnsi="Courier New"/>
      <w:sz w:val="24"/>
    </w:rPr>
  </w:style>
  <w:style w:type="character" w:customStyle="1" w:styleId="WW8Num1z0">
    <w:name w:val="WW8Num1z0"/>
    <w:rsid w:val="004A0FA1"/>
    <w:rPr>
      <w:rFonts w:ascii="Symbol" w:hAnsi="Symbol"/>
    </w:rPr>
  </w:style>
  <w:style w:type="character" w:customStyle="1" w:styleId="WW8Num2z0">
    <w:name w:val="WW8Num2z0"/>
    <w:rsid w:val="004A0FA1"/>
    <w:rPr>
      <w:rFonts w:ascii="Symbol" w:hAnsi="Symbol"/>
    </w:rPr>
  </w:style>
  <w:style w:type="character" w:customStyle="1" w:styleId="WW8Num2z1">
    <w:name w:val="WW8Num2z1"/>
    <w:rsid w:val="004A0FA1"/>
    <w:rPr>
      <w:rFonts w:ascii="Courier New" w:hAnsi="Courier New" w:cs="Courier New"/>
    </w:rPr>
  </w:style>
  <w:style w:type="character" w:customStyle="1" w:styleId="WW8Num2z2">
    <w:name w:val="WW8Num2z2"/>
    <w:rsid w:val="004A0FA1"/>
    <w:rPr>
      <w:rFonts w:ascii="Wingdings" w:hAnsi="Wingdings"/>
    </w:rPr>
  </w:style>
  <w:style w:type="character" w:customStyle="1" w:styleId="WW8Num3z0">
    <w:name w:val="WW8Num3z0"/>
    <w:rsid w:val="004A0FA1"/>
    <w:rPr>
      <w:rFonts w:ascii="Symbol" w:hAnsi="Symbol"/>
    </w:rPr>
  </w:style>
  <w:style w:type="character" w:customStyle="1" w:styleId="WW8Num7z0">
    <w:name w:val="WW8Num7z0"/>
    <w:rsid w:val="004A0FA1"/>
    <w:rPr>
      <w:rFonts w:ascii="Symbol" w:hAnsi="Symbol"/>
    </w:rPr>
  </w:style>
  <w:style w:type="character" w:customStyle="1" w:styleId="WW8Num7z1">
    <w:name w:val="WW8Num7z1"/>
    <w:rsid w:val="004A0FA1"/>
    <w:rPr>
      <w:rFonts w:ascii="Courier New" w:hAnsi="Courier New" w:cs="Courier New"/>
    </w:rPr>
  </w:style>
  <w:style w:type="character" w:customStyle="1" w:styleId="WW8Num7z2">
    <w:name w:val="WW8Num7z2"/>
    <w:rsid w:val="004A0FA1"/>
    <w:rPr>
      <w:rFonts w:ascii="Wingdings" w:hAnsi="Wingdings"/>
    </w:rPr>
  </w:style>
  <w:style w:type="character" w:customStyle="1" w:styleId="WW8Num10z0">
    <w:name w:val="WW8Num10z0"/>
    <w:rsid w:val="004A0FA1"/>
    <w:rPr>
      <w:rFonts w:ascii="Symbol" w:hAnsi="Symbol"/>
    </w:rPr>
  </w:style>
  <w:style w:type="character" w:customStyle="1" w:styleId="WW8Num10z1">
    <w:name w:val="WW8Num10z1"/>
    <w:rsid w:val="004A0FA1"/>
    <w:rPr>
      <w:rFonts w:ascii="Courier New" w:hAnsi="Courier New" w:cs="Courier New"/>
    </w:rPr>
  </w:style>
  <w:style w:type="character" w:customStyle="1" w:styleId="WW8Num10z2">
    <w:name w:val="WW8Num10z2"/>
    <w:rsid w:val="004A0FA1"/>
    <w:rPr>
      <w:rFonts w:ascii="Wingdings" w:hAnsi="Wingdings"/>
    </w:rPr>
  </w:style>
  <w:style w:type="character" w:customStyle="1" w:styleId="WW8Num11z0">
    <w:name w:val="WW8Num11z0"/>
    <w:rsid w:val="004A0FA1"/>
    <w:rPr>
      <w:rFonts w:ascii="Symbol" w:hAnsi="Symbol"/>
    </w:rPr>
  </w:style>
  <w:style w:type="character" w:customStyle="1" w:styleId="WW8Num12z0">
    <w:name w:val="WW8Num12z0"/>
    <w:rsid w:val="004A0FA1"/>
    <w:rPr>
      <w:rFonts w:ascii="Symbol" w:hAnsi="Symbol"/>
    </w:rPr>
  </w:style>
  <w:style w:type="character" w:customStyle="1" w:styleId="WW8Num12z1">
    <w:name w:val="WW8Num12z1"/>
    <w:rsid w:val="004A0FA1"/>
    <w:rPr>
      <w:rFonts w:ascii="Courier New" w:hAnsi="Courier New" w:cs="Courier New"/>
    </w:rPr>
  </w:style>
  <w:style w:type="character" w:customStyle="1" w:styleId="WW8Num12z2">
    <w:name w:val="WW8Num12z2"/>
    <w:rsid w:val="004A0FA1"/>
    <w:rPr>
      <w:rFonts w:ascii="Wingdings" w:hAnsi="Wingdings"/>
    </w:rPr>
  </w:style>
  <w:style w:type="character" w:customStyle="1" w:styleId="WW8Num13z0">
    <w:name w:val="WW8Num13z0"/>
    <w:rsid w:val="004A0FA1"/>
    <w:rPr>
      <w:rFonts w:ascii="Symbol" w:hAnsi="Symbol"/>
    </w:rPr>
  </w:style>
  <w:style w:type="character" w:customStyle="1" w:styleId="WW8Num15z0">
    <w:name w:val="WW8Num15z0"/>
    <w:rsid w:val="004A0FA1"/>
    <w:rPr>
      <w:rFonts w:ascii="Symbol" w:hAnsi="Symbol"/>
    </w:rPr>
  </w:style>
  <w:style w:type="character" w:customStyle="1" w:styleId="WW8Num15z1">
    <w:name w:val="WW8Num15z1"/>
    <w:rsid w:val="004A0FA1"/>
    <w:rPr>
      <w:rFonts w:ascii="Courier New" w:hAnsi="Courier New" w:cs="Courier New"/>
    </w:rPr>
  </w:style>
  <w:style w:type="character" w:customStyle="1" w:styleId="WW8Num15z2">
    <w:name w:val="WW8Num15z2"/>
    <w:rsid w:val="004A0FA1"/>
    <w:rPr>
      <w:rFonts w:ascii="Wingdings" w:hAnsi="Wingdings"/>
    </w:rPr>
  </w:style>
  <w:style w:type="character" w:customStyle="1" w:styleId="WW8Num18z0">
    <w:name w:val="WW8Num18z0"/>
    <w:rsid w:val="004A0FA1"/>
    <w:rPr>
      <w:rFonts w:ascii="Symbol" w:hAnsi="Symbol"/>
    </w:rPr>
  </w:style>
  <w:style w:type="character" w:customStyle="1" w:styleId="WW8Num23z0">
    <w:name w:val="WW8Num23z0"/>
    <w:rsid w:val="004A0FA1"/>
    <w:rPr>
      <w:rFonts w:ascii="Symbol" w:hAnsi="Symbol"/>
    </w:rPr>
  </w:style>
  <w:style w:type="character" w:customStyle="1" w:styleId="WW8Num25z0">
    <w:name w:val="WW8Num25z0"/>
    <w:rsid w:val="004A0FA1"/>
    <w:rPr>
      <w:rFonts w:ascii="Symbol" w:hAnsi="Symbol"/>
    </w:rPr>
  </w:style>
  <w:style w:type="character" w:customStyle="1" w:styleId="WW8Num28z0">
    <w:name w:val="WW8Num28z0"/>
    <w:rsid w:val="004A0FA1"/>
    <w:rPr>
      <w:rFonts w:ascii="Symbol" w:hAnsi="Symbol"/>
    </w:rPr>
  </w:style>
  <w:style w:type="character" w:customStyle="1" w:styleId="WW8Num28z1">
    <w:name w:val="WW8Num28z1"/>
    <w:rsid w:val="004A0FA1"/>
    <w:rPr>
      <w:rFonts w:ascii="Courier New" w:hAnsi="Courier New" w:cs="Courier New"/>
    </w:rPr>
  </w:style>
  <w:style w:type="character" w:customStyle="1" w:styleId="WW8Num28z2">
    <w:name w:val="WW8Num28z2"/>
    <w:rsid w:val="004A0FA1"/>
    <w:rPr>
      <w:rFonts w:ascii="Wingdings" w:hAnsi="Wingdings"/>
    </w:rPr>
  </w:style>
  <w:style w:type="character" w:customStyle="1" w:styleId="WW8Num29z0">
    <w:name w:val="WW8Num29z0"/>
    <w:rsid w:val="004A0FA1"/>
    <w:rPr>
      <w:rFonts w:ascii="Symbol" w:hAnsi="Symbol"/>
    </w:rPr>
  </w:style>
  <w:style w:type="character" w:customStyle="1" w:styleId="WW8Num32z0">
    <w:name w:val="WW8Num32z0"/>
    <w:rsid w:val="004A0FA1"/>
    <w:rPr>
      <w:rFonts w:ascii="Symbol" w:hAnsi="Symbol"/>
    </w:rPr>
  </w:style>
  <w:style w:type="character" w:customStyle="1" w:styleId="18">
    <w:name w:val="Основной шрифт абзаца1"/>
    <w:rsid w:val="004A0FA1"/>
  </w:style>
  <w:style w:type="character" w:customStyle="1" w:styleId="19">
    <w:name w:val="Знак примечания1"/>
    <w:rsid w:val="004A0FA1"/>
    <w:rPr>
      <w:sz w:val="16"/>
    </w:rPr>
  </w:style>
  <w:style w:type="paragraph" w:customStyle="1" w:styleId="afff2">
    <w:name w:val="Заголовок"/>
    <w:basedOn w:val="a1"/>
    <w:next w:val="aa"/>
    <w:rsid w:val="004A0FA1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1a">
    <w:name w:val="Название1"/>
    <w:basedOn w:val="a1"/>
    <w:rsid w:val="004A0FA1"/>
    <w:pPr>
      <w:suppressLineNumbers/>
      <w:spacing w:before="120" w:after="120"/>
    </w:pPr>
    <w:rPr>
      <w:rFonts w:ascii="Arial" w:hAnsi="Arial" w:cs="Tahoma"/>
      <w:i/>
      <w:iCs/>
      <w:sz w:val="20"/>
      <w:lang w:eastAsia="ar-SA"/>
    </w:rPr>
  </w:style>
  <w:style w:type="paragraph" w:customStyle="1" w:styleId="1b">
    <w:name w:val="Указатель1"/>
    <w:basedOn w:val="a1"/>
    <w:rsid w:val="004A0FA1"/>
    <w:pPr>
      <w:suppressLineNumbers/>
    </w:pPr>
    <w:rPr>
      <w:rFonts w:ascii="Arial" w:hAnsi="Arial" w:cs="Tahoma"/>
      <w:sz w:val="20"/>
      <w:szCs w:val="20"/>
      <w:lang w:eastAsia="ar-SA"/>
    </w:rPr>
  </w:style>
  <w:style w:type="paragraph" w:customStyle="1" w:styleId="212">
    <w:name w:val="Основной текст с отступом 21"/>
    <w:basedOn w:val="a1"/>
    <w:rsid w:val="004A0FA1"/>
    <w:pPr>
      <w:ind w:firstLine="851"/>
    </w:pPr>
    <w:rPr>
      <w:sz w:val="28"/>
      <w:szCs w:val="20"/>
      <w:lang w:eastAsia="ar-SA"/>
    </w:rPr>
  </w:style>
  <w:style w:type="paragraph" w:customStyle="1" w:styleId="1c">
    <w:name w:val="Цитата1"/>
    <w:basedOn w:val="a1"/>
    <w:rsid w:val="004A0FA1"/>
    <w:pPr>
      <w:ind w:left="100" w:right="40" w:firstLine="851"/>
      <w:jc w:val="both"/>
    </w:pPr>
    <w:rPr>
      <w:sz w:val="28"/>
      <w:szCs w:val="20"/>
      <w:lang w:eastAsia="ar-SA"/>
    </w:rPr>
  </w:style>
  <w:style w:type="paragraph" w:customStyle="1" w:styleId="1d">
    <w:name w:val="Название объекта1"/>
    <w:basedOn w:val="a1"/>
    <w:next w:val="a1"/>
    <w:rsid w:val="004A0FA1"/>
    <w:pPr>
      <w:ind w:right="538"/>
      <w:jc w:val="center"/>
    </w:pPr>
    <w:rPr>
      <w:sz w:val="32"/>
      <w:szCs w:val="20"/>
      <w:lang w:eastAsia="ar-SA"/>
    </w:rPr>
  </w:style>
  <w:style w:type="paragraph" w:customStyle="1" w:styleId="311">
    <w:name w:val="Основной текст 31"/>
    <w:basedOn w:val="a1"/>
    <w:rsid w:val="004A0FA1"/>
    <w:pPr>
      <w:jc w:val="center"/>
    </w:pPr>
    <w:rPr>
      <w:szCs w:val="20"/>
      <w:lang w:eastAsia="ar-SA"/>
    </w:rPr>
  </w:style>
  <w:style w:type="paragraph" w:customStyle="1" w:styleId="38">
    <w:name w:val="Обычный3"/>
    <w:rsid w:val="004A0FA1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afff3">
    <w:name w:val="Заголовок зап"/>
    <w:basedOn w:val="3"/>
    <w:rsid w:val="004A0FA1"/>
    <w:pPr>
      <w:numPr>
        <w:numId w:val="0"/>
      </w:numPr>
      <w:autoSpaceDE/>
      <w:autoSpaceDN/>
      <w:spacing w:before="240" w:after="60" w:line="360" w:lineRule="auto"/>
      <w:jc w:val="center"/>
      <w:outlineLvl w:val="9"/>
    </w:pPr>
    <w:rPr>
      <w:b/>
      <w:i/>
      <w:sz w:val="24"/>
      <w:szCs w:val="20"/>
      <w:lang w:eastAsia="ar-SA"/>
    </w:rPr>
  </w:style>
  <w:style w:type="paragraph" w:customStyle="1" w:styleId="94">
    <w:name w:val="Стиль9 прилож"/>
    <w:basedOn w:val="a1"/>
    <w:rsid w:val="004A0FA1"/>
    <w:rPr>
      <w:sz w:val="18"/>
      <w:szCs w:val="20"/>
      <w:lang w:eastAsia="ar-SA"/>
    </w:rPr>
  </w:style>
  <w:style w:type="paragraph" w:customStyle="1" w:styleId="1e">
    <w:name w:val="Схема документа1"/>
    <w:basedOn w:val="a1"/>
    <w:rsid w:val="004A0FA1"/>
    <w:pPr>
      <w:shd w:val="clear" w:color="auto" w:fill="000080"/>
    </w:pPr>
    <w:rPr>
      <w:rFonts w:ascii="Tahoma" w:hAnsi="Tahoma"/>
      <w:sz w:val="20"/>
      <w:szCs w:val="20"/>
      <w:lang w:eastAsia="ar-SA"/>
    </w:rPr>
  </w:style>
  <w:style w:type="paragraph" w:customStyle="1" w:styleId="320">
    <w:name w:val="Основной текст с отступом 32"/>
    <w:basedOn w:val="a1"/>
    <w:rsid w:val="004A0FA1"/>
    <w:pPr>
      <w:ind w:left="426"/>
    </w:pPr>
    <w:rPr>
      <w:sz w:val="28"/>
      <w:szCs w:val="20"/>
      <w:lang w:eastAsia="ar-SA"/>
    </w:rPr>
  </w:style>
  <w:style w:type="paragraph" w:customStyle="1" w:styleId="1f">
    <w:name w:val="Основной текст с отступом1"/>
    <w:basedOn w:val="a1"/>
    <w:rsid w:val="004A0FA1"/>
    <w:pPr>
      <w:ind w:left="1350"/>
    </w:pPr>
    <w:rPr>
      <w:sz w:val="28"/>
      <w:szCs w:val="20"/>
      <w:lang w:eastAsia="ar-SA"/>
    </w:rPr>
  </w:style>
  <w:style w:type="paragraph" w:customStyle="1" w:styleId="221">
    <w:name w:val="Заголовок 22"/>
    <w:basedOn w:val="38"/>
    <w:next w:val="38"/>
    <w:rsid w:val="004A0FA1"/>
    <w:pPr>
      <w:keepNext/>
      <w:widowControl/>
      <w:spacing w:line="360" w:lineRule="auto"/>
      <w:ind w:firstLine="709"/>
      <w:jc w:val="both"/>
    </w:pPr>
    <w:rPr>
      <w:rFonts w:ascii="Courier New" w:hAnsi="Courier New"/>
      <w:sz w:val="24"/>
    </w:rPr>
  </w:style>
  <w:style w:type="paragraph" w:customStyle="1" w:styleId="afff4">
    <w:name w:val="Заголовок таблицы"/>
    <w:basedOn w:val="afff0"/>
    <w:rsid w:val="004A0FA1"/>
    <w:pPr>
      <w:suppressAutoHyphens w:val="0"/>
      <w:jc w:val="center"/>
    </w:pPr>
    <w:rPr>
      <w:b/>
      <w:bCs/>
      <w:sz w:val="20"/>
      <w:szCs w:val="20"/>
    </w:rPr>
  </w:style>
  <w:style w:type="paragraph" w:customStyle="1" w:styleId="44">
    <w:name w:val="Обычный4"/>
    <w:rsid w:val="004A0FA1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330">
    <w:name w:val="Основной текст с отступом 33"/>
    <w:basedOn w:val="a1"/>
    <w:rsid w:val="004A0FA1"/>
    <w:pPr>
      <w:ind w:left="426"/>
    </w:pPr>
    <w:rPr>
      <w:sz w:val="28"/>
      <w:szCs w:val="20"/>
      <w:lang w:eastAsia="ar-SA"/>
    </w:rPr>
  </w:style>
  <w:style w:type="paragraph" w:customStyle="1" w:styleId="2a">
    <w:name w:val="Основной текст с отступом2"/>
    <w:basedOn w:val="a1"/>
    <w:rsid w:val="004A0FA1"/>
    <w:pPr>
      <w:ind w:left="1350"/>
    </w:pPr>
    <w:rPr>
      <w:sz w:val="28"/>
      <w:szCs w:val="20"/>
      <w:lang w:eastAsia="ar-SA"/>
    </w:rPr>
  </w:style>
  <w:style w:type="paragraph" w:customStyle="1" w:styleId="230">
    <w:name w:val="Заголовок 23"/>
    <w:basedOn w:val="44"/>
    <w:next w:val="44"/>
    <w:rsid w:val="004A0FA1"/>
    <w:pPr>
      <w:keepNext/>
      <w:widowControl/>
      <w:spacing w:line="360" w:lineRule="auto"/>
      <w:ind w:firstLine="709"/>
      <w:jc w:val="both"/>
    </w:pPr>
    <w:rPr>
      <w:rFonts w:ascii="Courier New" w:hAnsi="Courier New"/>
      <w:sz w:val="24"/>
    </w:rPr>
  </w:style>
  <w:style w:type="paragraph" w:customStyle="1" w:styleId="1f0">
    <w:name w:val="Основной текст1"/>
    <w:basedOn w:val="15"/>
    <w:rsid w:val="004B6CB6"/>
    <w:pPr>
      <w:jc w:val="both"/>
    </w:pPr>
  </w:style>
  <w:style w:type="character" w:customStyle="1" w:styleId="apple-converted-space">
    <w:name w:val="apple-converted-space"/>
    <w:basedOn w:val="a2"/>
    <w:rsid w:val="00BD57E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304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0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0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1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6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33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4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7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C2CFDA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92A8A-9814-452B-922F-7FEC549E7B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13374</TotalTime>
  <Pages>3</Pages>
  <Words>30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1111</Company>
  <LinksUpToDate>false</LinksUpToDate>
  <CharactersWithSpaces>201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sisadmin</dc:creator>
  <cp:lastModifiedBy>VoroninaVS</cp:lastModifiedBy>
  <cp:revision>7</cp:revision>
  <cp:lastPrinted>2010-10-06T13:44:00Z</cp:lastPrinted>
  <dcterms:created xsi:type="dcterms:W3CDTF">2010-10-06T13:33:00Z</dcterms:created>
  <dcterms:modified xsi:type="dcterms:W3CDTF">2016-04-20T08:30:00Z</dcterms:modified>
</cp:coreProperties>
</file>