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0B65" w:rsidRDefault="00050B65" w:rsidP="00050B65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Приложение В. Материалы </w:t>
      </w:r>
      <w:proofErr w:type="spellStart"/>
      <w:r>
        <w:rPr>
          <w:b/>
          <w:sz w:val="28"/>
          <w:szCs w:val="28"/>
        </w:rPr>
        <w:t>фотофиксации</w:t>
      </w:r>
      <w:proofErr w:type="spellEnd"/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-2" w:firstLine="142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369050" cy="3247390"/>
            <wp:effectExtent l="19050" t="0" r="0" b="0"/>
            <wp:docPr id="25" name="Рисунок 25" descr="20160324_141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20160324_14154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050" cy="324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 xml:space="preserve">Фото 1. </w:t>
      </w:r>
      <w:r>
        <w:rPr>
          <w:b/>
          <w:sz w:val="24"/>
          <w:szCs w:val="24"/>
        </w:rPr>
        <w:t>Главный фасад</w:t>
      </w:r>
      <w:r w:rsidRPr="00137E79">
        <w:rPr>
          <w:b/>
          <w:sz w:val="24"/>
          <w:szCs w:val="24"/>
        </w:rPr>
        <w:t>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369050" cy="3389630"/>
            <wp:effectExtent l="19050" t="0" r="0" b="0"/>
            <wp:docPr id="26" name="Рисунок 26" descr="20160324_141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20160324_14115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050" cy="3389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2</w:t>
      </w:r>
      <w:r w:rsidRPr="00137E79">
        <w:rPr>
          <w:b/>
          <w:sz w:val="24"/>
          <w:szCs w:val="24"/>
        </w:rPr>
        <w:t xml:space="preserve">. </w:t>
      </w:r>
      <w:proofErr w:type="gramStart"/>
      <w:r>
        <w:rPr>
          <w:b/>
          <w:sz w:val="24"/>
          <w:szCs w:val="24"/>
        </w:rPr>
        <w:t>Дворовой</w:t>
      </w:r>
      <w:proofErr w:type="gramEnd"/>
      <w:r>
        <w:rPr>
          <w:b/>
          <w:sz w:val="24"/>
          <w:szCs w:val="24"/>
        </w:rPr>
        <w:t xml:space="preserve"> фасад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3326765" cy="4398645"/>
            <wp:effectExtent l="19050" t="0" r="6985" b="0"/>
            <wp:docPr id="27" name="Рисунок 27" descr="20160324_141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20160324_14135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765" cy="439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3</w:t>
      </w:r>
      <w:r w:rsidRPr="00137E79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Боковой фасад</w:t>
      </w:r>
      <w:r w:rsidRPr="00137E79">
        <w:rPr>
          <w:b/>
          <w:sz w:val="24"/>
          <w:szCs w:val="24"/>
        </w:rPr>
        <w:t>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3736340" cy="3736340"/>
            <wp:effectExtent l="19050" t="0" r="0" b="0"/>
            <wp:docPr id="28" name="Рисунок 28" descr="20160324_141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20160324_14150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340" cy="373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4</w:t>
      </w:r>
      <w:r w:rsidRPr="00137E79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Боковой фасад.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2648585" cy="5139690"/>
            <wp:effectExtent l="19050" t="0" r="0" b="0"/>
            <wp:docPr id="29" name="Рисунок 29" descr="20160324_141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20160324_14122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513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5</w:t>
      </w:r>
      <w:r w:rsidRPr="00137E79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>Состояние входной двери, крыльца входа, козырька над входом, окна в местах общего пользования.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391785" cy="2995295"/>
            <wp:effectExtent l="19050" t="0" r="0" b="0"/>
            <wp:docPr id="30" name="Рисунок 30" descr="20160324_141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20160324_14184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299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Фото 6. Выход на чердак, множественные протечки.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6306185" cy="3547110"/>
            <wp:effectExtent l="19050" t="0" r="0" b="0"/>
            <wp:docPr id="31" name="Рисунок 31" descr="20160324_141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20160324_1419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185" cy="354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7</w:t>
      </w:r>
      <w:r w:rsidRPr="00137E79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Массовые отслоения штукатурки, повреждение основания.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50B65" w:rsidRPr="005333CE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195695" cy="3468370"/>
            <wp:effectExtent l="19050" t="0" r="0" b="0"/>
            <wp:docPr id="32" name="Рисунок 32" descr="20160324_142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20160324_14240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695" cy="346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8</w:t>
      </w:r>
      <w:r w:rsidRPr="00137E79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Выпучивание и заметное искривление цоколя, разрушение цоколя и </w:t>
      </w:r>
      <w:proofErr w:type="spellStart"/>
      <w:r>
        <w:rPr>
          <w:b/>
          <w:sz w:val="24"/>
          <w:szCs w:val="24"/>
        </w:rPr>
        <w:t>отмостки</w:t>
      </w:r>
      <w:proofErr w:type="spellEnd"/>
      <w:r>
        <w:rPr>
          <w:b/>
          <w:sz w:val="24"/>
          <w:szCs w:val="24"/>
        </w:rPr>
        <w:t>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3027045" cy="4067810"/>
            <wp:effectExtent l="19050" t="0" r="1905" b="0"/>
            <wp:docPr id="33" name="Рисунок 33" descr="20160324_142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20160324_14242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045" cy="406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9</w:t>
      </w:r>
      <w:r w:rsidRPr="00137E79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>Трещины в стенах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3957320" cy="4477385"/>
            <wp:effectExtent l="19050" t="0" r="5080" b="0"/>
            <wp:docPr id="34" name="Рисунок 34" descr="20160324_140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20160324_1402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320" cy="447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10</w:t>
      </w:r>
      <w:r w:rsidRPr="00137E79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>Поражение гнилью древесины стропил, обрешетки, увлажнение древесины.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6306185" cy="3547110"/>
            <wp:effectExtent l="19050" t="0" r="0" b="0"/>
            <wp:docPr id="35" name="Рисунок 35" descr="20160324_140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20160324_14033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185" cy="354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11</w:t>
      </w:r>
      <w:r w:rsidRPr="00137E79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Протечки и просветы в отдельных местах кровли</w:t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274435" cy="3105785"/>
            <wp:effectExtent l="19050" t="0" r="0" b="0"/>
            <wp:docPr id="36" name="Рисунок 36" descr="20160324_141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20160324_14150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4435" cy="310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B65" w:rsidRDefault="00050B65" w:rsidP="00050B65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  <w:r w:rsidRPr="00137E79">
        <w:rPr>
          <w:b/>
          <w:sz w:val="24"/>
          <w:szCs w:val="24"/>
        </w:rPr>
        <w:t>Фото</w:t>
      </w:r>
      <w:r>
        <w:rPr>
          <w:b/>
          <w:sz w:val="24"/>
          <w:szCs w:val="24"/>
        </w:rPr>
        <w:t xml:space="preserve"> 12</w:t>
      </w:r>
      <w:r w:rsidRPr="00137E79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 xml:space="preserve">Деревянный фронтон </w:t>
      </w:r>
    </w:p>
    <w:p w:rsidR="00C42B87" w:rsidRPr="00050B65" w:rsidRDefault="00C42B87" w:rsidP="00050B65"/>
    <w:sectPr w:rsidR="00C42B87" w:rsidRPr="00050B65" w:rsidSect="00D87BA3">
      <w:headerReference w:type="default" r:id="rId19"/>
      <w:headerReference w:type="first" r:id="rId20"/>
      <w:pgSz w:w="11906" w:h="16838" w:code="9"/>
      <w:pgMar w:top="118" w:right="566" w:bottom="1418" w:left="1276" w:header="426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0E4A" w:rsidRDefault="00520E4A" w:rsidP="001E0609">
      <w:r>
        <w:separator/>
      </w:r>
    </w:p>
  </w:endnote>
  <w:endnote w:type="continuationSeparator" w:id="1">
    <w:p w:rsidR="00520E4A" w:rsidRDefault="00520E4A" w:rsidP="001E0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0E4A" w:rsidRDefault="00520E4A" w:rsidP="001E0609">
      <w:r>
        <w:separator/>
      </w:r>
    </w:p>
  </w:footnote>
  <w:footnote w:type="continuationSeparator" w:id="1">
    <w:p w:rsidR="00520E4A" w:rsidRDefault="00520E4A" w:rsidP="001E060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1BF" w:rsidRDefault="00036AC1" w:rsidP="00A82670">
    <w:pPr>
      <w:pStyle w:val="a5"/>
      <w:ind w:right="-286"/>
      <w:jc w:val="right"/>
    </w:pPr>
    <w:r>
      <w:rPr>
        <w:noProof/>
      </w:rPr>
      <w:pict>
        <v:group id="_x0000_s2210" style="position:absolute;left:0;text-align:left;margin-left:27.8pt;margin-top:16.3pt;width:552.9pt;height:804.55pt;z-index:251657216;mso-position-horizontal-relative:page;mso-position-vertical-relative:page" coordorigin="458,340" coordsize="11058,16159">
          <v:group id="_x0000_s2211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12" type="#_x0000_t202" style="position:absolute;left:3969;top:13608;width:283;height:1417" o:allowincell="f" filled="f" strokeweight="1.5pt">
              <v:textbox style="layout-flow:vertical;mso-layout-flow-alt:bottom-to-top;mso-next-textbox:#_x0000_s2212" inset="0,0,0,0">
                <w:txbxContent>
                  <w:p w:rsidR="00AD71BF" w:rsidRDefault="00AD71BF" w:rsidP="00A82670">
                    <w:pPr>
                      <w:jc w:val="center"/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Инв.№</w:t>
                    </w:r>
                    <w:proofErr w:type="spellEnd"/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13" type="#_x0000_t202" style="position:absolute;left:3969;top:11624;width:283;height:1984" o:allowincell="f" filled="f" strokeweight="1.5pt">
              <v:textbox style="layout-flow:vertical;mso-layout-flow-alt:bottom-to-top;mso-next-textbox:#_x0000_s2213" inset="0,0,0,0">
                <w:txbxContent>
                  <w:p w:rsidR="00AD71BF" w:rsidRDefault="00AD71BF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14" type="#_x0000_t202" style="position:absolute;left:3969;top:10206;width:283;height:1417" o:allowincell="f" filled="f" strokeweight="1.5pt">
              <v:textbox style="layout-flow:vertical;mso-layout-flow-alt:bottom-to-top;mso-next-textbox:#_x0000_s2214" inset="0,0,0,0">
                <w:txbxContent>
                  <w:p w:rsidR="00AD71BF" w:rsidRDefault="00AD71BF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proofErr w:type="spellStart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.и</w:t>
                    </w:r>
                    <w:proofErr w:type="gramEnd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2215" type="#_x0000_t202" style="position:absolute;left:4253;top:13608;width:397;height:1417" o:allowincell="f" filled="f" strokeweight="1.5pt">
              <v:textbox style="mso-next-textbox:#_x0000_s2215" inset="0,0,0,0">
                <w:txbxContent>
                  <w:p w:rsidR="00AD71BF" w:rsidRDefault="00AD71BF" w:rsidP="00A82670"/>
                </w:txbxContent>
              </v:textbox>
            </v:shape>
            <v:shape id="_x0000_s2216" type="#_x0000_t202" style="position:absolute;left:4253;top:11624;width:397;height:1984" o:allowincell="f" filled="f" strokeweight="1.5pt">
              <v:textbox style="mso-next-textbox:#_x0000_s2216" inset="0,0,0,0">
                <w:txbxContent>
                  <w:p w:rsidR="00AD71BF" w:rsidRDefault="00AD71BF" w:rsidP="00A82670"/>
                </w:txbxContent>
              </v:textbox>
            </v:shape>
            <v:shape id="_x0000_s2217" type="#_x0000_t202" style="position:absolute;left:4253;top:10206;width:397;height:1417" o:allowincell="f" filled="f" strokeweight="1.5pt">
              <v:textbox style="mso-next-textbox:#_x0000_s2217" inset="0,0,0,0">
                <w:txbxContent>
                  <w:p w:rsidR="00AD71BF" w:rsidRDefault="00AD71BF" w:rsidP="00A82670"/>
                </w:txbxContent>
              </v:textbox>
            </v:shape>
          </v:group>
          <v:group id="_x0000_s2218" style="position:absolute;left:1139;top:15649;width:3685;height:850" coordorigin="1140,13608" coordsize="3685,850" o:allowincell="f">
            <v:group id="_x0000_s2219" style="position:absolute;left:1140;top:14175;width:3685;height:283" coordorigin="1140,14175" coordsize="3685,283" o:allowincell="f">
              <v:shape id="_x0000_s2220" type="#_x0000_t202" style="position:absolute;left:1140;top:14175;width:567;height:283" o:allowincell="f" filled="f" strokeweight="1.5pt">
                <v:textbox style="mso-next-textbox:#_x0000_s2220" inset="0,0,0,0">
                  <w:txbxContent>
                    <w:p w:rsidR="00AD71BF" w:rsidRDefault="00AD71BF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proofErr w:type="spellStart"/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1" type="#_x0000_t202" style="position:absolute;left:1707;top:14175;width:567;height:283" o:allowincell="f" filled="f" strokeweight="1.5pt">
                <v:textbox style="mso-next-textbox:#_x0000_s2221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proofErr w:type="spellStart"/>
                      <w:r>
                        <w:rPr>
                          <w:spacing w:val="-8"/>
                          <w:sz w:val="20"/>
                          <w:szCs w:val="19"/>
                        </w:rPr>
                        <w:t>Кол</w:t>
                      </w:r>
                      <w:proofErr w:type="gramStart"/>
                      <w:r>
                        <w:rPr>
                          <w:spacing w:val="-8"/>
                          <w:sz w:val="20"/>
                          <w:szCs w:val="19"/>
                        </w:rPr>
                        <w:t>.у</w:t>
                      </w:r>
                      <w:proofErr w:type="gramEnd"/>
                      <w:r>
                        <w:rPr>
                          <w:spacing w:val="-8"/>
                          <w:sz w:val="20"/>
                          <w:szCs w:val="19"/>
                        </w:rPr>
                        <w:t>ч</w:t>
                      </w:r>
                      <w:proofErr w:type="spellEnd"/>
                      <w:r>
                        <w:rPr>
                          <w:spacing w:val="-8"/>
                          <w:sz w:val="20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2" type="#_x0000_t202" style="position:absolute;left:2274;top:14175;width:567;height:283" o:allowincell="f" filled="f" strokeweight="1.5pt">
                <v:textbox style="mso-next-textbox:#_x0000_s2222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  <w:proofErr w:type="spellEnd"/>
                    </w:p>
                  </w:txbxContent>
                </v:textbox>
              </v:shape>
              <v:shape id="_x0000_s2223" type="#_x0000_t202" style="position:absolute;left:2841;top:14175;width:567;height:283" o:allowincell="f" filled="f" strokeweight="1.5pt">
                <v:textbox style="mso-next-textbox:#_x0000_s2223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24" type="#_x0000_t202" style="position:absolute;left:3408;top:14175;width:850;height:283" o:allowincell="f" filled="f" strokeweight="1.5pt">
                <v:textbox style="mso-next-textbox:#_x0000_s2224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  <w:proofErr w:type="spellEnd"/>
                    </w:p>
                  </w:txbxContent>
                </v:textbox>
              </v:shape>
              <v:shape id="_x0000_s2225" type="#_x0000_t202" style="position:absolute;left:4258;top:14175;width:567;height:283" o:allowincell="f" filled="f" strokeweight="1.5pt">
                <v:textbox style="mso-next-textbox:#_x0000_s2225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26" style="position:absolute;left:1140;top:13892;width:3685;height:283" coordorigin="1140,14175" coordsize="3685,283" o:allowincell="f">
              <v:shape id="_x0000_s2227" type="#_x0000_t202" style="position:absolute;left:1140;top:14175;width:567;height:283" o:allowincell="f" filled="f" strokeweight="1.5pt">
                <v:textbox style="mso-next-textbox:#_x0000_s2227" inset="0,0,0,0">
                  <w:txbxContent>
                    <w:p w:rsidR="00AD71BF" w:rsidRDefault="00AD71BF" w:rsidP="00A82670"/>
                  </w:txbxContent>
                </v:textbox>
              </v:shape>
              <v:shape id="_x0000_s2228" type="#_x0000_t202" style="position:absolute;left:1707;top:14175;width:567;height:283" o:allowincell="f" filled="f" strokeweight="1.5pt">
                <v:textbox style="mso-next-textbox:#_x0000_s2228" inset="0,0,0,0">
                  <w:txbxContent>
                    <w:p w:rsidR="00AD71BF" w:rsidRDefault="00AD71BF" w:rsidP="00A82670"/>
                  </w:txbxContent>
                </v:textbox>
              </v:shape>
              <v:shape id="_x0000_s2229" type="#_x0000_t202" style="position:absolute;left:2274;top:14175;width:567;height:283" o:allowincell="f" filled="f" strokeweight="1.5pt">
                <v:textbox style="mso-next-textbox:#_x0000_s2229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0" type="#_x0000_t202" style="position:absolute;left:2841;top:14175;width:567;height:283" o:allowincell="f" filled="f" strokeweight="1.5pt">
                <v:textbox style="mso-next-textbox:#_x0000_s2230" inset="0,0,0,0">
                  <w:txbxContent>
                    <w:p w:rsidR="00AD71BF" w:rsidRDefault="00AD71BF" w:rsidP="00A82670"/>
                  </w:txbxContent>
                </v:textbox>
              </v:shape>
              <v:shape id="_x0000_s2231" type="#_x0000_t202" style="position:absolute;left:3408;top:14175;width:850;height:283" o:allowincell="f" filled="f" strokeweight="1.5pt">
                <v:textbox style="mso-next-textbox:#_x0000_s2231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2" type="#_x0000_t202" style="position:absolute;left:4258;top:14175;width:567;height:283" o:allowincell="f" filled="f" strokeweight="1.5pt">
                <v:textbox style="mso-next-textbox:#_x0000_s2232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33" style="position:absolute;left:1140;top:13608;width:3685;height:283" coordorigin="1140,14175" coordsize="3685,283" o:allowincell="f">
              <v:shape id="_x0000_s2234" type="#_x0000_t202" style="position:absolute;left:1140;top:14175;width:567;height:283" o:allowincell="f" filled="f" strokeweight="1.5pt">
                <v:textbox style="mso-next-textbox:#_x0000_s2234" inset="0,0,0,0">
                  <w:txbxContent>
                    <w:p w:rsidR="00AD71BF" w:rsidRDefault="00AD71BF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35" type="#_x0000_t202" style="position:absolute;left:1707;top:14175;width:567;height:283" o:allowincell="f" filled="f" strokeweight="1.5pt">
                <v:textbox style="mso-next-textbox:#_x0000_s2235" inset="0,0,0,0">
                  <w:txbxContent>
                    <w:p w:rsidR="00AD71BF" w:rsidRDefault="00AD71BF" w:rsidP="00A82670"/>
                  </w:txbxContent>
                </v:textbox>
              </v:shape>
              <v:shape id="_x0000_s2236" type="#_x0000_t202" style="position:absolute;left:2274;top:14175;width:567;height:283" o:allowincell="f" filled="f" strokeweight="1.5pt">
                <v:textbox style="mso-next-textbox:#_x0000_s2236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7" type="#_x0000_t202" style="position:absolute;left:2841;top:14175;width:567;height:283" o:allowincell="f" filled="f" strokeweight="1.5pt">
                <v:textbox style="mso-next-textbox:#_x0000_s2237" inset="0,0,0,0">
                  <w:txbxContent>
                    <w:p w:rsidR="00AD71BF" w:rsidRDefault="00AD71BF" w:rsidP="00A82670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38" type="#_x0000_t202" style="position:absolute;left:3408;top:14175;width:850;height:283" o:allowincell="f" filled="f" strokeweight="1.5pt">
                <v:textbox style="mso-next-textbox:#_x0000_s2238" inset="0,0,0,0">
                  <w:txbxContent>
                    <w:p w:rsidR="00AD71BF" w:rsidRDefault="00AD71BF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9" type="#_x0000_t202" style="position:absolute;left:4258;top:14175;width:567;height:283" o:allowincell="f" filled="f" strokeweight="1.5pt">
                <v:textbox style="mso-next-textbox:#_x0000_s2239" inset="0,0,0,0">
                  <w:txbxContent>
                    <w:p w:rsidR="00AD71BF" w:rsidRDefault="00AD71BF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40" style="position:absolute;left:4825;top:15648;width:6691;height:851" coordorigin="4825,15648" coordsize="6691,851" o:allowincell="f">
            <v:shape id="_x0000_s2241" type="#_x0000_t202" style="position:absolute;left:4825;top:15649;width:6123;height:850" o:allowincell="f" filled="f" strokeweight="1.5pt">
              <v:textbox style="mso-next-textbox:#_x0000_s2241" inset="0,0,0,0">
                <w:txbxContent>
                  <w:p w:rsidR="00AD71BF" w:rsidRPr="00057140" w:rsidRDefault="00057140" w:rsidP="00C403FD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</w:t>
                    </w:r>
                    <w:r w:rsidR="00EB0775" w:rsidRPr="00057140">
                      <w:rPr>
                        <w:sz w:val="32"/>
                        <w:szCs w:val="32"/>
                      </w:rPr>
                      <w:t>2</w:t>
                    </w:r>
                    <w:r w:rsidR="007C6563">
                      <w:rPr>
                        <w:sz w:val="32"/>
                        <w:szCs w:val="32"/>
                      </w:rPr>
                      <w:t>5</w:t>
                    </w:r>
                    <w:r w:rsidR="00EB0775" w:rsidRPr="00057140">
                      <w:rPr>
                        <w:sz w:val="32"/>
                        <w:szCs w:val="32"/>
                      </w:rPr>
                      <w:t>/2015</w:t>
                    </w:r>
                    <w:r w:rsidR="00785389">
                      <w:rPr>
                        <w:sz w:val="32"/>
                        <w:szCs w:val="32"/>
                      </w:rPr>
                      <w:t>-О</w:t>
                    </w:r>
                    <w:r w:rsidR="007C6563">
                      <w:rPr>
                        <w:sz w:val="32"/>
                        <w:szCs w:val="32"/>
                      </w:rPr>
                      <w:t>Б.01</w:t>
                    </w:r>
                  </w:p>
                </w:txbxContent>
              </v:textbox>
            </v:shape>
            <v:shape id="_x0000_s2242" type="#_x0000_t202" style="position:absolute;left:10949;top:15648;width:567;height:283" o:allowincell="f" filled="f" strokeweight="1.5pt">
              <v:textbox style="mso-next-textbox:#_x0000_s2242" inset="0,0,0,0">
                <w:txbxContent>
                  <w:p w:rsidR="00AD71BF" w:rsidRDefault="00AD71BF" w:rsidP="00A82670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43" type="#_x0000_t202" style="position:absolute;left:10949;top:15932;width:567;height:567" o:allowincell="f" filled="f" strokeweight="1.5pt">
              <v:textbox style="mso-next-textbox:#_x0000_s2243" inset="0,0,0,0">
                <w:txbxContent>
                  <w:p w:rsidR="00AD71BF" w:rsidRPr="00F13A0E" w:rsidRDefault="00036AC1" w:rsidP="00A82670">
                    <w:pPr>
                      <w:jc w:val="center"/>
                    </w:pPr>
                    <w:fldSimple w:instr=" PAGE   \* MERGEFORMAT ">
                      <w:r w:rsidR="007C6563">
                        <w:rPr>
                          <w:noProof/>
                        </w:rPr>
                        <w:t>6</w:t>
                      </w:r>
                    </w:fldSimple>
                  </w:p>
                </w:txbxContent>
              </v:textbox>
            </v:shape>
          </v:group>
          <v:rect id="_x0000_s2244" style="position:absolute;left:1140;top:340;width:10375;height:16157" o:allowincell="f" filled="f" strokeweight="1.5pt"/>
          <w10:wrap anchorx="page" anchory="page"/>
        </v:group>
      </w:pict>
    </w:r>
  </w:p>
  <w:p w:rsidR="00AD71BF" w:rsidRPr="00A66049" w:rsidRDefault="00AD71BF">
    <w:pPr>
      <w:pStyle w:val="a5"/>
      <w:pageBreakBefore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1BF" w:rsidRDefault="00036AC1" w:rsidP="000A7912">
    <w:pPr>
      <w:pStyle w:val="a5"/>
      <w:ind w:right="-286"/>
      <w:jc w:val="right"/>
    </w:pPr>
    <w:r>
      <w:rPr>
        <w:noProof/>
      </w:rPr>
      <w:pict>
        <v:group id="_x0000_s2247" style="position:absolute;left:0;text-align:left;margin-left:27.75pt;margin-top:28.3pt;width:549.8pt;height:804.55pt;z-index:251658240;mso-position-horizontal-relative:page;mso-position-vertical-relative:page" coordorigin="458,340" coordsize="11058,16159">
          <v:group id="_x0000_s2248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49" type="#_x0000_t202" style="position:absolute;left:3969;top:13608;width:283;height:1417" o:allowincell="f" filled="f" strokeweight="1.5pt">
              <v:textbox style="layout-flow:vertical;mso-layout-flow-alt:bottom-to-top;mso-next-textbox:#_x0000_s2249" inset="0,0,0,0">
                <w:txbxContent>
                  <w:p w:rsidR="00640E89" w:rsidRDefault="00640E89" w:rsidP="00640E89">
                    <w:pPr>
                      <w:jc w:val="center"/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Инв.№</w:t>
                    </w:r>
                    <w:proofErr w:type="spellEnd"/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50" type="#_x0000_t202" style="position:absolute;left:3969;top:11624;width:283;height:1984" o:allowincell="f" filled="f" strokeweight="1.5pt">
              <v:textbox style="layout-flow:vertical;mso-layout-flow-alt:bottom-to-top;mso-next-textbox:#_x0000_s2250" inset="0,0,0,0">
                <w:txbxContent>
                  <w:p w:rsidR="00640E89" w:rsidRDefault="00640E89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51" type="#_x0000_t202" style="position:absolute;left:3969;top:10206;width:283;height:1417" o:allowincell="f" filled="f" strokeweight="1.5pt">
              <v:textbox style="layout-flow:vertical;mso-layout-flow-alt:bottom-to-top;mso-next-textbox:#_x0000_s2251" inset="0,0,0,0">
                <w:txbxContent>
                  <w:p w:rsidR="00640E89" w:rsidRDefault="00640E89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proofErr w:type="spellStart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.и</w:t>
                    </w:r>
                    <w:proofErr w:type="gramEnd"/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2252" type="#_x0000_t202" style="position:absolute;left:4253;top:13608;width:397;height:1417" o:allowincell="f" filled="f" strokeweight="1.5pt">
              <v:textbox style="mso-next-textbox:#_x0000_s2252" inset="0,0,0,0">
                <w:txbxContent>
                  <w:p w:rsidR="00640E89" w:rsidRDefault="00640E89" w:rsidP="00640E89"/>
                </w:txbxContent>
              </v:textbox>
            </v:shape>
            <v:shape id="_x0000_s2253" type="#_x0000_t202" style="position:absolute;left:4253;top:11624;width:397;height:1984" o:allowincell="f" filled="f" strokeweight="1.5pt">
              <v:textbox style="mso-next-textbox:#_x0000_s2253" inset="0,0,0,0">
                <w:txbxContent>
                  <w:p w:rsidR="00640E89" w:rsidRDefault="00640E89" w:rsidP="00640E89"/>
                </w:txbxContent>
              </v:textbox>
            </v:shape>
            <v:shape id="_x0000_s2254" type="#_x0000_t202" style="position:absolute;left:4253;top:10206;width:397;height:1417" o:allowincell="f" filled="f" strokeweight="1.5pt">
              <v:textbox style="mso-next-textbox:#_x0000_s2254" inset="0,0,0,0">
                <w:txbxContent>
                  <w:p w:rsidR="00640E89" w:rsidRDefault="00640E89" w:rsidP="00640E89"/>
                </w:txbxContent>
              </v:textbox>
            </v:shape>
          </v:group>
          <v:group id="_x0000_s2255" style="position:absolute;left:1139;top:15649;width:3685;height:850" coordorigin="1140,13608" coordsize="3685,850" o:allowincell="f">
            <v:group id="_x0000_s2256" style="position:absolute;left:1140;top:14175;width:3685;height:283" coordorigin="1140,14175" coordsize="3685,283" o:allowincell="f">
              <v:shape id="_x0000_s2257" type="#_x0000_t202" style="position:absolute;left:1140;top:14175;width:567;height:283" o:allowincell="f" filled="f" strokeweight="1.5pt">
                <v:textbox style="mso-next-textbox:#_x0000_s2257" inset="0,0,0,0">
                  <w:txbxContent>
                    <w:p w:rsidR="00640E89" w:rsidRDefault="00640E89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proofErr w:type="spellStart"/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8" type="#_x0000_t202" style="position:absolute;left:1707;top:14175;width:567;height:283" o:allowincell="f" filled="f" strokeweight="1.5pt">
                <v:textbox style="mso-next-textbox:#_x0000_s2258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proofErr w:type="spellStart"/>
                      <w:r>
                        <w:rPr>
                          <w:spacing w:val="-8"/>
                          <w:sz w:val="20"/>
                          <w:szCs w:val="19"/>
                        </w:rPr>
                        <w:t>Кол</w:t>
                      </w:r>
                      <w:proofErr w:type="gramStart"/>
                      <w:r>
                        <w:rPr>
                          <w:spacing w:val="-8"/>
                          <w:sz w:val="20"/>
                          <w:szCs w:val="19"/>
                        </w:rPr>
                        <w:t>.у</w:t>
                      </w:r>
                      <w:proofErr w:type="gramEnd"/>
                      <w:r>
                        <w:rPr>
                          <w:spacing w:val="-8"/>
                          <w:sz w:val="20"/>
                          <w:szCs w:val="19"/>
                        </w:rPr>
                        <w:t>ч</w:t>
                      </w:r>
                      <w:proofErr w:type="spellEnd"/>
                      <w:r>
                        <w:rPr>
                          <w:spacing w:val="-8"/>
                          <w:sz w:val="20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9" type="#_x0000_t202" style="position:absolute;left:2274;top:14175;width:567;height:283" o:allowincell="f" filled="f" strokeweight="1.5pt">
                <v:textbox style="mso-next-textbox:#_x0000_s2259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  <w:proofErr w:type="spellEnd"/>
                    </w:p>
                  </w:txbxContent>
                </v:textbox>
              </v:shape>
              <v:shape id="_x0000_s2260" type="#_x0000_t202" style="position:absolute;left:2841;top:14175;width:567;height:283" o:allowincell="f" filled="f" strokeweight="1.5pt">
                <v:textbox style="mso-next-textbox:#_x0000_s2260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61" type="#_x0000_t202" style="position:absolute;left:3408;top:14175;width:850;height:283" o:allowincell="f" filled="f" strokeweight="1.5pt">
                <v:textbox style="mso-next-textbox:#_x0000_s2261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  <w:proofErr w:type="spellEnd"/>
                    </w:p>
                  </w:txbxContent>
                </v:textbox>
              </v:shape>
              <v:shape id="_x0000_s2262" type="#_x0000_t202" style="position:absolute;left:4258;top:14175;width:567;height:283" o:allowincell="f" filled="f" strokeweight="1.5pt">
                <v:textbox style="mso-next-textbox:#_x0000_s2262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63" style="position:absolute;left:1140;top:13892;width:3685;height:283" coordorigin="1140,14175" coordsize="3685,283" o:allowincell="f">
              <v:shape id="_x0000_s2264" type="#_x0000_t202" style="position:absolute;left:1140;top:14175;width:567;height:283" o:allowincell="f" filled="f" strokeweight="1.5pt">
                <v:textbox style="mso-next-textbox:#_x0000_s2264" inset="0,0,0,0">
                  <w:txbxContent>
                    <w:p w:rsidR="00640E89" w:rsidRDefault="00640E89" w:rsidP="00640E89"/>
                  </w:txbxContent>
                </v:textbox>
              </v:shape>
              <v:shape id="_x0000_s2265" type="#_x0000_t202" style="position:absolute;left:1707;top:14175;width:567;height:283" o:allowincell="f" filled="f" strokeweight="1.5pt">
                <v:textbox style="mso-next-textbox:#_x0000_s2265" inset="0,0,0,0">
                  <w:txbxContent>
                    <w:p w:rsidR="00640E89" w:rsidRDefault="00640E89" w:rsidP="00640E89"/>
                  </w:txbxContent>
                </v:textbox>
              </v:shape>
              <v:shape id="_x0000_s2266" type="#_x0000_t202" style="position:absolute;left:2274;top:14175;width:567;height:283" o:allowincell="f" filled="f" strokeweight="1.5pt">
                <v:textbox style="mso-next-textbox:#_x0000_s2266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7" type="#_x0000_t202" style="position:absolute;left:2841;top:14175;width:567;height:283" o:allowincell="f" filled="f" strokeweight="1.5pt">
                <v:textbox style="mso-next-textbox:#_x0000_s2267" inset="0,0,0,0">
                  <w:txbxContent>
                    <w:p w:rsidR="00640E89" w:rsidRDefault="00640E89" w:rsidP="00640E89"/>
                  </w:txbxContent>
                </v:textbox>
              </v:shape>
              <v:shape id="_x0000_s2268" type="#_x0000_t202" style="position:absolute;left:3408;top:14175;width:850;height:283" o:allowincell="f" filled="f" strokeweight="1.5pt">
                <v:textbox style="mso-next-textbox:#_x0000_s2268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9" type="#_x0000_t202" style="position:absolute;left:4258;top:14175;width:567;height:283" o:allowincell="f" filled="f" strokeweight="1.5pt">
                <v:textbox style="mso-next-textbox:#_x0000_s2269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70" style="position:absolute;left:1140;top:13608;width:3685;height:283" coordorigin="1140,14175" coordsize="3685,283" o:allowincell="f">
              <v:shape id="_x0000_s2271" type="#_x0000_t202" style="position:absolute;left:1140;top:14175;width:567;height:283" o:allowincell="f" filled="f" strokeweight="1.5pt">
                <v:textbox style="mso-next-textbox:#_x0000_s2271" inset="0,0,0,0">
                  <w:txbxContent>
                    <w:p w:rsidR="00640E89" w:rsidRDefault="00640E89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72" type="#_x0000_t202" style="position:absolute;left:1707;top:14175;width:567;height:283" o:allowincell="f" filled="f" strokeweight="1.5pt">
                <v:textbox style="mso-next-textbox:#_x0000_s2272" inset="0,0,0,0">
                  <w:txbxContent>
                    <w:p w:rsidR="00640E89" w:rsidRDefault="00640E89" w:rsidP="00640E89"/>
                  </w:txbxContent>
                </v:textbox>
              </v:shape>
              <v:shape id="_x0000_s2273" type="#_x0000_t202" style="position:absolute;left:2274;top:14175;width:567;height:283" o:allowincell="f" filled="f" strokeweight="1.5pt">
                <v:textbox style="mso-next-textbox:#_x0000_s2273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4" type="#_x0000_t202" style="position:absolute;left:2841;top:14175;width:567;height:283" o:allowincell="f" filled="f" strokeweight="1.5pt">
                <v:textbox style="mso-next-textbox:#_x0000_s2274" inset="0,0,0,0">
                  <w:txbxContent>
                    <w:p w:rsidR="00640E89" w:rsidRDefault="00640E89" w:rsidP="00640E89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75" type="#_x0000_t202" style="position:absolute;left:3408;top:14175;width:850;height:283" o:allowincell="f" filled="f" strokeweight="1.5pt">
                <v:textbox style="mso-next-textbox:#_x0000_s2275" inset="0,0,0,0">
                  <w:txbxContent>
                    <w:p w:rsidR="00640E89" w:rsidRDefault="00640E89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6" type="#_x0000_t202" style="position:absolute;left:4258;top:14175;width:567;height:283" o:allowincell="f" filled="f" strokeweight="1.5pt">
                <v:textbox style="mso-next-textbox:#_x0000_s2276" inset="0,0,0,0">
                  <w:txbxContent>
                    <w:p w:rsidR="00640E89" w:rsidRDefault="00640E89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77" style="position:absolute;left:4825;top:15648;width:6691;height:851" coordorigin="4825,15648" coordsize="6691,851" o:allowincell="f">
            <v:shape id="_x0000_s2278" type="#_x0000_t202" style="position:absolute;left:4825;top:15649;width:6123;height:850" o:allowincell="f" filled="f" strokeweight="1.5pt">
              <v:textbox style="mso-next-textbox:#_x0000_s2278" inset="0,0,0,0">
                <w:txbxContent>
                  <w:p w:rsidR="00640E89" w:rsidRPr="00057140" w:rsidRDefault="00057140" w:rsidP="00640E89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</w:t>
                    </w:r>
                    <w:r w:rsidR="00640E89" w:rsidRPr="00057140">
                      <w:rPr>
                        <w:sz w:val="32"/>
                        <w:szCs w:val="32"/>
                      </w:rPr>
                      <w:t>2</w:t>
                    </w:r>
                    <w:r w:rsidR="00F505D7">
                      <w:rPr>
                        <w:sz w:val="32"/>
                        <w:szCs w:val="32"/>
                      </w:rPr>
                      <w:t>5/2015-ОБ.01</w:t>
                    </w:r>
                  </w:p>
                </w:txbxContent>
              </v:textbox>
            </v:shape>
            <v:shape id="_x0000_s2279" type="#_x0000_t202" style="position:absolute;left:10949;top:15648;width:567;height:283" o:allowincell="f" filled="f" strokeweight="1.5pt">
              <v:textbox style="mso-next-textbox:#_x0000_s2279" inset="0,0,0,0">
                <w:txbxContent>
                  <w:p w:rsidR="00640E89" w:rsidRDefault="00640E89" w:rsidP="00640E89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80" type="#_x0000_t202" style="position:absolute;left:10949;top:15932;width:567;height:567" o:allowincell="f" filled="f" strokeweight="1.5pt">
              <v:textbox style="mso-next-textbox:#_x0000_s2280" inset="0,0,0,0">
                <w:txbxContent>
                  <w:p w:rsidR="00640E89" w:rsidRPr="00F13A0E" w:rsidRDefault="00640E89" w:rsidP="00640E89">
                    <w:pPr>
                      <w:jc w:val="center"/>
                    </w:pPr>
                    <w:r>
                      <w:t>1</w:t>
                    </w:r>
                  </w:p>
                </w:txbxContent>
              </v:textbox>
            </v:shape>
          </v:group>
          <v:rect id="_x0000_s2281" style="position:absolute;left:1140;top:340;width:10375;height:16157" o:allowincell="f" filled="f" strokeweight="1.5pt"/>
          <w10:wrap anchorx="page" anchory="page"/>
        </v:group>
      </w:pict>
    </w:r>
  </w:p>
  <w:p w:rsidR="00AD71BF" w:rsidRDefault="00AD71BF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122432D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singleLevel"/>
    <w:tmpl w:val="D5C8ED80"/>
    <w:name w:val="WW8Num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  <w:color w:val="000000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decimal"/>
      <w:lvlText w:val="%1"/>
      <w:lvlJc w:val="left"/>
      <w:pPr>
        <w:tabs>
          <w:tab w:val="num" w:pos="370"/>
        </w:tabs>
        <w:ind w:left="370" w:hanging="360"/>
      </w:pPr>
      <w:rPr>
        <w:color w:val="000000"/>
      </w:rPr>
    </w:lvl>
  </w:abstractNum>
  <w:abstractNum w:abstractNumId="4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7393463"/>
    <w:multiLevelType w:val="hybridMultilevel"/>
    <w:tmpl w:val="64F0A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2E08B8"/>
    <w:multiLevelType w:val="hybridMultilevel"/>
    <w:tmpl w:val="39A61E2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>
    <w:nsid w:val="08A60BA8"/>
    <w:multiLevelType w:val="multilevel"/>
    <w:tmpl w:val="69EE6AF4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8">
    <w:nsid w:val="08F55D28"/>
    <w:multiLevelType w:val="multilevel"/>
    <w:tmpl w:val="266C46FA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985721B"/>
    <w:multiLevelType w:val="hybridMultilevel"/>
    <w:tmpl w:val="F68E3488"/>
    <w:lvl w:ilvl="0" w:tplc="C04A5C44">
      <w:start w:val="7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0EA1792E"/>
    <w:multiLevelType w:val="hybridMultilevel"/>
    <w:tmpl w:val="26B8A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610265"/>
    <w:multiLevelType w:val="hybridMultilevel"/>
    <w:tmpl w:val="5BBED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60182A"/>
    <w:multiLevelType w:val="hybridMultilevel"/>
    <w:tmpl w:val="8D84A41E"/>
    <w:lvl w:ilvl="0" w:tplc="0A0236D8">
      <w:start w:val="1"/>
      <w:numFmt w:val="decimal"/>
      <w:lvlText w:val="%1"/>
      <w:lvlJc w:val="left"/>
      <w:pPr>
        <w:ind w:left="37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13">
    <w:nsid w:val="2297290A"/>
    <w:multiLevelType w:val="hybridMultilevel"/>
    <w:tmpl w:val="D534B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346E6A"/>
    <w:multiLevelType w:val="multilevel"/>
    <w:tmpl w:val="52366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15">
    <w:nsid w:val="29C948E3"/>
    <w:multiLevelType w:val="multilevel"/>
    <w:tmpl w:val="D7B60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D34A64"/>
    <w:multiLevelType w:val="hybridMultilevel"/>
    <w:tmpl w:val="A6767ADA"/>
    <w:lvl w:ilvl="0" w:tplc="FB86E1DE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27D"/>
    <w:multiLevelType w:val="hybridMultilevel"/>
    <w:tmpl w:val="F3EEAB00"/>
    <w:lvl w:ilvl="0" w:tplc="15268F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CD72F8"/>
    <w:multiLevelType w:val="singleLevel"/>
    <w:tmpl w:val="E542914C"/>
    <w:lvl w:ilvl="0">
      <w:start w:val="1"/>
      <w:numFmt w:val="bullet"/>
      <w:lvlText w:val="-"/>
      <w:lvlJc w:val="left"/>
      <w:pPr>
        <w:tabs>
          <w:tab w:val="num" w:pos="1169"/>
        </w:tabs>
        <w:ind w:left="1169" w:hanging="360"/>
      </w:pPr>
      <w:rPr>
        <w:rFonts w:hint="default"/>
      </w:rPr>
    </w:lvl>
  </w:abstractNum>
  <w:abstractNum w:abstractNumId="19">
    <w:nsid w:val="3A410210"/>
    <w:multiLevelType w:val="hybridMultilevel"/>
    <w:tmpl w:val="B37E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641A25"/>
    <w:multiLevelType w:val="hybridMultilevel"/>
    <w:tmpl w:val="54768EC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1">
    <w:nsid w:val="3E811CF7"/>
    <w:multiLevelType w:val="multilevel"/>
    <w:tmpl w:val="0FA2188A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22">
    <w:nsid w:val="430C545A"/>
    <w:multiLevelType w:val="hybridMultilevel"/>
    <w:tmpl w:val="AFB0620E"/>
    <w:lvl w:ilvl="0" w:tplc="00000008">
      <w:start w:val="1"/>
      <w:numFmt w:val="decimal"/>
      <w:lvlText w:val="%1."/>
      <w:lvlJc w:val="left"/>
      <w:pPr>
        <w:ind w:left="370" w:hanging="360"/>
      </w:p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23">
    <w:nsid w:val="44703635"/>
    <w:multiLevelType w:val="multilevel"/>
    <w:tmpl w:val="B978D5FA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4CB62610"/>
    <w:multiLevelType w:val="hybridMultilevel"/>
    <w:tmpl w:val="01A47000"/>
    <w:lvl w:ilvl="0" w:tplc="B9CAF14E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5" w:hanging="360"/>
      </w:pPr>
    </w:lvl>
    <w:lvl w:ilvl="2" w:tplc="0419001B" w:tentative="1">
      <w:start w:val="1"/>
      <w:numFmt w:val="lowerRoman"/>
      <w:lvlText w:val="%3."/>
      <w:lvlJc w:val="right"/>
      <w:pPr>
        <w:ind w:left="2265" w:hanging="180"/>
      </w:pPr>
    </w:lvl>
    <w:lvl w:ilvl="3" w:tplc="0419000F" w:tentative="1">
      <w:start w:val="1"/>
      <w:numFmt w:val="decimal"/>
      <w:lvlText w:val="%4."/>
      <w:lvlJc w:val="left"/>
      <w:pPr>
        <w:ind w:left="2985" w:hanging="360"/>
      </w:pPr>
    </w:lvl>
    <w:lvl w:ilvl="4" w:tplc="04190019" w:tentative="1">
      <w:start w:val="1"/>
      <w:numFmt w:val="lowerLetter"/>
      <w:lvlText w:val="%5."/>
      <w:lvlJc w:val="left"/>
      <w:pPr>
        <w:ind w:left="3705" w:hanging="360"/>
      </w:pPr>
    </w:lvl>
    <w:lvl w:ilvl="5" w:tplc="0419001B" w:tentative="1">
      <w:start w:val="1"/>
      <w:numFmt w:val="lowerRoman"/>
      <w:lvlText w:val="%6."/>
      <w:lvlJc w:val="right"/>
      <w:pPr>
        <w:ind w:left="4425" w:hanging="180"/>
      </w:pPr>
    </w:lvl>
    <w:lvl w:ilvl="6" w:tplc="0419000F" w:tentative="1">
      <w:start w:val="1"/>
      <w:numFmt w:val="decimal"/>
      <w:lvlText w:val="%7."/>
      <w:lvlJc w:val="left"/>
      <w:pPr>
        <w:ind w:left="5145" w:hanging="360"/>
      </w:pPr>
    </w:lvl>
    <w:lvl w:ilvl="7" w:tplc="04190019" w:tentative="1">
      <w:start w:val="1"/>
      <w:numFmt w:val="lowerLetter"/>
      <w:lvlText w:val="%8."/>
      <w:lvlJc w:val="left"/>
      <w:pPr>
        <w:ind w:left="5865" w:hanging="360"/>
      </w:pPr>
    </w:lvl>
    <w:lvl w:ilvl="8" w:tplc="041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5">
    <w:nsid w:val="4F31427B"/>
    <w:multiLevelType w:val="hybridMultilevel"/>
    <w:tmpl w:val="E36E797A"/>
    <w:lvl w:ilvl="0" w:tplc="991A0E3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FC21BDB"/>
    <w:multiLevelType w:val="hybridMultilevel"/>
    <w:tmpl w:val="6BB2F4A2"/>
    <w:lvl w:ilvl="0" w:tplc="D9FC1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FDA14F6"/>
    <w:multiLevelType w:val="hybridMultilevel"/>
    <w:tmpl w:val="C3B0B9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047"/>
    <w:multiLevelType w:val="hybridMultilevel"/>
    <w:tmpl w:val="4CF23B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6C7480F"/>
    <w:multiLevelType w:val="hybridMultilevel"/>
    <w:tmpl w:val="8B48C9BC"/>
    <w:lvl w:ilvl="0" w:tplc="F036DBE6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58D24057"/>
    <w:multiLevelType w:val="hybridMultilevel"/>
    <w:tmpl w:val="54826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E2D7C"/>
    <w:multiLevelType w:val="hybridMultilevel"/>
    <w:tmpl w:val="56D46D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C1B2FEA"/>
    <w:multiLevelType w:val="hybridMultilevel"/>
    <w:tmpl w:val="65C8170A"/>
    <w:lvl w:ilvl="0" w:tplc="37C02DE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3">
    <w:nsid w:val="672D0015"/>
    <w:multiLevelType w:val="hybridMultilevel"/>
    <w:tmpl w:val="C50298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C8411F"/>
    <w:multiLevelType w:val="hybridMultilevel"/>
    <w:tmpl w:val="0E8208C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>
    <w:nsid w:val="69AC34AA"/>
    <w:multiLevelType w:val="multilevel"/>
    <w:tmpl w:val="3B00CFE0"/>
    <w:lvl w:ilvl="0">
      <w:start w:val="7"/>
      <w:numFmt w:val="decimal"/>
      <w:pStyle w:val="1"/>
      <w:lvlText w:val="%1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1">
      <w:start w:val="1"/>
      <w:numFmt w:val="decimal"/>
      <w:pStyle w:val="2135pt00"/>
      <w:lvlText w:val="%1.%2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647"/>
        </w:tabs>
        <w:ind w:left="128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367"/>
        </w:tabs>
        <w:ind w:left="2367" w:hanging="1800"/>
      </w:pPr>
      <w:rPr>
        <w:rFonts w:hint="default"/>
      </w:rPr>
    </w:lvl>
  </w:abstractNum>
  <w:abstractNum w:abstractNumId="36">
    <w:nsid w:val="6ABE42EA"/>
    <w:multiLevelType w:val="hybridMultilevel"/>
    <w:tmpl w:val="90CEAF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4C7467"/>
    <w:multiLevelType w:val="multilevel"/>
    <w:tmpl w:val="E196D158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D0515C6"/>
    <w:multiLevelType w:val="hybridMultilevel"/>
    <w:tmpl w:val="60760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E71743"/>
    <w:multiLevelType w:val="multilevel"/>
    <w:tmpl w:val="7F6E16B6"/>
    <w:lvl w:ilvl="0">
      <w:start w:val="6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0">
    <w:nsid w:val="721E39B7"/>
    <w:multiLevelType w:val="multilevel"/>
    <w:tmpl w:val="F5C4EE12"/>
    <w:lvl w:ilvl="0">
      <w:start w:val="1"/>
      <w:numFmt w:val="decimal"/>
      <w:suff w:val="space"/>
      <w:lvlText w:val="%1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41">
    <w:nsid w:val="78A068AE"/>
    <w:multiLevelType w:val="hybridMultilevel"/>
    <w:tmpl w:val="322C1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91C35"/>
    <w:multiLevelType w:val="hybridMultilevel"/>
    <w:tmpl w:val="CBE00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9C65E5"/>
    <w:multiLevelType w:val="hybridMultilevel"/>
    <w:tmpl w:val="4F90D7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BDD202B"/>
    <w:multiLevelType w:val="hybridMultilevel"/>
    <w:tmpl w:val="1910008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E7765DE"/>
    <w:multiLevelType w:val="hybridMultilevel"/>
    <w:tmpl w:val="A2A2C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227CCE"/>
    <w:multiLevelType w:val="hybridMultilevel"/>
    <w:tmpl w:val="378ED3C4"/>
    <w:lvl w:ilvl="0" w:tplc="CF08ED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0"/>
  </w:num>
  <w:num w:numId="2">
    <w:abstractNumId w:val="35"/>
  </w:num>
  <w:num w:numId="3">
    <w:abstractNumId w:val="0"/>
  </w:num>
  <w:num w:numId="4">
    <w:abstractNumId w:val="7"/>
  </w:num>
  <w:num w:numId="5">
    <w:abstractNumId w:val="36"/>
  </w:num>
  <w:num w:numId="6">
    <w:abstractNumId w:val="28"/>
  </w:num>
  <w:num w:numId="7">
    <w:abstractNumId w:val="31"/>
  </w:num>
  <w:num w:numId="8">
    <w:abstractNumId w:val="43"/>
  </w:num>
  <w:num w:numId="9">
    <w:abstractNumId w:val="12"/>
  </w:num>
  <w:num w:numId="10">
    <w:abstractNumId w:val="1"/>
  </w:num>
  <w:num w:numId="11">
    <w:abstractNumId w:val="2"/>
  </w:num>
  <w:num w:numId="12">
    <w:abstractNumId w:val="32"/>
  </w:num>
  <w:num w:numId="13">
    <w:abstractNumId w:val="23"/>
  </w:num>
  <w:num w:numId="14">
    <w:abstractNumId w:val="24"/>
  </w:num>
  <w:num w:numId="15">
    <w:abstractNumId w:val="20"/>
  </w:num>
  <w:num w:numId="16">
    <w:abstractNumId w:val="39"/>
  </w:num>
  <w:num w:numId="17">
    <w:abstractNumId w:val="37"/>
  </w:num>
  <w:num w:numId="18">
    <w:abstractNumId w:val="3"/>
  </w:num>
  <w:num w:numId="19">
    <w:abstractNumId w:val="4"/>
  </w:num>
  <w:num w:numId="20">
    <w:abstractNumId w:val="13"/>
  </w:num>
  <w:num w:numId="21">
    <w:abstractNumId w:val="11"/>
  </w:num>
  <w:num w:numId="22">
    <w:abstractNumId w:val="33"/>
  </w:num>
  <w:num w:numId="23">
    <w:abstractNumId w:val="34"/>
  </w:num>
  <w:num w:numId="24">
    <w:abstractNumId w:val="6"/>
  </w:num>
  <w:num w:numId="25">
    <w:abstractNumId w:val="41"/>
  </w:num>
  <w:num w:numId="26">
    <w:abstractNumId w:val="16"/>
  </w:num>
  <w:num w:numId="27">
    <w:abstractNumId w:val="42"/>
  </w:num>
  <w:num w:numId="28">
    <w:abstractNumId w:val="5"/>
  </w:num>
  <w:num w:numId="29">
    <w:abstractNumId w:val="27"/>
  </w:num>
  <w:num w:numId="30">
    <w:abstractNumId w:val="30"/>
  </w:num>
  <w:num w:numId="31">
    <w:abstractNumId w:val="8"/>
  </w:num>
  <w:num w:numId="32">
    <w:abstractNumId w:val="18"/>
  </w:num>
  <w:num w:numId="33">
    <w:abstractNumId w:val="44"/>
  </w:num>
  <w:num w:numId="34">
    <w:abstractNumId w:val="22"/>
  </w:num>
  <w:num w:numId="35">
    <w:abstractNumId w:val="14"/>
  </w:num>
  <w:num w:numId="36">
    <w:abstractNumId w:val="21"/>
  </w:num>
  <w:num w:numId="37">
    <w:abstractNumId w:val="45"/>
  </w:num>
  <w:num w:numId="38">
    <w:abstractNumId w:val="10"/>
  </w:num>
  <w:num w:numId="39">
    <w:abstractNumId w:val="19"/>
  </w:num>
  <w:num w:numId="40">
    <w:abstractNumId w:val="25"/>
  </w:num>
  <w:num w:numId="41">
    <w:abstractNumId w:val="17"/>
  </w:num>
  <w:num w:numId="42">
    <w:abstractNumId w:val="9"/>
  </w:num>
  <w:num w:numId="43">
    <w:abstractNumId w:val="29"/>
  </w:num>
  <w:num w:numId="44">
    <w:abstractNumId w:val="26"/>
  </w:num>
  <w:num w:numId="45">
    <w:abstractNumId w:val="46"/>
  </w:num>
  <w:num w:numId="46">
    <w:abstractNumId w:val="15"/>
  </w:num>
  <w:num w:numId="47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autoHyphenation/>
  <w:characterSpacingControl w:val="doNotCompress"/>
  <w:hdrShapeDefaults>
    <o:shapedefaults v:ext="edit" spidmax="228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4A0FA1"/>
    <w:rsid w:val="0000042D"/>
    <w:rsid w:val="00001004"/>
    <w:rsid w:val="000013A4"/>
    <w:rsid w:val="0000155B"/>
    <w:rsid w:val="000015D6"/>
    <w:rsid w:val="00001EEE"/>
    <w:rsid w:val="00002918"/>
    <w:rsid w:val="00002E87"/>
    <w:rsid w:val="00003139"/>
    <w:rsid w:val="00004266"/>
    <w:rsid w:val="0000434B"/>
    <w:rsid w:val="000051A8"/>
    <w:rsid w:val="0000536D"/>
    <w:rsid w:val="00005C01"/>
    <w:rsid w:val="00005CEF"/>
    <w:rsid w:val="00006233"/>
    <w:rsid w:val="00007710"/>
    <w:rsid w:val="00010409"/>
    <w:rsid w:val="00011072"/>
    <w:rsid w:val="00014B52"/>
    <w:rsid w:val="000157B2"/>
    <w:rsid w:val="0001712A"/>
    <w:rsid w:val="0002385A"/>
    <w:rsid w:val="00023A59"/>
    <w:rsid w:val="0002518B"/>
    <w:rsid w:val="0002653E"/>
    <w:rsid w:val="0002789A"/>
    <w:rsid w:val="00027DDC"/>
    <w:rsid w:val="000303B2"/>
    <w:rsid w:val="00030C5E"/>
    <w:rsid w:val="00032740"/>
    <w:rsid w:val="00034BE7"/>
    <w:rsid w:val="000360E9"/>
    <w:rsid w:val="00036AC1"/>
    <w:rsid w:val="00040B58"/>
    <w:rsid w:val="00043B40"/>
    <w:rsid w:val="00044AA1"/>
    <w:rsid w:val="00044B4E"/>
    <w:rsid w:val="00044B90"/>
    <w:rsid w:val="00046B8B"/>
    <w:rsid w:val="00046F9B"/>
    <w:rsid w:val="00047A29"/>
    <w:rsid w:val="00050B65"/>
    <w:rsid w:val="00051ED7"/>
    <w:rsid w:val="00052B2B"/>
    <w:rsid w:val="00053FAB"/>
    <w:rsid w:val="00057140"/>
    <w:rsid w:val="00057694"/>
    <w:rsid w:val="000577E6"/>
    <w:rsid w:val="00061923"/>
    <w:rsid w:val="00065F4B"/>
    <w:rsid w:val="00070060"/>
    <w:rsid w:val="00070E46"/>
    <w:rsid w:val="00071557"/>
    <w:rsid w:val="000717F3"/>
    <w:rsid w:val="00071D66"/>
    <w:rsid w:val="0007237F"/>
    <w:rsid w:val="00074BAB"/>
    <w:rsid w:val="00080D7A"/>
    <w:rsid w:val="00081633"/>
    <w:rsid w:val="00081799"/>
    <w:rsid w:val="000831EF"/>
    <w:rsid w:val="00083881"/>
    <w:rsid w:val="0008428A"/>
    <w:rsid w:val="00085B72"/>
    <w:rsid w:val="00086536"/>
    <w:rsid w:val="00087613"/>
    <w:rsid w:val="00087A1E"/>
    <w:rsid w:val="0009067E"/>
    <w:rsid w:val="0009218D"/>
    <w:rsid w:val="00093C9C"/>
    <w:rsid w:val="0009545E"/>
    <w:rsid w:val="00095937"/>
    <w:rsid w:val="00095D97"/>
    <w:rsid w:val="00096663"/>
    <w:rsid w:val="000A08DB"/>
    <w:rsid w:val="000A0DCC"/>
    <w:rsid w:val="000A0FE4"/>
    <w:rsid w:val="000A1186"/>
    <w:rsid w:val="000A2BA2"/>
    <w:rsid w:val="000A3C33"/>
    <w:rsid w:val="000A3F09"/>
    <w:rsid w:val="000A45E4"/>
    <w:rsid w:val="000A58F4"/>
    <w:rsid w:val="000A6001"/>
    <w:rsid w:val="000A6622"/>
    <w:rsid w:val="000A7912"/>
    <w:rsid w:val="000A7A11"/>
    <w:rsid w:val="000B016F"/>
    <w:rsid w:val="000B0767"/>
    <w:rsid w:val="000B09E8"/>
    <w:rsid w:val="000B2B21"/>
    <w:rsid w:val="000B3ADC"/>
    <w:rsid w:val="000B4B8B"/>
    <w:rsid w:val="000B5BA8"/>
    <w:rsid w:val="000B737A"/>
    <w:rsid w:val="000C03E7"/>
    <w:rsid w:val="000C3512"/>
    <w:rsid w:val="000C427A"/>
    <w:rsid w:val="000C5746"/>
    <w:rsid w:val="000C641D"/>
    <w:rsid w:val="000C6D30"/>
    <w:rsid w:val="000C6E51"/>
    <w:rsid w:val="000C71F7"/>
    <w:rsid w:val="000C7DE9"/>
    <w:rsid w:val="000C7F0B"/>
    <w:rsid w:val="000D085C"/>
    <w:rsid w:val="000D2146"/>
    <w:rsid w:val="000D2383"/>
    <w:rsid w:val="000D3B0E"/>
    <w:rsid w:val="000D4A0D"/>
    <w:rsid w:val="000D5D66"/>
    <w:rsid w:val="000D6274"/>
    <w:rsid w:val="000E261A"/>
    <w:rsid w:val="000E3A2E"/>
    <w:rsid w:val="000E4379"/>
    <w:rsid w:val="000E46E3"/>
    <w:rsid w:val="000E5BF3"/>
    <w:rsid w:val="000E7996"/>
    <w:rsid w:val="000E7A86"/>
    <w:rsid w:val="000E7D51"/>
    <w:rsid w:val="000F10D3"/>
    <w:rsid w:val="000F4270"/>
    <w:rsid w:val="000F50BB"/>
    <w:rsid w:val="000F6366"/>
    <w:rsid w:val="000F74E8"/>
    <w:rsid w:val="0010093A"/>
    <w:rsid w:val="0010124E"/>
    <w:rsid w:val="00102007"/>
    <w:rsid w:val="00102C28"/>
    <w:rsid w:val="00103B43"/>
    <w:rsid w:val="00103F4D"/>
    <w:rsid w:val="00105F1B"/>
    <w:rsid w:val="00105FE7"/>
    <w:rsid w:val="00107569"/>
    <w:rsid w:val="00107688"/>
    <w:rsid w:val="00111665"/>
    <w:rsid w:val="001118ED"/>
    <w:rsid w:val="00114E05"/>
    <w:rsid w:val="001156CB"/>
    <w:rsid w:val="00115BEF"/>
    <w:rsid w:val="00120FA5"/>
    <w:rsid w:val="00120FD1"/>
    <w:rsid w:val="00121ED1"/>
    <w:rsid w:val="00122A24"/>
    <w:rsid w:val="001269DF"/>
    <w:rsid w:val="00126DA6"/>
    <w:rsid w:val="001275AD"/>
    <w:rsid w:val="00130B6D"/>
    <w:rsid w:val="00133886"/>
    <w:rsid w:val="00134970"/>
    <w:rsid w:val="001352E7"/>
    <w:rsid w:val="00135416"/>
    <w:rsid w:val="00135806"/>
    <w:rsid w:val="001376A8"/>
    <w:rsid w:val="00137E79"/>
    <w:rsid w:val="001409DF"/>
    <w:rsid w:val="00141DA2"/>
    <w:rsid w:val="00142AF9"/>
    <w:rsid w:val="00147247"/>
    <w:rsid w:val="00147A18"/>
    <w:rsid w:val="00150A7D"/>
    <w:rsid w:val="00150D82"/>
    <w:rsid w:val="00151CA3"/>
    <w:rsid w:val="00152A5C"/>
    <w:rsid w:val="00156A0E"/>
    <w:rsid w:val="00156B07"/>
    <w:rsid w:val="001609C1"/>
    <w:rsid w:val="00161CB0"/>
    <w:rsid w:val="00161F41"/>
    <w:rsid w:val="00162BE3"/>
    <w:rsid w:val="00163411"/>
    <w:rsid w:val="001638F8"/>
    <w:rsid w:val="00165B84"/>
    <w:rsid w:val="00165CA2"/>
    <w:rsid w:val="00167BE7"/>
    <w:rsid w:val="001720D2"/>
    <w:rsid w:val="00176433"/>
    <w:rsid w:val="00177EAD"/>
    <w:rsid w:val="00182F5F"/>
    <w:rsid w:val="00184168"/>
    <w:rsid w:val="00184A15"/>
    <w:rsid w:val="00190B5C"/>
    <w:rsid w:val="00190C91"/>
    <w:rsid w:val="001918DB"/>
    <w:rsid w:val="001976BB"/>
    <w:rsid w:val="001A1F19"/>
    <w:rsid w:val="001A247D"/>
    <w:rsid w:val="001A24EF"/>
    <w:rsid w:val="001A2967"/>
    <w:rsid w:val="001A2D11"/>
    <w:rsid w:val="001A498F"/>
    <w:rsid w:val="001A6079"/>
    <w:rsid w:val="001A651D"/>
    <w:rsid w:val="001B0133"/>
    <w:rsid w:val="001B04DF"/>
    <w:rsid w:val="001B0536"/>
    <w:rsid w:val="001B069D"/>
    <w:rsid w:val="001B1477"/>
    <w:rsid w:val="001B15BD"/>
    <w:rsid w:val="001B1BB8"/>
    <w:rsid w:val="001B2556"/>
    <w:rsid w:val="001B4613"/>
    <w:rsid w:val="001C197E"/>
    <w:rsid w:val="001C259F"/>
    <w:rsid w:val="001C46B5"/>
    <w:rsid w:val="001C5C65"/>
    <w:rsid w:val="001C6B0A"/>
    <w:rsid w:val="001C7A33"/>
    <w:rsid w:val="001D03AF"/>
    <w:rsid w:val="001D18EC"/>
    <w:rsid w:val="001D21B7"/>
    <w:rsid w:val="001D7966"/>
    <w:rsid w:val="001E0609"/>
    <w:rsid w:val="001E25A9"/>
    <w:rsid w:val="001E28F1"/>
    <w:rsid w:val="001E403A"/>
    <w:rsid w:val="001E6635"/>
    <w:rsid w:val="001F0051"/>
    <w:rsid w:val="001F1335"/>
    <w:rsid w:val="001F57B4"/>
    <w:rsid w:val="001F699E"/>
    <w:rsid w:val="00200349"/>
    <w:rsid w:val="00210575"/>
    <w:rsid w:val="002121EA"/>
    <w:rsid w:val="00212278"/>
    <w:rsid w:val="00214080"/>
    <w:rsid w:val="00214CE4"/>
    <w:rsid w:val="00215E83"/>
    <w:rsid w:val="002161C4"/>
    <w:rsid w:val="002161E4"/>
    <w:rsid w:val="00217BEE"/>
    <w:rsid w:val="002219FB"/>
    <w:rsid w:val="0022353F"/>
    <w:rsid w:val="00223655"/>
    <w:rsid w:val="00223F64"/>
    <w:rsid w:val="0022572D"/>
    <w:rsid w:val="002276CC"/>
    <w:rsid w:val="00231A76"/>
    <w:rsid w:val="0023266C"/>
    <w:rsid w:val="00232C51"/>
    <w:rsid w:val="00236E29"/>
    <w:rsid w:val="002420AD"/>
    <w:rsid w:val="002422A0"/>
    <w:rsid w:val="00242B87"/>
    <w:rsid w:val="002435C5"/>
    <w:rsid w:val="002435CC"/>
    <w:rsid w:val="00243EAD"/>
    <w:rsid w:val="00244494"/>
    <w:rsid w:val="00244740"/>
    <w:rsid w:val="0024568C"/>
    <w:rsid w:val="00246B8C"/>
    <w:rsid w:val="00246CD4"/>
    <w:rsid w:val="00250549"/>
    <w:rsid w:val="00250ED9"/>
    <w:rsid w:val="00251A2F"/>
    <w:rsid w:val="00253142"/>
    <w:rsid w:val="00254013"/>
    <w:rsid w:val="00257C55"/>
    <w:rsid w:val="00261A9E"/>
    <w:rsid w:val="00262908"/>
    <w:rsid w:val="00262CE9"/>
    <w:rsid w:val="00263412"/>
    <w:rsid w:val="00263EA6"/>
    <w:rsid w:val="00264C54"/>
    <w:rsid w:val="002661A2"/>
    <w:rsid w:val="00267595"/>
    <w:rsid w:val="00267B3A"/>
    <w:rsid w:val="00270843"/>
    <w:rsid w:val="0027299E"/>
    <w:rsid w:val="002732DA"/>
    <w:rsid w:val="002743AA"/>
    <w:rsid w:val="00275E54"/>
    <w:rsid w:val="00276179"/>
    <w:rsid w:val="00276A9F"/>
    <w:rsid w:val="00276E99"/>
    <w:rsid w:val="0028018A"/>
    <w:rsid w:val="00280CF3"/>
    <w:rsid w:val="002811F0"/>
    <w:rsid w:val="00281603"/>
    <w:rsid w:val="00281A97"/>
    <w:rsid w:val="00282207"/>
    <w:rsid w:val="00284095"/>
    <w:rsid w:val="0028609C"/>
    <w:rsid w:val="002901EC"/>
    <w:rsid w:val="0029020C"/>
    <w:rsid w:val="002906CF"/>
    <w:rsid w:val="002909C1"/>
    <w:rsid w:val="002911A9"/>
    <w:rsid w:val="00291E9B"/>
    <w:rsid w:val="00292C9A"/>
    <w:rsid w:val="00293DA4"/>
    <w:rsid w:val="00294F85"/>
    <w:rsid w:val="002950B6"/>
    <w:rsid w:val="0029551A"/>
    <w:rsid w:val="00295EF5"/>
    <w:rsid w:val="00295FC4"/>
    <w:rsid w:val="00296189"/>
    <w:rsid w:val="002A20E3"/>
    <w:rsid w:val="002A3C05"/>
    <w:rsid w:val="002B02B7"/>
    <w:rsid w:val="002B34E1"/>
    <w:rsid w:val="002B57DA"/>
    <w:rsid w:val="002B70A2"/>
    <w:rsid w:val="002C1B12"/>
    <w:rsid w:val="002C254C"/>
    <w:rsid w:val="002C2780"/>
    <w:rsid w:val="002C32B5"/>
    <w:rsid w:val="002D0177"/>
    <w:rsid w:val="002D2DB1"/>
    <w:rsid w:val="002D42AC"/>
    <w:rsid w:val="002D568C"/>
    <w:rsid w:val="002D5DAC"/>
    <w:rsid w:val="002E0616"/>
    <w:rsid w:val="002E38A8"/>
    <w:rsid w:val="002E4622"/>
    <w:rsid w:val="002E5675"/>
    <w:rsid w:val="002E57BC"/>
    <w:rsid w:val="002E692F"/>
    <w:rsid w:val="002E79F4"/>
    <w:rsid w:val="002F2218"/>
    <w:rsid w:val="002F360F"/>
    <w:rsid w:val="002F4862"/>
    <w:rsid w:val="002F655F"/>
    <w:rsid w:val="002F65E2"/>
    <w:rsid w:val="00301021"/>
    <w:rsid w:val="003017C5"/>
    <w:rsid w:val="00301F6A"/>
    <w:rsid w:val="003054FB"/>
    <w:rsid w:val="00306C70"/>
    <w:rsid w:val="00307E17"/>
    <w:rsid w:val="00311115"/>
    <w:rsid w:val="00312C14"/>
    <w:rsid w:val="003137E0"/>
    <w:rsid w:val="003142EF"/>
    <w:rsid w:val="0031442F"/>
    <w:rsid w:val="00315079"/>
    <w:rsid w:val="0031534A"/>
    <w:rsid w:val="00315991"/>
    <w:rsid w:val="003201FD"/>
    <w:rsid w:val="003215DC"/>
    <w:rsid w:val="003219A8"/>
    <w:rsid w:val="0032200C"/>
    <w:rsid w:val="00322516"/>
    <w:rsid w:val="003241C8"/>
    <w:rsid w:val="003250B7"/>
    <w:rsid w:val="00325C46"/>
    <w:rsid w:val="00327102"/>
    <w:rsid w:val="00332CBD"/>
    <w:rsid w:val="003337F5"/>
    <w:rsid w:val="003363E8"/>
    <w:rsid w:val="00337E32"/>
    <w:rsid w:val="003402E7"/>
    <w:rsid w:val="00340A54"/>
    <w:rsid w:val="00343DE8"/>
    <w:rsid w:val="00344665"/>
    <w:rsid w:val="00344CDB"/>
    <w:rsid w:val="00345A31"/>
    <w:rsid w:val="00346B6B"/>
    <w:rsid w:val="00347EAF"/>
    <w:rsid w:val="003521AB"/>
    <w:rsid w:val="00355918"/>
    <w:rsid w:val="00357C77"/>
    <w:rsid w:val="0036072E"/>
    <w:rsid w:val="00360FF7"/>
    <w:rsid w:val="003643DA"/>
    <w:rsid w:val="00365760"/>
    <w:rsid w:val="00365A53"/>
    <w:rsid w:val="00366207"/>
    <w:rsid w:val="003664F9"/>
    <w:rsid w:val="00366CDF"/>
    <w:rsid w:val="00367E4A"/>
    <w:rsid w:val="003716CF"/>
    <w:rsid w:val="003722F4"/>
    <w:rsid w:val="00373871"/>
    <w:rsid w:val="0037548C"/>
    <w:rsid w:val="00377A4A"/>
    <w:rsid w:val="00381552"/>
    <w:rsid w:val="00381B58"/>
    <w:rsid w:val="003821A3"/>
    <w:rsid w:val="00383172"/>
    <w:rsid w:val="0038327F"/>
    <w:rsid w:val="00384BAA"/>
    <w:rsid w:val="003850BF"/>
    <w:rsid w:val="00387D50"/>
    <w:rsid w:val="003908AF"/>
    <w:rsid w:val="00392996"/>
    <w:rsid w:val="00392C21"/>
    <w:rsid w:val="00392D61"/>
    <w:rsid w:val="00393B1A"/>
    <w:rsid w:val="00394E4B"/>
    <w:rsid w:val="0039631D"/>
    <w:rsid w:val="003A2B48"/>
    <w:rsid w:val="003A2F57"/>
    <w:rsid w:val="003A356F"/>
    <w:rsid w:val="003A7142"/>
    <w:rsid w:val="003B0AB5"/>
    <w:rsid w:val="003B3ECA"/>
    <w:rsid w:val="003B502F"/>
    <w:rsid w:val="003B52D2"/>
    <w:rsid w:val="003B5984"/>
    <w:rsid w:val="003B688F"/>
    <w:rsid w:val="003C0B27"/>
    <w:rsid w:val="003C1610"/>
    <w:rsid w:val="003C1A9C"/>
    <w:rsid w:val="003C1C66"/>
    <w:rsid w:val="003C341B"/>
    <w:rsid w:val="003C4C0C"/>
    <w:rsid w:val="003C5AEC"/>
    <w:rsid w:val="003C70FC"/>
    <w:rsid w:val="003D1BFB"/>
    <w:rsid w:val="003D4085"/>
    <w:rsid w:val="003D540C"/>
    <w:rsid w:val="003E0F1D"/>
    <w:rsid w:val="003E3327"/>
    <w:rsid w:val="003E504E"/>
    <w:rsid w:val="003E57E2"/>
    <w:rsid w:val="003E6108"/>
    <w:rsid w:val="003E6912"/>
    <w:rsid w:val="003E718E"/>
    <w:rsid w:val="003E75A0"/>
    <w:rsid w:val="003F2292"/>
    <w:rsid w:val="003F23B5"/>
    <w:rsid w:val="003F43A1"/>
    <w:rsid w:val="003F6007"/>
    <w:rsid w:val="003F60D5"/>
    <w:rsid w:val="003F63AC"/>
    <w:rsid w:val="003F69AF"/>
    <w:rsid w:val="003F7963"/>
    <w:rsid w:val="00401469"/>
    <w:rsid w:val="00402028"/>
    <w:rsid w:val="004029D2"/>
    <w:rsid w:val="00402B23"/>
    <w:rsid w:val="00403217"/>
    <w:rsid w:val="004033D6"/>
    <w:rsid w:val="00403EF8"/>
    <w:rsid w:val="00406A7D"/>
    <w:rsid w:val="004131B4"/>
    <w:rsid w:val="00414179"/>
    <w:rsid w:val="00416459"/>
    <w:rsid w:val="0041791C"/>
    <w:rsid w:val="0042052E"/>
    <w:rsid w:val="00422387"/>
    <w:rsid w:val="00423DA9"/>
    <w:rsid w:val="0042553B"/>
    <w:rsid w:val="00425A6C"/>
    <w:rsid w:val="0042693D"/>
    <w:rsid w:val="00426A41"/>
    <w:rsid w:val="00427557"/>
    <w:rsid w:val="0043290D"/>
    <w:rsid w:val="0043431C"/>
    <w:rsid w:val="00435BBF"/>
    <w:rsid w:val="00435E88"/>
    <w:rsid w:val="00436449"/>
    <w:rsid w:val="004405E5"/>
    <w:rsid w:val="0044182B"/>
    <w:rsid w:val="0044512E"/>
    <w:rsid w:val="00445381"/>
    <w:rsid w:val="004454EA"/>
    <w:rsid w:val="00447BD6"/>
    <w:rsid w:val="00450ADB"/>
    <w:rsid w:val="00453AF6"/>
    <w:rsid w:val="00453CCE"/>
    <w:rsid w:val="0045429C"/>
    <w:rsid w:val="00454475"/>
    <w:rsid w:val="004553E7"/>
    <w:rsid w:val="004560AB"/>
    <w:rsid w:val="00460725"/>
    <w:rsid w:val="00461DFF"/>
    <w:rsid w:val="00462F3E"/>
    <w:rsid w:val="00464E81"/>
    <w:rsid w:val="00466EBF"/>
    <w:rsid w:val="0046717E"/>
    <w:rsid w:val="00472559"/>
    <w:rsid w:val="00472562"/>
    <w:rsid w:val="00472BA8"/>
    <w:rsid w:val="00472E86"/>
    <w:rsid w:val="00474073"/>
    <w:rsid w:val="004742CF"/>
    <w:rsid w:val="00474325"/>
    <w:rsid w:val="00477232"/>
    <w:rsid w:val="00477276"/>
    <w:rsid w:val="004823CD"/>
    <w:rsid w:val="00482DB6"/>
    <w:rsid w:val="00482F58"/>
    <w:rsid w:val="004831FC"/>
    <w:rsid w:val="00484FE5"/>
    <w:rsid w:val="0048517D"/>
    <w:rsid w:val="00487A94"/>
    <w:rsid w:val="00493447"/>
    <w:rsid w:val="00494738"/>
    <w:rsid w:val="004950F2"/>
    <w:rsid w:val="004951D8"/>
    <w:rsid w:val="00495A53"/>
    <w:rsid w:val="00495F8F"/>
    <w:rsid w:val="00497D31"/>
    <w:rsid w:val="004A0FA1"/>
    <w:rsid w:val="004A1633"/>
    <w:rsid w:val="004A27BA"/>
    <w:rsid w:val="004A33E5"/>
    <w:rsid w:val="004A3D85"/>
    <w:rsid w:val="004A5853"/>
    <w:rsid w:val="004A5C44"/>
    <w:rsid w:val="004B27A4"/>
    <w:rsid w:val="004B2D0F"/>
    <w:rsid w:val="004B4839"/>
    <w:rsid w:val="004B6977"/>
    <w:rsid w:val="004B6CB6"/>
    <w:rsid w:val="004C004F"/>
    <w:rsid w:val="004C00DF"/>
    <w:rsid w:val="004C0A76"/>
    <w:rsid w:val="004C1673"/>
    <w:rsid w:val="004C63DC"/>
    <w:rsid w:val="004C63DD"/>
    <w:rsid w:val="004C77CF"/>
    <w:rsid w:val="004D03F1"/>
    <w:rsid w:val="004D1D02"/>
    <w:rsid w:val="004D1D64"/>
    <w:rsid w:val="004D5F0C"/>
    <w:rsid w:val="004D615C"/>
    <w:rsid w:val="004D749F"/>
    <w:rsid w:val="004D7B50"/>
    <w:rsid w:val="004D7BBB"/>
    <w:rsid w:val="004D7E45"/>
    <w:rsid w:val="004E05ED"/>
    <w:rsid w:val="004E0C04"/>
    <w:rsid w:val="004E0F52"/>
    <w:rsid w:val="004E131D"/>
    <w:rsid w:val="004E22F7"/>
    <w:rsid w:val="004E2740"/>
    <w:rsid w:val="004E3351"/>
    <w:rsid w:val="004E3DD5"/>
    <w:rsid w:val="004E46E3"/>
    <w:rsid w:val="004E5D86"/>
    <w:rsid w:val="004E6C04"/>
    <w:rsid w:val="004E6D88"/>
    <w:rsid w:val="004E7303"/>
    <w:rsid w:val="004F2BBC"/>
    <w:rsid w:val="004F30FC"/>
    <w:rsid w:val="004F3622"/>
    <w:rsid w:val="004F4FA0"/>
    <w:rsid w:val="004F588B"/>
    <w:rsid w:val="005015B6"/>
    <w:rsid w:val="00502AF8"/>
    <w:rsid w:val="00503247"/>
    <w:rsid w:val="00504351"/>
    <w:rsid w:val="00505EC5"/>
    <w:rsid w:val="0050788C"/>
    <w:rsid w:val="00507B2A"/>
    <w:rsid w:val="005110B0"/>
    <w:rsid w:val="005129FB"/>
    <w:rsid w:val="00513189"/>
    <w:rsid w:val="005133CB"/>
    <w:rsid w:val="00513986"/>
    <w:rsid w:val="005157A9"/>
    <w:rsid w:val="00516B54"/>
    <w:rsid w:val="00520E4A"/>
    <w:rsid w:val="005219CB"/>
    <w:rsid w:val="00522081"/>
    <w:rsid w:val="00523581"/>
    <w:rsid w:val="00524DA2"/>
    <w:rsid w:val="00525C16"/>
    <w:rsid w:val="005260D5"/>
    <w:rsid w:val="005268E9"/>
    <w:rsid w:val="00526B43"/>
    <w:rsid w:val="00530A16"/>
    <w:rsid w:val="00530D33"/>
    <w:rsid w:val="00532026"/>
    <w:rsid w:val="00532780"/>
    <w:rsid w:val="005333CE"/>
    <w:rsid w:val="00534BE4"/>
    <w:rsid w:val="005365B3"/>
    <w:rsid w:val="00536B4F"/>
    <w:rsid w:val="00536FC6"/>
    <w:rsid w:val="00537FA8"/>
    <w:rsid w:val="005427A0"/>
    <w:rsid w:val="005433DD"/>
    <w:rsid w:val="00544F7C"/>
    <w:rsid w:val="005458E9"/>
    <w:rsid w:val="00545EF7"/>
    <w:rsid w:val="00547615"/>
    <w:rsid w:val="00547631"/>
    <w:rsid w:val="0055214C"/>
    <w:rsid w:val="005539E9"/>
    <w:rsid w:val="00555A4F"/>
    <w:rsid w:val="00557495"/>
    <w:rsid w:val="00557683"/>
    <w:rsid w:val="00560710"/>
    <w:rsid w:val="00561123"/>
    <w:rsid w:val="00562BF8"/>
    <w:rsid w:val="00562EED"/>
    <w:rsid w:val="005637EC"/>
    <w:rsid w:val="00564E7C"/>
    <w:rsid w:val="005650A2"/>
    <w:rsid w:val="00566B2B"/>
    <w:rsid w:val="005679A5"/>
    <w:rsid w:val="00567C28"/>
    <w:rsid w:val="00570D2B"/>
    <w:rsid w:val="00571A72"/>
    <w:rsid w:val="00571FBA"/>
    <w:rsid w:val="005724C5"/>
    <w:rsid w:val="005753C0"/>
    <w:rsid w:val="00575BA0"/>
    <w:rsid w:val="005804A4"/>
    <w:rsid w:val="0058176F"/>
    <w:rsid w:val="00581F5E"/>
    <w:rsid w:val="00582A10"/>
    <w:rsid w:val="00583AF1"/>
    <w:rsid w:val="00583DE7"/>
    <w:rsid w:val="005852F5"/>
    <w:rsid w:val="005865BF"/>
    <w:rsid w:val="00591437"/>
    <w:rsid w:val="00593D5D"/>
    <w:rsid w:val="00593EF6"/>
    <w:rsid w:val="005942DF"/>
    <w:rsid w:val="005948AD"/>
    <w:rsid w:val="00596C36"/>
    <w:rsid w:val="00597138"/>
    <w:rsid w:val="005979BC"/>
    <w:rsid w:val="005A0D0E"/>
    <w:rsid w:val="005A4335"/>
    <w:rsid w:val="005A471F"/>
    <w:rsid w:val="005A576D"/>
    <w:rsid w:val="005A6DCA"/>
    <w:rsid w:val="005A78CD"/>
    <w:rsid w:val="005B0461"/>
    <w:rsid w:val="005B1BD8"/>
    <w:rsid w:val="005B3658"/>
    <w:rsid w:val="005B41F6"/>
    <w:rsid w:val="005B4B2E"/>
    <w:rsid w:val="005B566E"/>
    <w:rsid w:val="005B586D"/>
    <w:rsid w:val="005B62CA"/>
    <w:rsid w:val="005B6AE1"/>
    <w:rsid w:val="005B776E"/>
    <w:rsid w:val="005C2078"/>
    <w:rsid w:val="005C3D13"/>
    <w:rsid w:val="005C58F6"/>
    <w:rsid w:val="005C5ED4"/>
    <w:rsid w:val="005C67D3"/>
    <w:rsid w:val="005C7EAE"/>
    <w:rsid w:val="005D3E1B"/>
    <w:rsid w:val="005D5C55"/>
    <w:rsid w:val="005D7E1F"/>
    <w:rsid w:val="005E01BC"/>
    <w:rsid w:val="005E27EB"/>
    <w:rsid w:val="005E43EE"/>
    <w:rsid w:val="005E4A02"/>
    <w:rsid w:val="005E4E1E"/>
    <w:rsid w:val="005E5F06"/>
    <w:rsid w:val="005E687A"/>
    <w:rsid w:val="005E7408"/>
    <w:rsid w:val="005E7A50"/>
    <w:rsid w:val="005F1E55"/>
    <w:rsid w:val="005F35AB"/>
    <w:rsid w:val="005F37B7"/>
    <w:rsid w:val="005F53FF"/>
    <w:rsid w:val="005F5479"/>
    <w:rsid w:val="005F794A"/>
    <w:rsid w:val="00601430"/>
    <w:rsid w:val="00604890"/>
    <w:rsid w:val="00604A72"/>
    <w:rsid w:val="00605DA9"/>
    <w:rsid w:val="00607993"/>
    <w:rsid w:val="00611BAC"/>
    <w:rsid w:val="00612138"/>
    <w:rsid w:val="00612207"/>
    <w:rsid w:val="0061221F"/>
    <w:rsid w:val="00612BE8"/>
    <w:rsid w:val="0061376F"/>
    <w:rsid w:val="00614465"/>
    <w:rsid w:val="00614A6C"/>
    <w:rsid w:val="00620FE7"/>
    <w:rsid w:val="00621F49"/>
    <w:rsid w:val="00622CB2"/>
    <w:rsid w:val="00623C83"/>
    <w:rsid w:val="00624F3C"/>
    <w:rsid w:val="00626284"/>
    <w:rsid w:val="00626CC1"/>
    <w:rsid w:val="00630B09"/>
    <w:rsid w:val="00630E03"/>
    <w:rsid w:val="006314BF"/>
    <w:rsid w:val="0063274F"/>
    <w:rsid w:val="00632E3F"/>
    <w:rsid w:val="00637835"/>
    <w:rsid w:val="00640E89"/>
    <w:rsid w:val="0064135A"/>
    <w:rsid w:val="00642060"/>
    <w:rsid w:val="0064250B"/>
    <w:rsid w:val="00642E01"/>
    <w:rsid w:val="0064339E"/>
    <w:rsid w:val="00643B73"/>
    <w:rsid w:val="00646E02"/>
    <w:rsid w:val="0065037C"/>
    <w:rsid w:val="006530A4"/>
    <w:rsid w:val="00657D9A"/>
    <w:rsid w:val="0066058F"/>
    <w:rsid w:val="00660D32"/>
    <w:rsid w:val="00661824"/>
    <w:rsid w:val="00662BFA"/>
    <w:rsid w:val="00664EC0"/>
    <w:rsid w:val="0066699A"/>
    <w:rsid w:val="0066734D"/>
    <w:rsid w:val="00671850"/>
    <w:rsid w:val="006720C0"/>
    <w:rsid w:val="006773B8"/>
    <w:rsid w:val="00681D24"/>
    <w:rsid w:val="006834E4"/>
    <w:rsid w:val="00690678"/>
    <w:rsid w:val="00691F96"/>
    <w:rsid w:val="00692007"/>
    <w:rsid w:val="006938FC"/>
    <w:rsid w:val="006940C5"/>
    <w:rsid w:val="006951E5"/>
    <w:rsid w:val="00695259"/>
    <w:rsid w:val="00695F4F"/>
    <w:rsid w:val="00697946"/>
    <w:rsid w:val="00697BCC"/>
    <w:rsid w:val="006A0D79"/>
    <w:rsid w:val="006A0F2C"/>
    <w:rsid w:val="006A1680"/>
    <w:rsid w:val="006A20B7"/>
    <w:rsid w:val="006A2886"/>
    <w:rsid w:val="006A2EAC"/>
    <w:rsid w:val="006A3DDC"/>
    <w:rsid w:val="006A42D4"/>
    <w:rsid w:val="006A57CC"/>
    <w:rsid w:val="006A64D8"/>
    <w:rsid w:val="006A7689"/>
    <w:rsid w:val="006A7F25"/>
    <w:rsid w:val="006B00C9"/>
    <w:rsid w:val="006B06A8"/>
    <w:rsid w:val="006B55AC"/>
    <w:rsid w:val="006B62E9"/>
    <w:rsid w:val="006B7DB3"/>
    <w:rsid w:val="006C0BF4"/>
    <w:rsid w:val="006C3FE9"/>
    <w:rsid w:val="006C5854"/>
    <w:rsid w:val="006C68B1"/>
    <w:rsid w:val="006C7906"/>
    <w:rsid w:val="006D1979"/>
    <w:rsid w:val="006D2164"/>
    <w:rsid w:val="006D3554"/>
    <w:rsid w:val="006D444B"/>
    <w:rsid w:val="006D4B0C"/>
    <w:rsid w:val="006D52D3"/>
    <w:rsid w:val="006D7E71"/>
    <w:rsid w:val="006E0304"/>
    <w:rsid w:val="006E2D05"/>
    <w:rsid w:val="006E374F"/>
    <w:rsid w:val="006E457D"/>
    <w:rsid w:val="006E7052"/>
    <w:rsid w:val="006F3005"/>
    <w:rsid w:val="006F4980"/>
    <w:rsid w:val="006F5610"/>
    <w:rsid w:val="006F5AF6"/>
    <w:rsid w:val="006F72BD"/>
    <w:rsid w:val="006F7D50"/>
    <w:rsid w:val="00701879"/>
    <w:rsid w:val="00704DA2"/>
    <w:rsid w:val="007059BD"/>
    <w:rsid w:val="0070634E"/>
    <w:rsid w:val="00707467"/>
    <w:rsid w:val="00710C56"/>
    <w:rsid w:val="00710F86"/>
    <w:rsid w:val="00712D37"/>
    <w:rsid w:val="00721284"/>
    <w:rsid w:val="00722770"/>
    <w:rsid w:val="00722CB1"/>
    <w:rsid w:val="00722D85"/>
    <w:rsid w:val="007230C2"/>
    <w:rsid w:val="00723AAB"/>
    <w:rsid w:val="00724AD9"/>
    <w:rsid w:val="00724E61"/>
    <w:rsid w:val="00724F08"/>
    <w:rsid w:val="00725DD5"/>
    <w:rsid w:val="007261C7"/>
    <w:rsid w:val="007264DE"/>
    <w:rsid w:val="00727230"/>
    <w:rsid w:val="00727794"/>
    <w:rsid w:val="00727CF6"/>
    <w:rsid w:val="00730290"/>
    <w:rsid w:val="00730772"/>
    <w:rsid w:val="00730C81"/>
    <w:rsid w:val="007312CD"/>
    <w:rsid w:val="00731F60"/>
    <w:rsid w:val="00732707"/>
    <w:rsid w:val="00732DF2"/>
    <w:rsid w:val="00733AFF"/>
    <w:rsid w:val="00733C31"/>
    <w:rsid w:val="0073421C"/>
    <w:rsid w:val="00735469"/>
    <w:rsid w:val="0073674E"/>
    <w:rsid w:val="00736B44"/>
    <w:rsid w:val="00741B62"/>
    <w:rsid w:val="00742360"/>
    <w:rsid w:val="007426EA"/>
    <w:rsid w:val="00742CC1"/>
    <w:rsid w:val="007436AA"/>
    <w:rsid w:val="007459EA"/>
    <w:rsid w:val="007462B8"/>
    <w:rsid w:val="00746938"/>
    <w:rsid w:val="00746A13"/>
    <w:rsid w:val="00746AB2"/>
    <w:rsid w:val="00746DE0"/>
    <w:rsid w:val="00750319"/>
    <w:rsid w:val="00750F63"/>
    <w:rsid w:val="00751BFC"/>
    <w:rsid w:val="0075316E"/>
    <w:rsid w:val="0075480A"/>
    <w:rsid w:val="00756B9D"/>
    <w:rsid w:val="00757A52"/>
    <w:rsid w:val="00757E87"/>
    <w:rsid w:val="00761F87"/>
    <w:rsid w:val="00763E5F"/>
    <w:rsid w:val="00764779"/>
    <w:rsid w:val="0076501A"/>
    <w:rsid w:val="00766470"/>
    <w:rsid w:val="00766B47"/>
    <w:rsid w:val="00766B9C"/>
    <w:rsid w:val="007723B7"/>
    <w:rsid w:val="007724C4"/>
    <w:rsid w:val="007725C5"/>
    <w:rsid w:val="00773FD4"/>
    <w:rsid w:val="007746CB"/>
    <w:rsid w:val="0077766F"/>
    <w:rsid w:val="007779DA"/>
    <w:rsid w:val="00777DAA"/>
    <w:rsid w:val="0078089D"/>
    <w:rsid w:val="00781F17"/>
    <w:rsid w:val="00781F81"/>
    <w:rsid w:val="00782863"/>
    <w:rsid w:val="00783890"/>
    <w:rsid w:val="00784CA6"/>
    <w:rsid w:val="00785389"/>
    <w:rsid w:val="00786D99"/>
    <w:rsid w:val="007901E7"/>
    <w:rsid w:val="00791062"/>
    <w:rsid w:val="00791BEC"/>
    <w:rsid w:val="007929D8"/>
    <w:rsid w:val="00792E21"/>
    <w:rsid w:val="00793349"/>
    <w:rsid w:val="00793D9A"/>
    <w:rsid w:val="0079497D"/>
    <w:rsid w:val="007A090C"/>
    <w:rsid w:val="007A0958"/>
    <w:rsid w:val="007A17D7"/>
    <w:rsid w:val="007A1C39"/>
    <w:rsid w:val="007A2234"/>
    <w:rsid w:val="007A53E1"/>
    <w:rsid w:val="007A56BE"/>
    <w:rsid w:val="007A6734"/>
    <w:rsid w:val="007A78C0"/>
    <w:rsid w:val="007B0729"/>
    <w:rsid w:val="007B1201"/>
    <w:rsid w:val="007B252C"/>
    <w:rsid w:val="007B409E"/>
    <w:rsid w:val="007B45DB"/>
    <w:rsid w:val="007B4656"/>
    <w:rsid w:val="007B4E03"/>
    <w:rsid w:val="007B5A92"/>
    <w:rsid w:val="007B6B6F"/>
    <w:rsid w:val="007B7FA8"/>
    <w:rsid w:val="007C2C30"/>
    <w:rsid w:val="007C2F77"/>
    <w:rsid w:val="007C31DF"/>
    <w:rsid w:val="007C4EC1"/>
    <w:rsid w:val="007C5572"/>
    <w:rsid w:val="007C59DB"/>
    <w:rsid w:val="007C6563"/>
    <w:rsid w:val="007C6B1B"/>
    <w:rsid w:val="007D03B6"/>
    <w:rsid w:val="007D2664"/>
    <w:rsid w:val="007D5365"/>
    <w:rsid w:val="007D5E12"/>
    <w:rsid w:val="007D6320"/>
    <w:rsid w:val="007D7361"/>
    <w:rsid w:val="007D772E"/>
    <w:rsid w:val="007D7B5E"/>
    <w:rsid w:val="007E08A4"/>
    <w:rsid w:val="007E0FCB"/>
    <w:rsid w:val="007E242A"/>
    <w:rsid w:val="007E32A3"/>
    <w:rsid w:val="007F09CB"/>
    <w:rsid w:val="007F1D5E"/>
    <w:rsid w:val="007F3636"/>
    <w:rsid w:val="007F3F60"/>
    <w:rsid w:val="007F61A2"/>
    <w:rsid w:val="007F6F20"/>
    <w:rsid w:val="00801776"/>
    <w:rsid w:val="00801A3B"/>
    <w:rsid w:val="00801C49"/>
    <w:rsid w:val="00802A75"/>
    <w:rsid w:val="00802FD2"/>
    <w:rsid w:val="00805692"/>
    <w:rsid w:val="008056C2"/>
    <w:rsid w:val="00805705"/>
    <w:rsid w:val="00806B57"/>
    <w:rsid w:val="00811A4A"/>
    <w:rsid w:val="0081253C"/>
    <w:rsid w:val="00812651"/>
    <w:rsid w:val="0081285F"/>
    <w:rsid w:val="0081337E"/>
    <w:rsid w:val="008136EB"/>
    <w:rsid w:val="008142E0"/>
    <w:rsid w:val="008159C3"/>
    <w:rsid w:val="00815A1E"/>
    <w:rsid w:val="00816A09"/>
    <w:rsid w:val="00816AEA"/>
    <w:rsid w:val="00820D54"/>
    <w:rsid w:val="008232B0"/>
    <w:rsid w:val="00823D23"/>
    <w:rsid w:val="0082409F"/>
    <w:rsid w:val="008240E6"/>
    <w:rsid w:val="0082432D"/>
    <w:rsid w:val="008247CF"/>
    <w:rsid w:val="00824905"/>
    <w:rsid w:val="008274F1"/>
    <w:rsid w:val="008306B4"/>
    <w:rsid w:val="008326D2"/>
    <w:rsid w:val="00832B17"/>
    <w:rsid w:val="00833557"/>
    <w:rsid w:val="008365F3"/>
    <w:rsid w:val="0083704F"/>
    <w:rsid w:val="00837FB4"/>
    <w:rsid w:val="00841009"/>
    <w:rsid w:val="00843A18"/>
    <w:rsid w:val="00844614"/>
    <w:rsid w:val="0084556F"/>
    <w:rsid w:val="00847264"/>
    <w:rsid w:val="0085207A"/>
    <w:rsid w:val="00855822"/>
    <w:rsid w:val="0086061B"/>
    <w:rsid w:val="00860CA8"/>
    <w:rsid w:val="008623FC"/>
    <w:rsid w:val="00862A34"/>
    <w:rsid w:val="008652D6"/>
    <w:rsid w:val="00865CE5"/>
    <w:rsid w:val="00867810"/>
    <w:rsid w:val="00873520"/>
    <w:rsid w:val="008747E8"/>
    <w:rsid w:val="00874CD8"/>
    <w:rsid w:val="008765F2"/>
    <w:rsid w:val="00876A96"/>
    <w:rsid w:val="00876D68"/>
    <w:rsid w:val="008808E7"/>
    <w:rsid w:val="00880B8D"/>
    <w:rsid w:val="008812B6"/>
    <w:rsid w:val="008812CD"/>
    <w:rsid w:val="00881AF4"/>
    <w:rsid w:val="00884FA3"/>
    <w:rsid w:val="0089117F"/>
    <w:rsid w:val="008933F4"/>
    <w:rsid w:val="0089444E"/>
    <w:rsid w:val="00894A9B"/>
    <w:rsid w:val="0089532B"/>
    <w:rsid w:val="008964D9"/>
    <w:rsid w:val="008976B9"/>
    <w:rsid w:val="008A2301"/>
    <w:rsid w:val="008A265E"/>
    <w:rsid w:val="008A2E24"/>
    <w:rsid w:val="008A331D"/>
    <w:rsid w:val="008A44DA"/>
    <w:rsid w:val="008A4871"/>
    <w:rsid w:val="008A59DB"/>
    <w:rsid w:val="008B1768"/>
    <w:rsid w:val="008B200B"/>
    <w:rsid w:val="008B38C1"/>
    <w:rsid w:val="008B44C8"/>
    <w:rsid w:val="008B6501"/>
    <w:rsid w:val="008C1407"/>
    <w:rsid w:val="008C1F77"/>
    <w:rsid w:val="008C22D3"/>
    <w:rsid w:val="008C6D56"/>
    <w:rsid w:val="008C6DC8"/>
    <w:rsid w:val="008C7096"/>
    <w:rsid w:val="008C7987"/>
    <w:rsid w:val="008D0C5D"/>
    <w:rsid w:val="008D2668"/>
    <w:rsid w:val="008E11E1"/>
    <w:rsid w:val="008E1BFF"/>
    <w:rsid w:val="008E3100"/>
    <w:rsid w:val="008E51A6"/>
    <w:rsid w:val="008E53BF"/>
    <w:rsid w:val="008E6150"/>
    <w:rsid w:val="008E6B6C"/>
    <w:rsid w:val="008E70EF"/>
    <w:rsid w:val="008E7352"/>
    <w:rsid w:val="008F0C77"/>
    <w:rsid w:val="008F0FAD"/>
    <w:rsid w:val="008F2454"/>
    <w:rsid w:val="008F4077"/>
    <w:rsid w:val="008F533D"/>
    <w:rsid w:val="008F53CE"/>
    <w:rsid w:val="008F644E"/>
    <w:rsid w:val="008F6725"/>
    <w:rsid w:val="008F7337"/>
    <w:rsid w:val="00900C40"/>
    <w:rsid w:val="00900EDA"/>
    <w:rsid w:val="00903ED3"/>
    <w:rsid w:val="009041A2"/>
    <w:rsid w:val="00904F83"/>
    <w:rsid w:val="00905820"/>
    <w:rsid w:val="0090629D"/>
    <w:rsid w:val="0090640A"/>
    <w:rsid w:val="009075D4"/>
    <w:rsid w:val="00910EA6"/>
    <w:rsid w:val="00913138"/>
    <w:rsid w:val="00914D3E"/>
    <w:rsid w:val="00917040"/>
    <w:rsid w:val="0091736C"/>
    <w:rsid w:val="009206F4"/>
    <w:rsid w:val="00921237"/>
    <w:rsid w:val="0092270A"/>
    <w:rsid w:val="00922AD1"/>
    <w:rsid w:val="00925A1E"/>
    <w:rsid w:val="00930FD8"/>
    <w:rsid w:val="0093459E"/>
    <w:rsid w:val="009348FF"/>
    <w:rsid w:val="00935D55"/>
    <w:rsid w:val="00936887"/>
    <w:rsid w:val="0093766E"/>
    <w:rsid w:val="0094130E"/>
    <w:rsid w:val="009422BE"/>
    <w:rsid w:val="00945D3F"/>
    <w:rsid w:val="0094607F"/>
    <w:rsid w:val="00947E61"/>
    <w:rsid w:val="00950414"/>
    <w:rsid w:val="009508A1"/>
    <w:rsid w:val="00950A86"/>
    <w:rsid w:val="00950ADE"/>
    <w:rsid w:val="00950C33"/>
    <w:rsid w:val="00951938"/>
    <w:rsid w:val="009551B3"/>
    <w:rsid w:val="00955355"/>
    <w:rsid w:val="00955BF7"/>
    <w:rsid w:val="009601DB"/>
    <w:rsid w:val="00961F73"/>
    <w:rsid w:val="00962CF5"/>
    <w:rsid w:val="00963EB1"/>
    <w:rsid w:val="00965273"/>
    <w:rsid w:val="00965BDA"/>
    <w:rsid w:val="009704CD"/>
    <w:rsid w:val="0097118A"/>
    <w:rsid w:val="00971FDF"/>
    <w:rsid w:val="00974FBB"/>
    <w:rsid w:val="00976094"/>
    <w:rsid w:val="00976F7B"/>
    <w:rsid w:val="00981640"/>
    <w:rsid w:val="00981F4A"/>
    <w:rsid w:val="00983E85"/>
    <w:rsid w:val="009851A2"/>
    <w:rsid w:val="009902E4"/>
    <w:rsid w:val="009914B7"/>
    <w:rsid w:val="0099210F"/>
    <w:rsid w:val="0099228B"/>
    <w:rsid w:val="00994685"/>
    <w:rsid w:val="0099619B"/>
    <w:rsid w:val="0099703F"/>
    <w:rsid w:val="009A0BC5"/>
    <w:rsid w:val="009A0EB9"/>
    <w:rsid w:val="009A2D67"/>
    <w:rsid w:val="009A6549"/>
    <w:rsid w:val="009A6968"/>
    <w:rsid w:val="009A71BD"/>
    <w:rsid w:val="009B15D5"/>
    <w:rsid w:val="009B2DBB"/>
    <w:rsid w:val="009B4A33"/>
    <w:rsid w:val="009B4C4F"/>
    <w:rsid w:val="009B4D6D"/>
    <w:rsid w:val="009B4EF6"/>
    <w:rsid w:val="009B5AB3"/>
    <w:rsid w:val="009C1A49"/>
    <w:rsid w:val="009C2AF3"/>
    <w:rsid w:val="009C352E"/>
    <w:rsid w:val="009C50A5"/>
    <w:rsid w:val="009C5231"/>
    <w:rsid w:val="009D0AE5"/>
    <w:rsid w:val="009D103B"/>
    <w:rsid w:val="009D2716"/>
    <w:rsid w:val="009D29D3"/>
    <w:rsid w:val="009D2ACE"/>
    <w:rsid w:val="009D5A93"/>
    <w:rsid w:val="009E31B7"/>
    <w:rsid w:val="009E36E1"/>
    <w:rsid w:val="009E3C44"/>
    <w:rsid w:val="009E3F83"/>
    <w:rsid w:val="009E6B65"/>
    <w:rsid w:val="009F09FB"/>
    <w:rsid w:val="009F1EE3"/>
    <w:rsid w:val="009F2A8E"/>
    <w:rsid w:val="009F3E5A"/>
    <w:rsid w:val="009F508F"/>
    <w:rsid w:val="009F5620"/>
    <w:rsid w:val="009F6C86"/>
    <w:rsid w:val="009F779D"/>
    <w:rsid w:val="00A01025"/>
    <w:rsid w:val="00A01803"/>
    <w:rsid w:val="00A02095"/>
    <w:rsid w:val="00A04B94"/>
    <w:rsid w:val="00A05325"/>
    <w:rsid w:val="00A0595F"/>
    <w:rsid w:val="00A0628E"/>
    <w:rsid w:val="00A068B5"/>
    <w:rsid w:val="00A11C89"/>
    <w:rsid w:val="00A12B42"/>
    <w:rsid w:val="00A14132"/>
    <w:rsid w:val="00A148BA"/>
    <w:rsid w:val="00A15F46"/>
    <w:rsid w:val="00A17BBF"/>
    <w:rsid w:val="00A17E2B"/>
    <w:rsid w:val="00A204E7"/>
    <w:rsid w:val="00A211B5"/>
    <w:rsid w:val="00A22018"/>
    <w:rsid w:val="00A22367"/>
    <w:rsid w:val="00A241B4"/>
    <w:rsid w:val="00A24B7B"/>
    <w:rsid w:val="00A25EE3"/>
    <w:rsid w:val="00A26CD7"/>
    <w:rsid w:val="00A277BA"/>
    <w:rsid w:val="00A27B00"/>
    <w:rsid w:val="00A31BA5"/>
    <w:rsid w:val="00A32671"/>
    <w:rsid w:val="00A3362F"/>
    <w:rsid w:val="00A33B39"/>
    <w:rsid w:val="00A33C61"/>
    <w:rsid w:val="00A37988"/>
    <w:rsid w:val="00A37B5D"/>
    <w:rsid w:val="00A37EF9"/>
    <w:rsid w:val="00A401F1"/>
    <w:rsid w:val="00A4233F"/>
    <w:rsid w:val="00A445D3"/>
    <w:rsid w:val="00A45040"/>
    <w:rsid w:val="00A45673"/>
    <w:rsid w:val="00A45933"/>
    <w:rsid w:val="00A472BE"/>
    <w:rsid w:val="00A50585"/>
    <w:rsid w:val="00A542EB"/>
    <w:rsid w:val="00A544ED"/>
    <w:rsid w:val="00A548F7"/>
    <w:rsid w:val="00A562A6"/>
    <w:rsid w:val="00A565EF"/>
    <w:rsid w:val="00A60F6E"/>
    <w:rsid w:val="00A622B5"/>
    <w:rsid w:val="00A623BC"/>
    <w:rsid w:val="00A63970"/>
    <w:rsid w:val="00A645A1"/>
    <w:rsid w:val="00A66049"/>
    <w:rsid w:val="00A6680F"/>
    <w:rsid w:val="00A67334"/>
    <w:rsid w:val="00A7009E"/>
    <w:rsid w:val="00A72B0F"/>
    <w:rsid w:val="00A75803"/>
    <w:rsid w:val="00A76F01"/>
    <w:rsid w:val="00A802F6"/>
    <w:rsid w:val="00A819CD"/>
    <w:rsid w:val="00A82103"/>
    <w:rsid w:val="00A82670"/>
    <w:rsid w:val="00A841AD"/>
    <w:rsid w:val="00A841E6"/>
    <w:rsid w:val="00A8441D"/>
    <w:rsid w:val="00A8461C"/>
    <w:rsid w:val="00A852DB"/>
    <w:rsid w:val="00A85C40"/>
    <w:rsid w:val="00A869AB"/>
    <w:rsid w:val="00A87193"/>
    <w:rsid w:val="00A87386"/>
    <w:rsid w:val="00A914FE"/>
    <w:rsid w:val="00A91BF8"/>
    <w:rsid w:val="00A94C4B"/>
    <w:rsid w:val="00A9509B"/>
    <w:rsid w:val="00AA0391"/>
    <w:rsid w:val="00AA15B1"/>
    <w:rsid w:val="00AA2727"/>
    <w:rsid w:val="00AA3379"/>
    <w:rsid w:val="00AA3B83"/>
    <w:rsid w:val="00AA593C"/>
    <w:rsid w:val="00AA7E76"/>
    <w:rsid w:val="00AB05D1"/>
    <w:rsid w:val="00AB1E27"/>
    <w:rsid w:val="00AB39E2"/>
    <w:rsid w:val="00AB439E"/>
    <w:rsid w:val="00AC125A"/>
    <w:rsid w:val="00AC13FD"/>
    <w:rsid w:val="00AC192E"/>
    <w:rsid w:val="00AC194F"/>
    <w:rsid w:val="00AC2B20"/>
    <w:rsid w:val="00AC552F"/>
    <w:rsid w:val="00AC59DD"/>
    <w:rsid w:val="00AC7000"/>
    <w:rsid w:val="00AD03D1"/>
    <w:rsid w:val="00AD2A45"/>
    <w:rsid w:val="00AD2BE2"/>
    <w:rsid w:val="00AD2E78"/>
    <w:rsid w:val="00AD34F5"/>
    <w:rsid w:val="00AD466A"/>
    <w:rsid w:val="00AD547C"/>
    <w:rsid w:val="00AD6474"/>
    <w:rsid w:val="00AD71BF"/>
    <w:rsid w:val="00AE31CA"/>
    <w:rsid w:val="00AE3AE9"/>
    <w:rsid w:val="00AE48BB"/>
    <w:rsid w:val="00AE4B3C"/>
    <w:rsid w:val="00AE4C52"/>
    <w:rsid w:val="00AF059C"/>
    <w:rsid w:val="00AF126D"/>
    <w:rsid w:val="00AF1C09"/>
    <w:rsid w:val="00AF1EDD"/>
    <w:rsid w:val="00AF354B"/>
    <w:rsid w:val="00AF3911"/>
    <w:rsid w:val="00AF3CC5"/>
    <w:rsid w:val="00AF4A93"/>
    <w:rsid w:val="00AF539B"/>
    <w:rsid w:val="00AF6067"/>
    <w:rsid w:val="00B02768"/>
    <w:rsid w:val="00B036D7"/>
    <w:rsid w:val="00B0370E"/>
    <w:rsid w:val="00B041BD"/>
    <w:rsid w:val="00B05876"/>
    <w:rsid w:val="00B069A0"/>
    <w:rsid w:val="00B10EC9"/>
    <w:rsid w:val="00B11D38"/>
    <w:rsid w:val="00B1257C"/>
    <w:rsid w:val="00B151C4"/>
    <w:rsid w:val="00B1734A"/>
    <w:rsid w:val="00B17C0E"/>
    <w:rsid w:val="00B200B4"/>
    <w:rsid w:val="00B202AB"/>
    <w:rsid w:val="00B21306"/>
    <w:rsid w:val="00B21AD4"/>
    <w:rsid w:val="00B23E43"/>
    <w:rsid w:val="00B24BA5"/>
    <w:rsid w:val="00B254CE"/>
    <w:rsid w:val="00B25BCD"/>
    <w:rsid w:val="00B31DB1"/>
    <w:rsid w:val="00B322BE"/>
    <w:rsid w:val="00B3247E"/>
    <w:rsid w:val="00B333EE"/>
    <w:rsid w:val="00B33742"/>
    <w:rsid w:val="00B338EE"/>
    <w:rsid w:val="00B34FC2"/>
    <w:rsid w:val="00B36DAB"/>
    <w:rsid w:val="00B37D5E"/>
    <w:rsid w:val="00B40FAD"/>
    <w:rsid w:val="00B411C0"/>
    <w:rsid w:val="00B41F06"/>
    <w:rsid w:val="00B43B02"/>
    <w:rsid w:val="00B44BDD"/>
    <w:rsid w:val="00B44FD8"/>
    <w:rsid w:val="00B45737"/>
    <w:rsid w:val="00B45CE0"/>
    <w:rsid w:val="00B46A63"/>
    <w:rsid w:val="00B471BC"/>
    <w:rsid w:val="00B4740A"/>
    <w:rsid w:val="00B50287"/>
    <w:rsid w:val="00B5067A"/>
    <w:rsid w:val="00B50DD6"/>
    <w:rsid w:val="00B52749"/>
    <w:rsid w:val="00B53CB8"/>
    <w:rsid w:val="00B54F25"/>
    <w:rsid w:val="00B55BD2"/>
    <w:rsid w:val="00B5660A"/>
    <w:rsid w:val="00B6042E"/>
    <w:rsid w:val="00B60F8B"/>
    <w:rsid w:val="00B614A3"/>
    <w:rsid w:val="00B625E9"/>
    <w:rsid w:val="00B64E26"/>
    <w:rsid w:val="00B65622"/>
    <w:rsid w:val="00B65E74"/>
    <w:rsid w:val="00B660AC"/>
    <w:rsid w:val="00B66276"/>
    <w:rsid w:val="00B67395"/>
    <w:rsid w:val="00B70210"/>
    <w:rsid w:val="00B71433"/>
    <w:rsid w:val="00B72EC2"/>
    <w:rsid w:val="00B72EF3"/>
    <w:rsid w:val="00B81CBD"/>
    <w:rsid w:val="00B82927"/>
    <w:rsid w:val="00B83BF7"/>
    <w:rsid w:val="00B84074"/>
    <w:rsid w:val="00B85198"/>
    <w:rsid w:val="00B869DC"/>
    <w:rsid w:val="00B876E8"/>
    <w:rsid w:val="00B87A37"/>
    <w:rsid w:val="00B907D7"/>
    <w:rsid w:val="00B90923"/>
    <w:rsid w:val="00B918C0"/>
    <w:rsid w:val="00B93797"/>
    <w:rsid w:val="00B9436C"/>
    <w:rsid w:val="00B9444E"/>
    <w:rsid w:val="00BA1B22"/>
    <w:rsid w:val="00BA28FF"/>
    <w:rsid w:val="00BA35BE"/>
    <w:rsid w:val="00BA5A38"/>
    <w:rsid w:val="00BA5D2C"/>
    <w:rsid w:val="00BA7405"/>
    <w:rsid w:val="00BB0DDF"/>
    <w:rsid w:val="00BB1FA9"/>
    <w:rsid w:val="00BB7A60"/>
    <w:rsid w:val="00BC0467"/>
    <w:rsid w:val="00BC0B2E"/>
    <w:rsid w:val="00BC24CA"/>
    <w:rsid w:val="00BC3382"/>
    <w:rsid w:val="00BC34DB"/>
    <w:rsid w:val="00BC4B83"/>
    <w:rsid w:val="00BC4E08"/>
    <w:rsid w:val="00BD121E"/>
    <w:rsid w:val="00BD1DD4"/>
    <w:rsid w:val="00BD3778"/>
    <w:rsid w:val="00BD57E4"/>
    <w:rsid w:val="00BD5FE7"/>
    <w:rsid w:val="00BD7892"/>
    <w:rsid w:val="00BE1452"/>
    <w:rsid w:val="00BE1738"/>
    <w:rsid w:val="00BE275B"/>
    <w:rsid w:val="00BE2D93"/>
    <w:rsid w:val="00BE40E6"/>
    <w:rsid w:val="00BE5CBF"/>
    <w:rsid w:val="00BE62C4"/>
    <w:rsid w:val="00BE7A9B"/>
    <w:rsid w:val="00BF38BB"/>
    <w:rsid w:val="00BF5696"/>
    <w:rsid w:val="00BF5E25"/>
    <w:rsid w:val="00BF62C0"/>
    <w:rsid w:val="00C0017D"/>
    <w:rsid w:val="00C02806"/>
    <w:rsid w:val="00C040C5"/>
    <w:rsid w:val="00C04E90"/>
    <w:rsid w:val="00C05417"/>
    <w:rsid w:val="00C07047"/>
    <w:rsid w:val="00C07363"/>
    <w:rsid w:val="00C07B3D"/>
    <w:rsid w:val="00C07F67"/>
    <w:rsid w:val="00C10807"/>
    <w:rsid w:val="00C15A6B"/>
    <w:rsid w:val="00C209D4"/>
    <w:rsid w:val="00C20F22"/>
    <w:rsid w:val="00C216B2"/>
    <w:rsid w:val="00C21741"/>
    <w:rsid w:val="00C245C6"/>
    <w:rsid w:val="00C25440"/>
    <w:rsid w:val="00C2701B"/>
    <w:rsid w:val="00C30E1A"/>
    <w:rsid w:val="00C326F2"/>
    <w:rsid w:val="00C32781"/>
    <w:rsid w:val="00C32BCA"/>
    <w:rsid w:val="00C32E1B"/>
    <w:rsid w:val="00C33551"/>
    <w:rsid w:val="00C34981"/>
    <w:rsid w:val="00C34E3A"/>
    <w:rsid w:val="00C369FD"/>
    <w:rsid w:val="00C36F42"/>
    <w:rsid w:val="00C37967"/>
    <w:rsid w:val="00C37EA3"/>
    <w:rsid w:val="00C403FD"/>
    <w:rsid w:val="00C41066"/>
    <w:rsid w:val="00C42B87"/>
    <w:rsid w:val="00C43B60"/>
    <w:rsid w:val="00C46047"/>
    <w:rsid w:val="00C467B0"/>
    <w:rsid w:val="00C46D93"/>
    <w:rsid w:val="00C50627"/>
    <w:rsid w:val="00C518D7"/>
    <w:rsid w:val="00C51906"/>
    <w:rsid w:val="00C5230D"/>
    <w:rsid w:val="00C531BF"/>
    <w:rsid w:val="00C54673"/>
    <w:rsid w:val="00C570D9"/>
    <w:rsid w:val="00C612AC"/>
    <w:rsid w:val="00C6136F"/>
    <w:rsid w:val="00C62473"/>
    <w:rsid w:val="00C624A5"/>
    <w:rsid w:val="00C634E1"/>
    <w:rsid w:val="00C63FD8"/>
    <w:rsid w:val="00C6414D"/>
    <w:rsid w:val="00C6495B"/>
    <w:rsid w:val="00C658DB"/>
    <w:rsid w:val="00C706DC"/>
    <w:rsid w:val="00C70936"/>
    <w:rsid w:val="00C7299F"/>
    <w:rsid w:val="00C73888"/>
    <w:rsid w:val="00C73D24"/>
    <w:rsid w:val="00C74D59"/>
    <w:rsid w:val="00C757B2"/>
    <w:rsid w:val="00C757D2"/>
    <w:rsid w:val="00C765D1"/>
    <w:rsid w:val="00C82221"/>
    <w:rsid w:val="00C83F86"/>
    <w:rsid w:val="00C84DFA"/>
    <w:rsid w:val="00C85877"/>
    <w:rsid w:val="00C85DB2"/>
    <w:rsid w:val="00C86D3E"/>
    <w:rsid w:val="00C87973"/>
    <w:rsid w:val="00C9183D"/>
    <w:rsid w:val="00C918EF"/>
    <w:rsid w:val="00C92F2E"/>
    <w:rsid w:val="00C9591D"/>
    <w:rsid w:val="00C96527"/>
    <w:rsid w:val="00C96E44"/>
    <w:rsid w:val="00C974B7"/>
    <w:rsid w:val="00C9762A"/>
    <w:rsid w:val="00CB0879"/>
    <w:rsid w:val="00CB2769"/>
    <w:rsid w:val="00CB4D0A"/>
    <w:rsid w:val="00CB536E"/>
    <w:rsid w:val="00CB6499"/>
    <w:rsid w:val="00CB6E66"/>
    <w:rsid w:val="00CC29BD"/>
    <w:rsid w:val="00CC3F11"/>
    <w:rsid w:val="00CC436C"/>
    <w:rsid w:val="00CC4973"/>
    <w:rsid w:val="00CC4D8E"/>
    <w:rsid w:val="00CC5E7A"/>
    <w:rsid w:val="00CC6D1F"/>
    <w:rsid w:val="00CC7E29"/>
    <w:rsid w:val="00CD054A"/>
    <w:rsid w:val="00CD0AA4"/>
    <w:rsid w:val="00CD0FA2"/>
    <w:rsid w:val="00CD225E"/>
    <w:rsid w:val="00CD38DC"/>
    <w:rsid w:val="00CD47C5"/>
    <w:rsid w:val="00CD5267"/>
    <w:rsid w:val="00CE0F7F"/>
    <w:rsid w:val="00CE1939"/>
    <w:rsid w:val="00CE222D"/>
    <w:rsid w:val="00CE2BFA"/>
    <w:rsid w:val="00CE6F00"/>
    <w:rsid w:val="00CE744B"/>
    <w:rsid w:val="00CE76C4"/>
    <w:rsid w:val="00CF02FD"/>
    <w:rsid w:val="00CF0F67"/>
    <w:rsid w:val="00CF15B4"/>
    <w:rsid w:val="00CF380A"/>
    <w:rsid w:val="00CF4421"/>
    <w:rsid w:val="00CF491F"/>
    <w:rsid w:val="00CF4A04"/>
    <w:rsid w:val="00CF53C5"/>
    <w:rsid w:val="00CF5B81"/>
    <w:rsid w:val="00D0071F"/>
    <w:rsid w:val="00D00BAB"/>
    <w:rsid w:val="00D00CB1"/>
    <w:rsid w:val="00D0202A"/>
    <w:rsid w:val="00D07FC4"/>
    <w:rsid w:val="00D1150C"/>
    <w:rsid w:val="00D1203B"/>
    <w:rsid w:val="00D12F99"/>
    <w:rsid w:val="00D1487E"/>
    <w:rsid w:val="00D160E9"/>
    <w:rsid w:val="00D164AF"/>
    <w:rsid w:val="00D177FC"/>
    <w:rsid w:val="00D20BCB"/>
    <w:rsid w:val="00D20D6A"/>
    <w:rsid w:val="00D218EF"/>
    <w:rsid w:val="00D24AA5"/>
    <w:rsid w:val="00D25013"/>
    <w:rsid w:val="00D25D04"/>
    <w:rsid w:val="00D266E9"/>
    <w:rsid w:val="00D26857"/>
    <w:rsid w:val="00D2718E"/>
    <w:rsid w:val="00D304B3"/>
    <w:rsid w:val="00D30954"/>
    <w:rsid w:val="00D31D1E"/>
    <w:rsid w:val="00D323D9"/>
    <w:rsid w:val="00D34317"/>
    <w:rsid w:val="00D35649"/>
    <w:rsid w:val="00D35BF1"/>
    <w:rsid w:val="00D40BF1"/>
    <w:rsid w:val="00D40F90"/>
    <w:rsid w:val="00D428EC"/>
    <w:rsid w:val="00D44DFC"/>
    <w:rsid w:val="00D45E3D"/>
    <w:rsid w:val="00D461A6"/>
    <w:rsid w:val="00D50EDC"/>
    <w:rsid w:val="00D511B1"/>
    <w:rsid w:val="00D523B0"/>
    <w:rsid w:val="00D53184"/>
    <w:rsid w:val="00D543C8"/>
    <w:rsid w:val="00D55260"/>
    <w:rsid w:val="00D55311"/>
    <w:rsid w:val="00D602E5"/>
    <w:rsid w:val="00D60313"/>
    <w:rsid w:val="00D60518"/>
    <w:rsid w:val="00D6147D"/>
    <w:rsid w:val="00D61772"/>
    <w:rsid w:val="00D61960"/>
    <w:rsid w:val="00D619E2"/>
    <w:rsid w:val="00D61FEF"/>
    <w:rsid w:val="00D623E8"/>
    <w:rsid w:val="00D6302A"/>
    <w:rsid w:val="00D651C7"/>
    <w:rsid w:val="00D70EB9"/>
    <w:rsid w:val="00D72E57"/>
    <w:rsid w:val="00D73262"/>
    <w:rsid w:val="00D749E7"/>
    <w:rsid w:val="00D77273"/>
    <w:rsid w:val="00D7788F"/>
    <w:rsid w:val="00D77900"/>
    <w:rsid w:val="00D80BF0"/>
    <w:rsid w:val="00D83188"/>
    <w:rsid w:val="00D8332A"/>
    <w:rsid w:val="00D85BB6"/>
    <w:rsid w:val="00D86C31"/>
    <w:rsid w:val="00D87036"/>
    <w:rsid w:val="00D87BA3"/>
    <w:rsid w:val="00D9010A"/>
    <w:rsid w:val="00D9029F"/>
    <w:rsid w:val="00D9228D"/>
    <w:rsid w:val="00D923B2"/>
    <w:rsid w:val="00D93D1E"/>
    <w:rsid w:val="00D9490E"/>
    <w:rsid w:val="00D953E0"/>
    <w:rsid w:val="00D95B24"/>
    <w:rsid w:val="00DA0512"/>
    <w:rsid w:val="00DA0DCC"/>
    <w:rsid w:val="00DA229B"/>
    <w:rsid w:val="00DA3821"/>
    <w:rsid w:val="00DA3A1B"/>
    <w:rsid w:val="00DA3E43"/>
    <w:rsid w:val="00DA3F4B"/>
    <w:rsid w:val="00DA440E"/>
    <w:rsid w:val="00DA61B7"/>
    <w:rsid w:val="00DA636B"/>
    <w:rsid w:val="00DA7E0D"/>
    <w:rsid w:val="00DB1D70"/>
    <w:rsid w:val="00DB2C0F"/>
    <w:rsid w:val="00DB63C1"/>
    <w:rsid w:val="00DB6495"/>
    <w:rsid w:val="00DC0818"/>
    <w:rsid w:val="00DC14C8"/>
    <w:rsid w:val="00DC1E65"/>
    <w:rsid w:val="00DC2B41"/>
    <w:rsid w:val="00DC42DA"/>
    <w:rsid w:val="00DC560C"/>
    <w:rsid w:val="00DC5D2E"/>
    <w:rsid w:val="00DC6380"/>
    <w:rsid w:val="00DC6D43"/>
    <w:rsid w:val="00DC770D"/>
    <w:rsid w:val="00DD1A46"/>
    <w:rsid w:val="00DD2BDB"/>
    <w:rsid w:val="00DD3279"/>
    <w:rsid w:val="00DD3CD3"/>
    <w:rsid w:val="00DD46FA"/>
    <w:rsid w:val="00DD4958"/>
    <w:rsid w:val="00DD4D2B"/>
    <w:rsid w:val="00DD59A7"/>
    <w:rsid w:val="00DE0E22"/>
    <w:rsid w:val="00DE104F"/>
    <w:rsid w:val="00DE3E6F"/>
    <w:rsid w:val="00DE4046"/>
    <w:rsid w:val="00DE4D7B"/>
    <w:rsid w:val="00DE6789"/>
    <w:rsid w:val="00DE71EF"/>
    <w:rsid w:val="00DE7672"/>
    <w:rsid w:val="00DF0AAC"/>
    <w:rsid w:val="00DF2210"/>
    <w:rsid w:val="00DF395E"/>
    <w:rsid w:val="00DF5305"/>
    <w:rsid w:val="00DF5AB7"/>
    <w:rsid w:val="00DF6610"/>
    <w:rsid w:val="00DF6E63"/>
    <w:rsid w:val="00DF7752"/>
    <w:rsid w:val="00DF7909"/>
    <w:rsid w:val="00DF79D8"/>
    <w:rsid w:val="00E002BA"/>
    <w:rsid w:val="00E055AE"/>
    <w:rsid w:val="00E058B1"/>
    <w:rsid w:val="00E06920"/>
    <w:rsid w:val="00E07A77"/>
    <w:rsid w:val="00E1184E"/>
    <w:rsid w:val="00E12A50"/>
    <w:rsid w:val="00E14FDD"/>
    <w:rsid w:val="00E1540C"/>
    <w:rsid w:val="00E15E77"/>
    <w:rsid w:val="00E16314"/>
    <w:rsid w:val="00E16ECB"/>
    <w:rsid w:val="00E17A45"/>
    <w:rsid w:val="00E201C7"/>
    <w:rsid w:val="00E20234"/>
    <w:rsid w:val="00E218F2"/>
    <w:rsid w:val="00E22738"/>
    <w:rsid w:val="00E23300"/>
    <w:rsid w:val="00E2363A"/>
    <w:rsid w:val="00E25889"/>
    <w:rsid w:val="00E27386"/>
    <w:rsid w:val="00E34170"/>
    <w:rsid w:val="00E37FA2"/>
    <w:rsid w:val="00E40751"/>
    <w:rsid w:val="00E43739"/>
    <w:rsid w:val="00E438A8"/>
    <w:rsid w:val="00E43959"/>
    <w:rsid w:val="00E44BAE"/>
    <w:rsid w:val="00E44E75"/>
    <w:rsid w:val="00E45619"/>
    <w:rsid w:val="00E4649C"/>
    <w:rsid w:val="00E46CE3"/>
    <w:rsid w:val="00E473A0"/>
    <w:rsid w:val="00E47443"/>
    <w:rsid w:val="00E47F64"/>
    <w:rsid w:val="00E5027F"/>
    <w:rsid w:val="00E52F11"/>
    <w:rsid w:val="00E5384D"/>
    <w:rsid w:val="00E5478B"/>
    <w:rsid w:val="00E54B71"/>
    <w:rsid w:val="00E55EC4"/>
    <w:rsid w:val="00E5693F"/>
    <w:rsid w:val="00E57532"/>
    <w:rsid w:val="00E578ED"/>
    <w:rsid w:val="00E60273"/>
    <w:rsid w:val="00E61375"/>
    <w:rsid w:val="00E61457"/>
    <w:rsid w:val="00E62726"/>
    <w:rsid w:val="00E63F7E"/>
    <w:rsid w:val="00E64006"/>
    <w:rsid w:val="00E640A7"/>
    <w:rsid w:val="00E66036"/>
    <w:rsid w:val="00E7595A"/>
    <w:rsid w:val="00E7622C"/>
    <w:rsid w:val="00E76D47"/>
    <w:rsid w:val="00E7708E"/>
    <w:rsid w:val="00E8127C"/>
    <w:rsid w:val="00E814B9"/>
    <w:rsid w:val="00E855C3"/>
    <w:rsid w:val="00E85C7C"/>
    <w:rsid w:val="00E86CC6"/>
    <w:rsid w:val="00E86E66"/>
    <w:rsid w:val="00E87388"/>
    <w:rsid w:val="00E87592"/>
    <w:rsid w:val="00E9091F"/>
    <w:rsid w:val="00E90FE7"/>
    <w:rsid w:val="00E91F7C"/>
    <w:rsid w:val="00E91FC1"/>
    <w:rsid w:val="00E92009"/>
    <w:rsid w:val="00E92A53"/>
    <w:rsid w:val="00E93219"/>
    <w:rsid w:val="00E93478"/>
    <w:rsid w:val="00E93E54"/>
    <w:rsid w:val="00E94325"/>
    <w:rsid w:val="00E94633"/>
    <w:rsid w:val="00E94F92"/>
    <w:rsid w:val="00E964B5"/>
    <w:rsid w:val="00E96838"/>
    <w:rsid w:val="00E97271"/>
    <w:rsid w:val="00EA0093"/>
    <w:rsid w:val="00EA19E8"/>
    <w:rsid w:val="00EA1F0A"/>
    <w:rsid w:val="00EA364D"/>
    <w:rsid w:val="00EA3D82"/>
    <w:rsid w:val="00EA6E5C"/>
    <w:rsid w:val="00EA7346"/>
    <w:rsid w:val="00EB0775"/>
    <w:rsid w:val="00EB314F"/>
    <w:rsid w:val="00EB5CB6"/>
    <w:rsid w:val="00EB6CB2"/>
    <w:rsid w:val="00EB6E26"/>
    <w:rsid w:val="00EB74A4"/>
    <w:rsid w:val="00EC09E6"/>
    <w:rsid w:val="00EC0BAB"/>
    <w:rsid w:val="00EC20DB"/>
    <w:rsid w:val="00EC34D4"/>
    <w:rsid w:val="00EC44D5"/>
    <w:rsid w:val="00EC4CA8"/>
    <w:rsid w:val="00EC52A0"/>
    <w:rsid w:val="00EC5763"/>
    <w:rsid w:val="00EC59D7"/>
    <w:rsid w:val="00ED1135"/>
    <w:rsid w:val="00ED26F7"/>
    <w:rsid w:val="00ED3486"/>
    <w:rsid w:val="00ED3955"/>
    <w:rsid w:val="00ED4130"/>
    <w:rsid w:val="00ED4569"/>
    <w:rsid w:val="00ED4ADA"/>
    <w:rsid w:val="00EE04DA"/>
    <w:rsid w:val="00EE2F38"/>
    <w:rsid w:val="00EE3038"/>
    <w:rsid w:val="00EF08D9"/>
    <w:rsid w:val="00EF259A"/>
    <w:rsid w:val="00EF5893"/>
    <w:rsid w:val="00EF70BD"/>
    <w:rsid w:val="00EF7147"/>
    <w:rsid w:val="00EF7283"/>
    <w:rsid w:val="00F0120B"/>
    <w:rsid w:val="00F0147A"/>
    <w:rsid w:val="00F01C35"/>
    <w:rsid w:val="00F01CAE"/>
    <w:rsid w:val="00F02565"/>
    <w:rsid w:val="00F033E7"/>
    <w:rsid w:val="00F04BFA"/>
    <w:rsid w:val="00F04D61"/>
    <w:rsid w:val="00F06980"/>
    <w:rsid w:val="00F070A5"/>
    <w:rsid w:val="00F074F5"/>
    <w:rsid w:val="00F07DDC"/>
    <w:rsid w:val="00F10CE4"/>
    <w:rsid w:val="00F10F14"/>
    <w:rsid w:val="00F11721"/>
    <w:rsid w:val="00F1370C"/>
    <w:rsid w:val="00F23A26"/>
    <w:rsid w:val="00F23ECB"/>
    <w:rsid w:val="00F24D79"/>
    <w:rsid w:val="00F2618D"/>
    <w:rsid w:val="00F2763A"/>
    <w:rsid w:val="00F307A8"/>
    <w:rsid w:val="00F32A3D"/>
    <w:rsid w:val="00F33F0B"/>
    <w:rsid w:val="00F34A2A"/>
    <w:rsid w:val="00F34C05"/>
    <w:rsid w:val="00F37022"/>
    <w:rsid w:val="00F413E9"/>
    <w:rsid w:val="00F41565"/>
    <w:rsid w:val="00F42AA0"/>
    <w:rsid w:val="00F45DB9"/>
    <w:rsid w:val="00F469C8"/>
    <w:rsid w:val="00F50101"/>
    <w:rsid w:val="00F505D7"/>
    <w:rsid w:val="00F51E22"/>
    <w:rsid w:val="00F52DD5"/>
    <w:rsid w:val="00F535E7"/>
    <w:rsid w:val="00F55237"/>
    <w:rsid w:val="00F56BA9"/>
    <w:rsid w:val="00F573CC"/>
    <w:rsid w:val="00F579F9"/>
    <w:rsid w:val="00F57FF0"/>
    <w:rsid w:val="00F605C1"/>
    <w:rsid w:val="00F6472C"/>
    <w:rsid w:val="00F65380"/>
    <w:rsid w:val="00F65DBF"/>
    <w:rsid w:val="00F65EC5"/>
    <w:rsid w:val="00F67072"/>
    <w:rsid w:val="00F67EEC"/>
    <w:rsid w:val="00F7285F"/>
    <w:rsid w:val="00F73BEC"/>
    <w:rsid w:val="00F74CBA"/>
    <w:rsid w:val="00F75E9A"/>
    <w:rsid w:val="00F76909"/>
    <w:rsid w:val="00F76E4B"/>
    <w:rsid w:val="00F811FA"/>
    <w:rsid w:val="00F81BA4"/>
    <w:rsid w:val="00F8252B"/>
    <w:rsid w:val="00F826C2"/>
    <w:rsid w:val="00F83942"/>
    <w:rsid w:val="00F83DCE"/>
    <w:rsid w:val="00F85247"/>
    <w:rsid w:val="00F85CB6"/>
    <w:rsid w:val="00F86037"/>
    <w:rsid w:val="00F87E58"/>
    <w:rsid w:val="00F90C78"/>
    <w:rsid w:val="00F916DF"/>
    <w:rsid w:val="00F94145"/>
    <w:rsid w:val="00F953FA"/>
    <w:rsid w:val="00F95465"/>
    <w:rsid w:val="00F95AFA"/>
    <w:rsid w:val="00FA0697"/>
    <w:rsid w:val="00FA0CAE"/>
    <w:rsid w:val="00FA0E17"/>
    <w:rsid w:val="00FA1060"/>
    <w:rsid w:val="00FA19CB"/>
    <w:rsid w:val="00FA1CB4"/>
    <w:rsid w:val="00FA1E52"/>
    <w:rsid w:val="00FA33DE"/>
    <w:rsid w:val="00FA637C"/>
    <w:rsid w:val="00FA7D2B"/>
    <w:rsid w:val="00FB33F1"/>
    <w:rsid w:val="00FB3AF0"/>
    <w:rsid w:val="00FB4B81"/>
    <w:rsid w:val="00FB76D6"/>
    <w:rsid w:val="00FC00D0"/>
    <w:rsid w:val="00FC06BE"/>
    <w:rsid w:val="00FC0AC3"/>
    <w:rsid w:val="00FC1E66"/>
    <w:rsid w:val="00FC2BD2"/>
    <w:rsid w:val="00FC2F7D"/>
    <w:rsid w:val="00FC3934"/>
    <w:rsid w:val="00FC483E"/>
    <w:rsid w:val="00FC4DF7"/>
    <w:rsid w:val="00FD047C"/>
    <w:rsid w:val="00FD47C5"/>
    <w:rsid w:val="00FD489B"/>
    <w:rsid w:val="00FD5DD9"/>
    <w:rsid w:val="00FD6B8B"/>
    <w:rsid w:val="00FD7237"/>
    <w:rsid w:val="00FD7822"/>
    <w:rsid w:val="00FE14AC"/>
    <w:rsid w:val="00FE2CFA"/>
    <w:rsid w:val="00FE5049"/>
    <w:rsid w:val="00FE542C"/>
    <w:rsid w:val="00FE5436"/>
    <w:rsid w:val="00FE62E8"/>
    <w:rsid w:val="00FE7309"/>
    <w:rsid w:val="00FF3861"/>
    <w:rsid w:val="00FF3DF6"/>
    <w:rsid w:val="00FF6B92"/>
    <w:rsid w:val="00FF77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8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E27E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4A0FA1"/>
    <w:pPr>
      <w:keepNext/>
      <w:numPr>
        <w:numId w:val="2"/>
      </w:numPr>
      <w:suppressAutoHyphens/>
      <w:autoSpaceDE w:val="0"/>
      <w:autoSpaceDN w:val="0"/>
      <w:spacing w:before="360" w:after="240" w:line="312" w:lineRule="auto"/>
      <w:jc w:val="both"/>
      <w:outlineLvl w:val="0"/>
    </w:pPr>
    <w:rPr>
      <w:b/>
      <w:bCs/>
      <w:caps/>
      <w:kern w:val="28"/>
      <w:sz w:val="26"/>
      <w:szCs w:val="26"/>
    </w:rPr>
  </w:style>
  <w:style w:type="paragraph" w:styleId="2">
    <w:name w:val="heading 2"/>
    <w:basedOn w:val="a1"/>
    <w:next w:val="a1"/>
    <w:link w:val="20"/>
    <w:qFormat/>
    <w:rsid w:val="004A0FA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qFormat/>
    <w:rsid w:val="004A0FA1"/>
    <w:pPr>
      <w:keepNext/>
      <w:numPr>
        <w:ilvl w:val="2"/>
        <w:numId w:val="1"/>
      </w:numPr>
      <w:autoSpaceDE w:val="0"/>
      <w:autoSpaceDN w:val="0"/>
      <w:spacing w:before="80" w:line="300" w:lineRule="auto"/>
      <w:jc w:val="both"/>
      <w:outlineLvl w:val="2"/>
    </w:pPr>
    <w:rPr>
      <w:sz w:val="28"/>
      <w:szCs w:val="28"/>
    </w:rPr>
  </w:style>
  <w:style w:type="paragraph" w:styleId="4">
    <w:name w:val="heading 4"/>
    <w:basedOn w:val="a1"/>
    <w:next w:val="a1"/>
    <w:link w:val="40"/>
    <w:qFormat/>
    <w:rsid w:val="004A0FA1"/>
    <w:pPr>
      <w:keepNext/>
      <w:numPr>
        <w:ilvl w:val="3"/>
        <w:numId w:val="2"/>
      </w:numPr>
      <w:autoSpaceDE w:val="0"/>
      <w:autoSpaceDN w:val="0"/>
      <w:spacing w:line="312" w:lineRule="auto"/>
      <w:jc w:val="both"/>
      <w:outlineLvl w:val="3"/>
    </w:pPr>
    <w:rPr>
      <w:noProof/>
      <w:sz w:val="28"/>
      <w:szCs w:val="28"/>
      <w:lang w:val="en-US"/>
    </w:rPr>
  </w:style>
  <w:style w:type="paragraph" w:styleId="5">
    <w:name w:val="heading 5"/>
    <w:basedOn w:val="a1"/>
    <w:next w:val="a1"/>
    <w:link w:val="50"/>
    <w:qFormat/>
    <w:rsid w:val="004A0FA1"/>
    <w:pPr>
      <w:keepNext/>
      <w:autoSpaceDE w:val="0"/>
      <w:autoSpaceDN w:val="0"/>
      <w:jc w:val="both"/>
      <w:outlineLvl w:val="4"/>
    </w:pPr>
    <w:rPr>
      <w:sz w:val="28"/>
      <w:szCs w:val="28"/>
    </w:rPr>
  </w:style>
  <w:style w:type="paragraph" w:styleId="6">
    <w:name w:val="heading 6"/>
    <w:basedOn w:val="a1"/>
    <w:next w:val="a1"/>
    <w:link w:val="60"/>
    <w:qFormat/>
    <w:rsid w:val="004A0FA1"/>
    <w:pPr>
      <w:keepNext/>
      <w:autoSpaceDE w:val="0"/>
      <w:autoSpaceDN w:val="0"/>
      <w:jc w:val="center"/>
      <w:outlineLvl w:val="5"/>
    </w:pPr>
    <w:rPr>
      <w:spacing w:val="2"/>
      <w:sz w:val="36"/>
      <w:szCs w:val="36"/>
    </w:rPr>
  </w:style>
  <w:style w:type="paragraph" w:styleId="7">
    <w:name w:val="heading 7"/>
    <w:basedOn w:val="a1"/>
    <w:next w:val="a1"/>
    <w:link w:val="70"/>
    <w:qFormat/>
    <w:rsid w:val="004A0FA1"/>
    <w:pPr>
      <w:keepNext/>
      <w:autoSpaceDE w:val="0"/>
      <w:autoSpaceDN w:val="0"/>
      <w:jc w:val="center"/>
      <w:outlineLvl w:val="6"/>
    </w:pPr>
    <w:rPr>
      <w:sz w:val="28"/>
      <w:szCs w:val="28"/>
    </w:rPr>
  </w:style>
  <w:style w:type="paragraph" w:styleId="8">
    <w:name w:val="heading 8"/>
    <w:basedOn w:val="a1"/>
    <w:next w:val="a1"/>
    <w:link w:val="80"/>
    <w:qFormat/>
    <w:rsid w:val="004A0FA1"/>
    <w:pPr>
      <w:keepNext/>
      <w:autoSpaceDE w:val="0"/>
      <w:autoSpaceDN w:val="0"/>
      <w:jc w:val="center"/>
      <w:outlineLvl w:val="7"/>
    </w:pPr>
    <w:rPr>
      <w:sz w:val="26"/>
      <w:szCs w:val="26"/>
    </w:rPr>
  </w:style>
  <w:style w:type="paragraph" w:styleId="9">
    <w:name w:val="heading 9"/>
    <w:basedOn w:val="a1"/>
    <w:next w:val="a1"/>
    <w:link w:val="90"/>
    <w:qFormat/>
    <w:rsid w:val="004A0FA1"/>
    <w:pPr>
      <w:keepNext/>
      <w:autoSpaceDE w:val="0"/>
      <w:autoSpaceDN w:val="0"/>
      <w:jc w:val="both"/>
      <w:outlineLvl w:val="8"/>
    </w:pPr>
    <w:rPr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4A0FA1"/>
    <w:rPr>
      <w:rFonts w:ascii="Times New Roman" w:eastAsia="Times New Roman" w:hAnsi="Times New Roman" w:cs="Times New Roman"/>
      <w:b/>
      <w:bCs/>
      <w:caps/>
      <w:kern w:val="28"/>
      <w:sz w:val="26"/>
      <w:szCs w:val="26"/>
      <w:lang w:eastAsia="ru-RU"/>
    </w:rPr>
  </w:style>
  <w:style w:type="character" w:customStyle="1" w:styleId="20">
    <w:name w:val="Заголовок 2 Знак"/>
    <w:link w:val="2"/>
    <w:rsid w:val="004A0F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link w:val="4"/>
    <w:rsid w:val="004A0FA1"/>
    <w:rPr>
      <w:rFonts w:ascii="Times New Roman" w:eastAsia="Times New Roman" w:hAnsi="Times New Roman" w:cs="Times New Roman"/>
      <w:noProof/>
      <w:sz w:val="28"/>
      <w:szCs w:val="28"/>
      <w:lang w:val="en-US" w:eastAsia="ru-RU"/>
    </w:rPr>
  </w:style>
  <w:style w:type="character" w:customStyle="1" w:styleId="50">
    <w:name w:val="Заголовок 5 Знак"/>
    <w:link w:val="5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link w:val="6"/>
    <w:rsid w:val="004A0FA1"/>
    <w:rPr>
      <w:rFonts w:ascii="Times New Roman" w:eastAsia="Times New Roman" w:hAnsi="Times New Roman" w:cs="Times New Roman"/>
      <w:spacing w:val="2"/>
      <w:sz w:val="36"/>
      <w:szCs w:val="36"/>
      <w:lang w:eastAsia="ru-RU"/>
    </w:rPr>
  </w:style>
  <w:style w:type="character" w:customStyle="1" w:styleId="70">
    <w:name w:val="Заголовок 7 Знак"/>
    <w:link w:val="7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link w:val="8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90">
    <w:name w:val="Заголовок 9 Знак"/>
    <w:link w:val="9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5">
    <w:name w:val="header"/>
    <w:basedOn w:val="a1"/>
    <w:link w:val="a6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1"/>
    <w:link w:val="a8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1">
    <w:name w:val="заголовок 9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51">
    <w:name w:val="заголовок 5"/>
    <w:basedOn w:val="a1"/>
    <w:next w:val="a1"/>
    <w:rsid w:val="004A0FA1"/>
    <w:pPr>
      <w:keepNext/>
      <w:autoSpaceDE w:val="0"/>
      <w:autoSpaceDN w:val="0"/>
      <w:ind w:left="-57" w:right="-57"/>
      <w:jc w:val="center"/>
    </w:pPr>
    <w:rPr>
      <w:rFonts w:ascii="Arial" w:hAnsi="Arial" w:cs="Arial"/>
      <w:i/>
      <w:iCs/>
      <w:sz w:val="19"/>
      <w:szCs w:val="19"/>
      <w:lang w:val="en-US"/>
    </w:rPr>
  </w:style>
  <w:style w:type="paragraph" w:customStyle="1" w:styleId="61">
    <w:name w:val="заголовок 6"/>
    <w:basedOn w:val="a1"/>
    <w:next w:val="a1"/>
    <w:rsid w:val="004A0FA1"/>
    <w:pPr>
      <w:keepNext/>
      <w:autoSpaceDE w:val="0"/>
      <w:autoSpaceDN w:val="0"/>
      <w:jc w:val="center"/>
    </w:pPr>
    <w:rPr>
      <w:rFonts w:ascii="Arial" w:hAnsi="Arial" w:cs="Arial"/>
      <w:i/>
      <w:iCs/>
      <w:sz w:val="19"/>
      <w:szCs w:val="19"/>
    </w:rPr>
  </w:style>
  <w:style w:type="character" w:customStyle="1" w:styleId="a9">
    <w:name w:val="номер страницы"/>
    <w:basedOn w:val="a2"/>
    <w:rsid w:val="004A0FA1"/>
  </w:style>
  <w:style w:type="paragraph" w:styleId="aa">
    <w:name w:val="Body Text"/>
    <w:basedOn w:val="a1"/>
    <w:link w:val="ab"/>
    <w:rsid w:val="004A0FA1"/>
    <w:pPr>
      <w:autoSpaceDE w:val="0"/>
      <w:autoSpaceDN w:val="0"/>
      <w:spacing w:line="300" w:lineRule="auto"/>
      <w:jc w:val="both"/>
    </w:pPr>
    <w:rPr>
      <w:sz w:val="28"/>
      <w:szCs w:val="28"/>
    </w:rPr>
  </w:style>
  <w:style w:type="character" w:customStyle="1" w:styleId="ab">
    <w:name w:val="Основной текст Знак"/>
    <w:link w:val="aa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35pt00">
    <w:name w:val="Стиль Заголовок 2 + 135 pt Перед:  0 пт После:  0 пт Междустр.и..."/>
    <w:basedOn w:val="2"/>
    <w:rsid w:val="004A0FA1"/>
    <w:pPr>
      <w:numPr>
        <w:ilvl w:val="1"/>
        <w:numId w:val="2"/>
      </w:numPr>
      <w:suppressAutoHyphens/>
      <w:autoSpaceDE w:val="0"/>
      <w:autoSpaceDN w:val="0"/>
      <w:spacing w:before="0" w:after="0" w:line="300" w:lineRule="auto"/>
      <w:jc w:val="both"/>
    </w:pPr>
    <w:rPr>
      <w:rFonts w:ascii="Times New Roman" w:hAnsi="Times New Roman"/>
      <w:i w:val="0"/>
      <w:iCs w:val="0"/>
      <w:sz w:val="27"/>
      <w:szCs w:val="27"/>
    </w:rPr>
  </w:style>
  <w:style w:type="character" w:styleId="ac">
    <w:name w:val="page number"/>
    <w:basedOn w:val="a2"/>
    <w:rsid w:val="004A0FA1"/>
  </w:style>
  <w:style w:type="paragraph" w:customStyle="1" w:styleId="11">
    <w:name w:val="заголовок 1"/>
    <w:basedOn w:val="a1"/>
    <w:next w:val="a1"/>
    <w:rsid w:val="004A0FA1"/>
    <w:pPr>
      <w:keepNext/>
      <w:tabs>
        <w:tab w:val="num" w:pos="927"/>
      </w:tabs>
      <w:suppressAutoHyphens/>
      <w:autoSpaceDE w:val="0"/>
      <w:autoSpaceDN w:val="0"/>
      <w:spacing w:before="180" w:after="120" w:line="300" w:lineRule="auto"/>
      <w:ind w:left="1915" w:hanging="360"/>
      <w:jc w:val="both"/>
      <w:outlineLvl w:val="0"/>
    </w:pPr>
    <w:rPr>
      <w:b/>
      <w:bCs/>
      <w:caps/>
      <w:kern w:val="28"/>
      <w:sz w:val="27"/>
      <w:szCs w:val="27"/>
    </w:rPr>
  </w:style>
  <w:style w:type="paragraph" w:styleId="a">
    <w:name w:val="List Number"/>
    <w:basedOn w:val="a1"/>
    <w:rsid w:val="004A0FA1"/>
    <w:pPr>
      <w:numPr>
        <w:numId w:val="3"/>
      </w:numPr>
    </w:pPr>
  </w:style>
  <w:style w:type="paragraph" w:styleId="12">
    <w:name w:val="toc 1"/>
    <w:basedOn w:val="a1"/>
    <w:next w:val="a1"/>
    <w:autoRedefine/>
    <w:semiHidden/>
    <w:rsid w:val="004A0FA1"/>
    <w:pPr>
      <w:jc w:val="center"/>
    </w:pPr>
  </w:style>
  <w:style w:type="paragraph" w:styleId="ad">
    <w:name w:val="List"/>
    <w:basedOn w:val="a1"/>
    <w:rsid w:val="004A0FA1"/>
    <w:pPr>
      <w:ind w:left="283" w:hanging="283"/>
    </w:pPr>
  </w:style>
  <w:style w:type="paragraph" w:customStyle="1" w:styleId="21">
    <w:name w:val="заголовок 2"/>
    <w:basedOn w:val="a1"/>
    <w:next w:val="a1"/>
    <w:autoRedefine/>
    <w:rsid w:val="004A0FA1"/>
    <w:pPr>
      <w:tabs>
        <w:tab w:val="num" w:pos="757"/>
        <w:tab w:val="num" w:pos="1287"/>
      </w:tabs>
      <w:autoSpaceDE w:val="0"/>
      <w:autoSpaceDN w:val="0"/>
      <w:spacing w:before="120" w:after="60" w:line="300" w:lineRule="auto"/>
      <w:ind w:firstLine="357"/>
      <w:jc w:val="both"/>
      <w:outlineLvl w:val="1"/>
    </w:pPr>
    <w:rPr>
      <w:b/>
      <w:bCs/>
      <w:sz w:val="27"/>
      <w:szCs w:val="27"/>
    </w:rPr>
  </w:style>
  <w:style w:type="paragraph" w:customStyle="1" w:styleId="31">
    <w:name w:val="заголовок 3"/>
    <w:basedOn w:val="a1"/>
    <w:autoRedefine/>
    <w:rsid w:val="004A0FA1"/>
    <w:pPr>
      <w:widowControl w:val="0"/>
      <w:tabs>
        <w:tab w:val="num" w:pos="927"/>
      </w:tabs>
      <w:autoSpaceDE w:val="0"/>
      <w:autoSpaceDN w:val="0"/>
      <w:spacing w:line="300" w:lineRule="auto"/>
      <w:ind w:left="1272" w:hanging="360"/>
      <w:jc w:val="both"/>
    </w:pPr>
    <w:rPr>
      <w:sz w:val="27"/>
      <w:szCs w:val="27"/>
    </w:rPr>
  </w:style>
  <w:style w:type="paragraph" w:customStyle="1" w:styleId="41">
    <w:name w:val="заголовок 4"/>
    <w:basedOn w:val="a1"/>
    <w:next w:val="a1"/>
    <w:rsid w:val="004A0FA1"/>
    <w:pPr>
      <w:keepNext/>
      <w:autoSpaceDE w:val="0"/>
      <w:autoSpaceDN w:val="0"/>
      <w:spacing w:line="300" w:lineRule="auto"/>
      <w:ind w:left="284" w:firstLine="567"/>
      <w:jc w:val="center"/>
    </w:pPr>
    <w:rPr>
      <w:sz w:val="32"/>
      <w:szCs w:val="32"/>
    </w:rPr>
  </w:style>
  <w:style w:type="paragraph" w:customStyle="1" w:styleId="71">
    <w:name w:val="заголовок 7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19"/>
      <w:szCs w:val="19"/>
    </w:rPr>
  </w:style>
  <w:style w:type="paragraph" w:customStyle="1" w:styleId="81">
    <w:name w:val="заголовок 8"/>
    <w:basedOn w:val="a1"/>
    <w:next w:val="a1"/>
    <w:rsid w:val="004A0FA1"/>
    <w:pPr>
      <w:keepNext/>
      <w:autoSpaceDE w:val="0"/>
      <w:autoSpaceDN w:val="0"/>
      <w:spacing w:line="300" w:lineRule="auto"/>
      <w:jc w:val="center"/>
    </w:pPr>
    <w:rPr>
      <w:b/>
      <w:bCs/>
      <w:color w:val="FF0000"/>
      <w:sz w:val="32"/>
      <w:szCs w:val="32"/>
    </w:rPr>
  </w:style>
  <w:style w:type="paragraph" w:customStyle="1" w:styleId="ae">
    <w:name w:val="Обычный текст с отступом"/>
    <w:basedOn w:val="a1"/>
    <w:rsid w:val="004A0FA1"/>
    <w:pPr>
      <w:autoSpaceDE w:val="0"/>
      <w:autoSpaceDN w:val="0"/>
      <w:spacing w:line="300" w:lineRule="auto"/>
      <w:ind w:firstLine="567"/>
      <w:jc w:val="both"/>
    </w:pPr>
    <w:rPr>
      <w:rFonts w:ascii="Arial" w:hAnsi="Arial" w:cs="Arial"/>
      <w:i/>
      <w:iCs/>
      <w:noProof/>
      <w:sz w:val="28"/>
      <w:szCs w:val="28"/>
      <w:lang w:val="en-US"/>
    </w:rPr>
  </w:style>
  <w:style w:type="paragraph" w:customStyle="1" w:styleId="13">
    <w:name w:val="оглавление 1"/>
    <w:basedOn w:val="a1"/>
    <w:next w:val="a1"/>
    <w:autoRedefine/>
    <w:rsid w:val="004A0FA1"/>
    <w:pPr>
      <w:tabs>
        <w:tab w:val="right" w:leader="dot" w:pos="10196"/>
      </w:tabs>
      <w:autoSpaceDE w:val="0"/>
      <w:autoSpaceDN w:val="0"/>
      <w:spacing w:line="204" w:lineRule="auto"/>
      <w:ind w:left="567"/>
      <w:jc w:val="both"/>
    </w:pPr>
    <w:rPr>
      <w:noProof/>
      <w:sz w:val="27"/>
      <w:szCs w:val="27"/>
      <w:lang w:val="en-US"/>
    </w:rPr>
  </w:style>
  <w:style w:type="paragraph" w:customStyle="1" w:styleId="FR1">
    <w:name w:val="FR1"/>
    <w:basedOn w:val="21"/>
    <w:autoRedefine/>
    <w:rsid w:val="004A0FA1"/>
    <w:pPr>
      <w:tabs>
        <w:tab w:val="num" w:pos="1077"/>
      </w:tabs>
      <w:spacing w:before="0" w:after="0"/>
      <w:ind w:left="284" w:firstLine="567"/>
    </w:pPr>
    <w:rPr>
      <w:b w:val="0"/>
      <w:bCs w:val="0"/>
    </w:rPr>
  </w:style>
  <w:style w:type="paragraph" w:customStyle="1" w:styleId="22">
    <w:name w:val="оглавление 2"/>
    <w:basedOn w:val="a1"/>
    <w:next w:val="a1"/>
    <w:autoRedefine/>
    <w:rsid w:val="004A0FA1"/>
    <w:pPr>
      <w:autoSpaceDE w:val="0"/>
      <w:autoSpaceDN w:val="0"/>
      <w:spacing w:line="300" w:lineRule="auto"/>
      <w:ind w:left="270" w:firstLine="567"/>
      <w:jc w:val="both"/>
    </w:pPr>
    <w:rPr>
      <w:smallCaps/>
      <w:sz w:val="20"/>
      <w:szCs w:val="20"/>
    </w:rPr>
  </w:style>
  <w:style w:type="paragraph" w:customStyle="1" w:styleId="32">
    <w:name w:val="оглавление 3"/>
    <w:basedOn w:val="a1"/>
    <w:next w:val="a1"/>
    <w:autoRedefine/>
    <w:rsid w:val="004A0FA1"/>
    <w:pPr>
      <w:autoSpaceDE w:val="0"/>
      <w:autoSpaceDN w:val="0"/>
      <w:spacing w:line="300" w:lineRule="auto"/>
      <w:ind w:left="540" w:firstLine="567"/>
      <w:jc w:val="both"/>
    </w:pPr>
    <w:rPr>
      <w:i/>
      <w:iCs/>
      <w:sz w:val="20"/>
      <w:szCs w:val="20"/>
    </w:rPr>
  </w:style>
  <w:style w:type="paragraph" w:customStyle="1" w:styleId="42">
    <w:name w:val="оглавление 4"/>
    <w:basedOn w:val="a1"/>
    <w:next w:val="a1"/>
    <w:autoRedefine/>
    <w:rsid w:val="004A0FA1"/>
    <w:pPr>
      <w:autoSpaceDE w:val="0"/>
      <w:autoSpaceDN w:val="0"/>
      <w:spacing w:line="300" w:lineRule="auto"/>
      <w:ind w:left="810" w:firstLine="567"/>
      <w:jc w:val="both"/>
    </w:pPr>
    <w:rPr>
      <w:sz w:val="18"/>
      <w:szCs w:val="18"/>
    </w:rPr>
  </w:style>
  <w:style w:type="paragraph" w:customStyle="1" w:styleId="52">
    <w:name w:val="оглавление 5"/>
    <w:basedOn w:val="a1"/>
    <w:next w:val="a1"/>
    <w:autoRedefine/>
    <w:rsid w:val="004A0FA1"/>
    <w:pPr>
      <w:autoSpaceDE w:val="0"/>
      <w:autoSpaceDN w:val="0"/>
      <w:spacing w:line="300" w:lineRule="auto"/>
      <w:ind w:left="1080" w:firstLine="567"/>
      <w:jc w:val="both"/>
    </w:pPr>
    <w:rPr>
      <w:sz w:val="18"/>
      <w:szCs w:val="18"/>
    </w:rPr>
  </w:style>
  <w:style w:type="paragraph" w:customStyle="1" w:styleId="62">
    <w:name w:val="оглавление 6"/>
    <w:basedOn w:val="a1"/>
    <w:next w:val="a1"/>
    <w:autoRedefine/>
    <w:rsid w:val="004A0FA1"/>
    <w:pPr>
      <w:autoSpaceDE w:val="0"/>
      <w:autoSpaceDN w:val="0"/>
      <w:spacing w:line="300" w:lineRule="auto"/>
      <w:ind w:left="1350" w:firstLine="567"/>
      <w:jc w:val="both"/>
    </w:pPr>
    <w:rPr>
      <w:sz w:val="18"/>
      <w:szCs w:val="18"/>
    </w:rPr>
  </w:style>
  <w:style w:type="paragraph" w:customStyle="1" w:styleId="72">
    <w:name w:val="оглавление 7"/>
    <w:basedOn w:val="a1"/>
    <w:next w:val="a1"/>
    <w:autoRedefine/>
    <w:rsid w:val="004A0FA1"/>
    <w:pPr>
      <w:autoSpaceDE w:val="0"/>
      <w:autoSpaceDN w:val="0"/>
      <w:spacing w:line="300" w:lineRule="auto"/>
      <w:ind w:left="1620" w:firstLine="567"/>
      <w:jc w:val="both"/>
    </w:pPr>
    <w:rPr>
      <w:sz w:val="18"/>
      <w:szCs w:val="18"/>
    </w:rPr>
  </w:style>
  <w:style w:type="paragraph" w:customStyle="1" w:styleId="82">
    <w:name w:val="оглавление 8"/>
    <w:basedOn w:val="a1"/>
    <w:next w:val="a1"/>
    <w:autoRedefine/>
    <w:rsid w:val="004A0FA1"/>
    <w:pPr>
      <w:autoSpaceDE w:val="0"/>
      <w:autoSpaceDN w:val="0"/>
      <w:spacing w:line="300" w:lineRule="auto"/>
      <w:ind w:left="1890" w:firstLine="567"/>
      <w:jc w:val="both"/>
    </w:pPr>
    <w:rPr>
      <w:sz w:val="18"/>
      <w:szCs w:val="18"/>
    </w:rPr>
  </w:style>
  <w:style w:type="paragraph" w:customStyle="1" w:styleId="92">
    <w:name w:val="оглавление 9"/>
    <w:basedOn w:val="a1"/>
    <w:next w:val="a1"/>
    <w:autoRedefine/>
    <w:rsid w:val="004A0FA1"/>
    <w:pPr>
      <w:autoSpaceDE w:val="0"/>
      <w:autoSpaceDN w:val="0"/>
      <w:spacing w:line="300" w:lineRule="auto"/>
      <w:ind w:left="2160" w:firstLine="567"/>
      <w:jc w:val="both"/>
    </w:pPr>
    <w:rPr>
      <w:sz w:val="18"/>
      <w:szCs w:val="18"/>
    </w:rPr>
  </w:style>
  <w:style w:type="paragraph" w:styleId="a0">
    <w:name w:val="List Bullet"/>
    <w:basedOn w:val="a1"/>
    <w:autoRedefine/>
    <w:rsid w:val="004A0FA1"/>
    <w:pPr>
      <w:numPr>
        <w:numId w:val="4"/>
      </w:numPr>
      <w:autoSpaceDE w:val="0"/>
      <w:autoSpaceDN w:val="0"/>
      <w:spacing w:line="300" w:lineRule="auto"/>
      <w:ind w:left="1077" w:hanging="357"/>
      <w:jc w:val="both"/>
    </w:pPr>
    <w:rPr>
      <w:sz w:val="27"/>
      <w:szCs w:val="27"/>
    </w:rPr>
  </w:style>
  <w:style w:type="paragraph" w:styleId="af">
    <w:name w:val="Body Text Indent"/>
    <w:basedOn w:val="a1"/>
    <w:link w:val="af0"/>
    <w:rsid w:val="004A0FA1"/>
    <w:pPr>
      <w:autoSpaceDE w:val="0"/>
      <w:autoSpaceDN w:val="0"/>
      <w:spacing w:line="300" w:lineRule="auto"/>
      <w:ind w:left="284" w:firstLine="709"/>
      <w:jc w:val="both"/>
    </w:pPr>
    <w:rPr>
      <w:sz w:val="27"/>
      <w:szCs w:val="27"/>
    </w:rPr>
  </w:style>
  <w:style w:type="character" w:customStyle="1" w:styleId="af0">
    <w:name w:val="Основной текст с отступом Знак"/>
    <w:link w:val="af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FR2">
    <w:name w:val="FR2"/>
    <w:basedOn w:val="FR1"/>
    <w:next w:val="a1"/>
    <w:autoRedefine/>
    <w:rsid w:val="004A0FA1"/>
    <w:pPr>
      <w:tabs>
        <w:tab w:val="clear" w:pos="757"/>
      </w:tabs>
      <w:ind w:left="709" w:firstLine="425"/>
    </w:pPr>
    <w:rPr>
      <w:b/>
      <w:bCs/>
    </w:rPr>
  </w:style>
  <w:style w:type="paragraph" w:styleId="af1">
    <w:name w:val="Title"/>
    <w:basedOn w:val="a1"/>
    <w:link w:val="af2"/>
    <w:qFormat/>
    <w:rsid w:val="004A0FA1"/>
    <w:pPr>
      <w:autoSpaceDE w:val="0"/>
      <w:autoSpaceDN w:val="0"/>
      <w:spacing w:line="300" w:lineRule="auto"/>
      <w:jc w:val="center"/>
    </w:pPr>
    <w:rPr>
      <w:b/>
      <w:bCs/>
      <w:sz w:val="36"/>
      <w:szCs w:val="36"/>
    </w:rPr>
  </w:style>
  <w:style w:type="character" w:customStyle="1" w:styleId="af2">
    <w:name w:val="Название Знак"/>
    <w:link w:val="af1"/>
    <w:rsid w:val="004A0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23">
    <w:name w:val="Body Text Indent 2"/>
    <w:basedOn w:val="a1"/>
    <w:link w:val="24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character" w:customStyle="1" w:styleId="24">
    <w:name w:val="Основной текст с отступом 2 Знак"/>
    <w:link w:val="23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25">
    <w:name w:val="toc 2"/>
    <w:basedOn w:val="a1"/>
    <w:next w:val="a1"/>
    <w:autoRedefine/>
    <w:semiHidden/>
    <w:rsid w:val="004A0FA1"/>
    <w:pPr>
      <w:autoSpaceDE w:val="0"/>
      <w:autoSpaceDN w:val="0"/>
      <w:spacing w:line="288" w:lineRule="auto"/>
      <w:jc w:val="both"/>
    </w:pPr>
    <w:rPr>
      <w:noProof/>
      <w:sz w:val="26"/>
      <w:szCs w:val="26"/>
      <w:lang w:val="en-US"/>
    </w:rPr>
  </w:style>
  <w:style w:type="paragraph" w:styleId="33">
    <w:name w:val="toc 3"/>
    <w:basedOn w:val="a1"/>
    <w:next w:val="a1"/>
    <w:autoRedefine/>
    <w:semiHidden/>
    <w:rsid w:val="004A0FA1"/>
    <w:pPr>
      <w:autoSpaceDE w:val="0"/>
      <w:autoSpaceDN w:val="0"/>
      <w:ind w:left="400"/>
      <w:jc w:val="both"/>
    </w:pPr>
    <w:rPr>
      <w:i/>
      <w:iCs/>
      <w:sz w:val="20"/>
      <w:szCs w:val="20"/>
    </w:rPr>
  </w:style>
  <w:style w:type="paragraph" w:styleId="43">
    <w:name w:val="toc 4"/>
    <w:basedOn w:val="a1"/>
    <w:next w:val="a1"/>
    <w:autoRedefine/>
    <w:semiHidden/>
    <w:rsid w:val="004A0FA1"/>
    <w:pPr>
      <w:autoSpaceDE w:val="0"/>
      <w:autoSpaceDN w:val="0"/>
      <w:ind w:left="600"/>
      <w:jc w:val="both"/>
    </w:pPr>
    <w:rPr>
      <w:sz w:val="18"/>
      <w:szCs w:val="18"/>
    </w:rPr>
  </w:style>
  <w:style w:type="paragraph" w:styleId="53">
    <w:name w:val="toc 5"/>
    <w:basedOn w:val="a1"/>
    <w:next w:val="a1"/>
    <w:autoRedefine/>
    <w:semiHidden/>
    <w:rsid w:val="004A0FA1"/>
    <w:pPr>
      <w:autoSpaceDE w:val="0"/>
      <w:autoSpaceDN w:val="0"/>
      <w:ind w:left="800"/>
      <w:jc w:val="both"/>
    </w:pPr>
    <w:rPr>
      <w:sz w:val="18"/>
      <w:szCs w:val="18"/>
    </w:rPr>
  </w:style>
  <w:style w:type="paragraph" w:styleId="63">
    <w:name w:val="toc 6"/>
    <w:basedOn w:val="a1"/>
    <w:next w:val="a1"/>
    <w:autoRedefine/>
    <w:semiHidden/>
    <w:rsid w:val="004A0FA1"/>
    <w:pPr>
      <w:autoSpaceDE w:val="0"/>
      <w:autoSpaceDN w:val="0"/>
      <w:ind w:left="1000"/>
      <w:jc w:val="both"/>
    </w:pPr>
    <w:rPr>
      <w:sz w:val="18"/>
      <w:szCs w:val="18"/>
    </w:rPr>
  </w:style>
  <w:style w:type="paragraph" w:styleId="73">
    <w:name w:val="toc 7"/>
    <w:basedOn w:val="a1"/>
    <w:next w:val="a1"/>
    <w:autoRedefine/>
    <w:semiHidden/>
    <w:rsid w:val="004A0FA1"/>
    <w:pPr>
      <w:autoSpaceDE w:val="0"/>
      <w:autoSpaceDN w:val="0"/>
      <w:ind w:left="1200"/>
      <w:jc w:val="both"/>
    </w:pPr>
    <w:rPr>
      <w:sz w:val="18"/>
      <w:szCs w:val="18"/>
    </w:rPr>
  </w:style>
  <w:style w:type="paragraph" w:styleId="83">
    <w:name w:val="toc 8"/>
    <w:basedOn w:val="a1"/>
    <w:next w:val="a1"/>
    <w:autoRedefine/>
    <w:semiHidden/>
    <w:rsid w:val="004A0FA1"/>
    <w:pPr>
      <w:autoSpaceDE w:val="0"/>
      <w:autoSpaceDN w:val="0"/>
      <w:ind w:left="1400"/>
      <w:jc w:val="both"/>
    </w:pPr>
    <w:rPr>
      <w:sz w:val="18"/>
      <w:szCs w:val="18"/>
    </w:rPr>
  </w:style>
  <w:style w:type="paragraph" w:styleId="93">
    <w:name w:val="toc 9"/>
    <w:basedOn w:val="a1"/>
    <w:next w:val="a1"/>
    <w:autoRedefine/>
    <w:semiHidden/>
    <w:rsid w:val="004A0FA1"/>
    <w:pPr>
      <w:autoSpaceDE w:val="0"/>
      <w:autoSpaceDN w:val="0"/>
      <w:ind w:left="1600"/>
      <w:jc w:val="both"/>
    </w:pPr>
    <w:rPr>
      <w:sz w:val="18"/>
      <w:szCs w:val="18"/>
    </w:rPr>
  </w:style>
  <w:style w:type="paragraph" w:customStyle="1" w:styleId="BodyText21">
    <w:name w:val="Body Text 21"/>
    <w:basedOn w:val="a1"/>
    <w:rsid w:val="004A0FA1"/>
    <w:pPr>
      <w:tabs>
        <w:tab w:val="left" w:pos="709"/>
        <w:tab w:val="num" w:pos="851"/>
      </w:tabs>
      <w:autoSpaceDE w:val="0"/>
      <w:autoSpaceDN w:val="0"/>
      <w:spacing w:line="300" w:lineRule="auto"/>
      <w:ind w:right="142" w:firstLine="567"/>
      <w:jc w:val="both"/>
    </w:pPr>
    <w:rPr>
      <w:sz w:val="28"/>
      <w:szCs w:val="28"/>
    </w:rPr>
  </w:style>
  <w:style w:type="paragraph" w:styleId="34">
    <w:name w:val="Body Text Indent 3"/>
    <w:basedOn w:val="a1"/>
    <w:link w:val="35"/>
    <w:rsid w:val="004A0FA1"/>
    <w:pPr>
      <w:tabs>
        <w:tab w:val="left" w:pos="3402"/>
      </w:tabs>
      <w:autoSpaceDE w:val="0"/>
      <w:autoSpaceDN w:val="0"/>
      <w:spacing w:line="300" w:lineRule="auto"/>
      <w:ind w:left="3686" w:hanging="2835"/>
      <w:jc w:val="both"/>
    </w:pPr>
    <w:rPr>
      <w:sz w:val="27"/>
      <w:szCs w:val="27"/>
    </w:rPr>
  </w:style>
  <w:style w:type="character" w:customStyle="1" w:styleId="35">
    <w:name w:val="Основной текст с отступом 3 Знак"/>
    <w:link w:val="34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af3">
    <w:name w:val="Document Map"/>
    <w:basedOn w:val="a1"/>
    <w:link w:val="af4"/>
    <w:semiHidden/>
    <w:rsid w:val="004A0FA1"/>
    <w:pPr>
      <w:shd w:val="clear" w:color="auto" w:fill="000080"/>
      <w:autoSpaceDE w:val="0"/>
      <w:autoSpaceDN w:val="0"/>
      <w:jc w:val="both"/>
    </w:pPr>
    <w:rPr>
      <w:rFonts w:ascii="Tahoma" w:hAnsi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4A0FA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14">
    <w:name w:val="Стиль1"/>
    <w:basedOn w:val="a1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paragraph" w:customStyle="1" w:styleId="15">
    <w:name w:val="Обычный1"/>
    <w:rsid w:val="004A0FA1"/>
    <w:rPr>
      <w:rFonts w:ascii="Times New Roman" w:eastAsia="Times New Roman" w:hAnsi="Times New Roman"/>
      <w:sz w:val="24"/>
    </w:rPr>
  </w:style>
  <w:style w:type="paragraph" w:styleId="26">
    <w:name w:val="Body Text 2"/>
    <w:basedOn w:val="a1"/>
    <w:link w:val="27"/>
    <w:rsid w:val="004A0FA1"/>
    <w:pPr>
      <w:shd w:val="clear" w:color="auto" w:fill="FFFFFF"/>
      <w:autoSpaceDE w:val="0"/>
      <w:autoSpaceDN w:val="0"/>
      <w:adjustRightInd w:val="0"/>
      <w:spacing w:line="360" w:lineRule="auto"/>
      <w:jc w:val="both"/>
    </w:pPr>
    <w:rPr>
      <w:color w:val="000000"/>
      <w:sz w:val="32"/>
      <w:szCs w:val="27"/>
    </w:rPr>
  </w:style>
  <w:style w:type="character" w:customStyle="1" w:styleId="27">
    <w:name w:val="Основной текст 2 Знак"/>
    <w:link w:val="26"/>
    <w:rsid w:val="004A0FA1"/>
    <w:rPr>
      <w:rFonts w:ascii="Times New Roman" w:eastAsia="Times New Roman" w:hAnsi="Times New Roman" w:cs="Times New Roman"/>
      <w:color w:val="000000"/>
      <w:sz w:val="32"/>
      <w:szCs w:val="27"/>
      <w:shd w:val="clear" w:color="auto" w:fill="FFFFFF"/>
      <w:lang w:eastAsia="ru-RU"/>
    </w:rPr>
  </w:style>
  <w:style w:type="paragraph" w:styleId="af5">
    <w:name w:val="Plain Text"/>
    <w:basedOn w:val="a1"/>
    <w:link w:val="af6"/>
    <w:rsid w:val="004A0FA1"/>
    <w:rPr>
      <w:rFonts w:ascii="Courier New" w:hAnsi="Courier New"/>
      <w:sz w:val="20"/>
      <w:szCs w:val="20"/>
    </w:rPr>
  </w:style>
  <w:style w:type="character" w:customStyle="1" w:styleId="af6">
    <w:name w:val="Текст Знак"/>
    <w:link w:val="af5"/>
    <w:rsid w:val="004A0FA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7">
    <w:name w:val="Block Text"/>
    <w:basedOn w:val="a1"/>
    <w:uiPriority w:val="99"/>
    <w:rsid w:val="004A0FA1"/>
    <w:pPr>
      <w:widowControl w:val="0"/>
      <w:autoSpaceDE w:val="0"/>
      <w:autoSpaceDN w:val="0"/>
      <w:adjustRightInd w:val="0"/>
      <w:spacing w:line="300" w:lineRule="auto"/>
      <w:ind w:left="-1134" w:right="-336" w:firstLine="40"/>
    </w:pPr>
    <w:rPr>
      <w:szCs w:val="22"/>
    </w:rPr>
  </w:style>
  <w:style w:type="paragraph" w:styleId="36">
    <w:name w:val="Body Text 3"/>
    <w:basedOn w:val="a1"/>
    <w:link w:val="37"/>
    <w:rsid w:val="004A0FA1"/>
    <w:pPr>
      <w:ind w:right="764"/>
    </w:pPr>
    <w:rPr>
      <w:szCs w:val="20"/>
    </w:rPr>
  </w:style>
  <w:style w:type="character" w:customStyle="1" w:styleId="37">
    <w:name w:val="Основной текст 3 Знак"/>
    <w:link w:val="36"/>
    <w:rsid w:val="004A0FA1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8">
    <w:name w:val="Table Grid"/>
    <w:basedOn w:val="a3"/>
    <w:uiPriority w:val="59"/>
    <w:rsid w:val="004A0F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Balloon Text"/>
    <w:basedOn w:val="a1"/>
    <w:link w:val="afa"/>
    <w:semiHidden/>
    <w:rsid w:val="004A0FA1"/>
    <w:rPr>
      <w:rFonts w:ascii="Tahoma" w:hAnsi="Tahoma"/>
      <w:sz w:val="16"/>
      <w:szCs w:val="16"/>
    </w:rPr>
  </w:style>
  <w:style w:type="character" w:customStyle="1" w:styleId="afa">
    <w:name w:val="Текст выноски Знак"/>
    <w:link w:val="af9"/>
    <w:semiHidden/>
    <w:rsid w:val="004A0F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0">
    <w:name w:val="Стиль14"/>
    <w:basedOn w:val="a1"/>
    <w:autoRedefine/>
    <w:rsid w:val="004A0FA1"/>
    <w:pPr>
      <w:ind w:firstLine="540"/>
      <w:jc w:val="both"/>
    </w:pPr>
    <w:rPr>
      <w:sz w:val="26"/>
      <w:szCs w:val="26"/>
    </w:rPr>
  </w:style>
  <w:style w:type="paragraph" w:customStyle="1" w:styleId="120">
    <w:name w:val="Стиль12"/>
    <w:basedOn w:val="a1"/>
    <w:autoRedefine/>
    <w:qFormat/>
    <w:rsid w:val="004A0FA1"/>
    <w:pPr>
      <w:ind w:firstLine="709"/>
      <w:jc w:val="both"/>
    </w:pPr>
  </w:style>
  <w:style w:type="paragraph" w:customStyle="1" w:styleId="afb">
    <w:name w:val="Чертежный"/>
    <w:rsid w:val="004A0FA1"/>
    <w:pPr>
      <w:jc w:val="both"/>
    </w:pPr>
    <w:rPr>
      <w:rFonts w:ascii="ISOCPEUR" w:eastAsia="Times New Roman" w:hAnsi="ISOCPEUR"/>
      <w:i/>
      <w:sz w:val="28"/>
      <w:lang w:val="uk-UA"/>
    </w:rPr>
  </w:style>
  <w:style w:type="paragraph" w:styleId="afc">
    <w:name w:val="footnote text"/>
    <w:basedOn w:val="a1"/>
    <w:link w:val="afd"/>
    <w:rsid w:val="004A0FA1"/>
    <w:rPr>
      <w:sz w:val="20"/>
      <w:szCs w:val="20"/>
    </w:rPr>
  </w:style>
  <w:style w:type="character" w:customStyle="1" w:styleId="afd">
    <w:name w:val="Текст сноски Знак"/>
    <w:link w:val="afc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10">
    <w:name w:val="Заголовок 41"/>
    <w:basedOn w:val="a1"/>
    <w:next w:val="a1"/>
    <w:rsid w:val="004A0FA1"/>
    <w:pPr>
      <w:keepNext/>
      <w:spacing w:before="240" w:after="60"/>
    </w:pPr>
    <w:rPr>
      <w:b/>
      <w:szCs w:val="20"/>
    </w:rPr>
  </w:style>
  <w:style w:type="paragraph" w:customStyle="1" w:styleId="xl22">
    <w:name w:val="xl22"/>
    <w:basedOn w:val="a1"/>
    <w:rsid w:val="004A0FA1"/>
    <w:pPr>
      <w:shd w:val="clear" w:color="auto" w:fill="99CCFF"/>
      <w:spacing w:before="100" w:beforeAutospacing="1" w:after="100" w:afterAutospacing="1"/>
    </w:pPr>
  </w:style>
  <w:style w:type="paragraph" w:customStyle="1" w:styleId="xl24">
    <w:name w:val="xl24"/>
    <w:basedOn w:val="a1"/>
    <w:rsid w:val="004A0FA1"/>
    <w:pPr>
      <w:shd w:val="clear" w:color="auto" w:fill="CCFFFF"/>
      <w:spacing w:before="100" w:beforeAutospacing="1" w:after="100" w:afterAutospacing="1"/>
    </w:pPr>
  </w:style>
  <w:style w:type="paragraph" w:customStyle="1" w:styleId="xl25">
    <w:name w:val="xl25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a1"/>
    <w:rsid w:val="004A0FA1"/>
    <w:pPr>
      <w:shd w:val="clear" w:color="auto" w:fill="FFFF99"/>
      <w:spacing w:before="100" w:beforeAutospacing="1" w:after="100" w:afterAutospacing="1"/>
    </w:pPr>
    <w:rPr>
      <w:sz w:val="16"/>
      <w:szCs w:val="16"/>
    </w:rPr>
  </w:style>
  <w:style w:type="paragraph" w:customStyle="1" w:styleId="xl27">
    <w:name w:val="xl2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29">
    <w:name w:val="xl29"/>
    <w:basedOn w:val="a1"/>
    <w:rsid w:val="004A0FA1"/>
    <w:pPr>
      <w:shd w:val="clear" w:color="auto" w:fill="FF00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0">
    <w:name w:val="xl30"/>
    <w:basedOn w:val="a1"/>
    <w:rsid w:val="004A0FA1"/>
    <w:pPr>
      <w:shd w:val="clear" w:color="auto" w:fill="FF0000"/>
      <w:spacing w:before="100" w:beforeAutospacing="1" w:after="100" w:afterAutospacing="1"/>
    </w:pPr>
    <w:rPr>
      <w:sz w:val="16"/>
      <w:szCs w:val="16"/>
    </w:rPr>
  </w:style>
  <w:style w:type="paragraph" w:customStyle="1" w:styleId="xl31">
    <w:name w:val="xl31"/>
    <w:basedOn w:val="a1"/>
    <w:rsid w:val="004A0FA1"/>
    <w:pPr>
      <w:shd w:val="clear" w:color="auto" w:fill="99CC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2">
    <w:name w:val="xl32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3">
    <w:name w:val="xl33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5">
    <w:name w:val="xl35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7">
    <w:name w:val="xl3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8">
    <w:name w:val="xl38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a1"/>
    <w:rsid w:val="004A0FA1"/>
    <w:pPr>
      <w:shd w:val="clear" w:color="auto" w:fill="CCFFCC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0">
    <w:name w:val="xl40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1">
    <w:name w:val="xl41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2">
    <w:name w:val="xl42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3">
    <w:name w:val="xl43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5">
    <w:name w:val="xl45"/>
    <w:basedOn w:val="a1"/>
    <w:rsid w:val="004A0FA1"/>
    <w:pPr>
      <w:shd w:val="clear" w:color="auto" w:fill="FFCC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6">
    <w:name w:val="xl46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7">
    <w:name w:val="xl47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48">
    <w:name w:val="xl48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9">
    <w:name w:val="xl49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0">
    <w:name w:val="xl50"/>
    <w:basedOn w:val="a1"/>
    <w:rsid w:val="004A0FA1"/>
    <w:pPr>
      <w:shd w:val="clear" w:color="auto" w:fill="CC99FF"/>
      <w:spacing w:before="100" w:beforeAutospacing="1" w:after="100" w:afterAutospacing="1"/>
    </w:pPr>
    <w:rPr>
      <w:sz w:val="16"/>
      <w:szCs w:val="16"/>
    </w:rPr>
  </w:style>
  <w:style w:type="paragraph" w:customStyle="1" w:styleId="xl51">
    <w:name w:val="xl51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2">
    <w:name w:val="xl52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a1"/>
    <w:rsid w:val="004A0FA1"/>
    <w:pPr>
      <w:shd w:val="clear" w:color="auto" w:fill="C0C0C0"/>
      <w:spacing w:before="100" w:beforeAutospacing="1" w:after="100" w:afterAutospacing="1"/>
    </w:pPr>
    <w:rPr>
      <w:sz w:val="16"/>
      <w:szCs w:val="16"/>
    </w:rPr>
  </w:style>
  <w:style w:type="paragraph" w:customStyle="1" w:styleId="xl54">
    <w:name w:val="xl54"/>
    <w:basedOn w:val="a1"/>
    <w:rsid w:val="004A0FA1"/>
    <w:pPr>
      <w:shd w:val="clear" w:color="auto" w:fill="C0C0C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5">
    <w:name w:val="xl55"/>
    <w:basedOn w:val="a1"/>
    <w:rsid w:val="004A0FA1"/>
    <w:pPr>
      <w:shd w:val="clear" w:color="auto" w:fill="CCFFFF"/>
      <w:spacing w:before="100" w:beforeAutospacing="1" w:after="100" w:afterAutospacing="1"/>
    </w:pPr>
    <w:rPr>
      <w:sz w:val="16"/>
      <w:szCs w:val="16"/>
    </w:rPr>
  </w:style>
  <w:style w:type="paragraph" w:customStyle="1" w:styleId="xl56">
    <w:name w:val="xl56"/>
    <w:basedOn w:val="a1"/>
    <w:rsid w:val="004A0FA1"/>
    <w:pPr>
      <w:shd w:val="clear" w:color="auto" w:fill="FF9900"/>
      <w:spacing w:before="100" w:beforeAutospacing="1" w:after="100" w:afterAutospacing="1"/>
    </w:pPr>
    <w:rPr>
      <w:sz w:val="16"/>
      <w:szCs w:val="16"/>
    </w:rPr>
  </w:style>
  <w:style w:type="paragraph" w:customStyle="1" w:styleId="xl57">
    <w:name w:val="xl57"/>
    <w:basedOn w:val="a1"/>
    <w:rsid w:val="004A0FA1"/>
    <w:pPr>
      <w:shd w:val="clear" w:color="auto" w:fill="99CC00"/>
      <w:spacing w:before="100" w:beforeAutospacing="1" w:after="100" w:afterAutospacing="1"/>
    </w:pPr>
    <w:rPr>
      <w:sz w:val="16"/>
      <w:szCs w:val="16"/>
    </w:rPr>
  </w:style>
  <w:style w:type="paragraph" w:customStyle="1" w:styleId="xl58">
    <w:name w:val="xl58"/>
    <w:basedOn w:val="a1"/>
    <w:rsid w:val="004A0FA1"/>
    <w:pPr>
      <w:shd w:val="clear" w:color="auto" w:fill="339966"/>
      <w:spacing w:before="100" w:beforeAutospacing="1" w:after="100" w:afterAutospacing="1"/>
    </w:pPr>
    <w:rPr>
      <w:sz w:val="16"/>
      <w:szCs w:val="16"/>
    </w:rPr>
  </w:style>
  <w:style w:type="paragraph" w:customStyle="1" w:styleId="xl59">
    <w:name w:val="xl59"/>
    <w:basedOn w:val="a1"/>
    <w:rsid w:val="004A0FA1"/>
    <w:pPr>
      <w:shd w:val="clear" w:color="auto" w:fill="FF99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0">
    <w:name w:val="xl60"/>
    <w:basedOn w:val="a1"/>
    <w:rsid w:val="004A0FA1"/>
    <w:pPr>
      <w:shd w:val="clear" w:color="auto" w:fill="FFFF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1">
    <w:name w:val="xl61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character" w:styleId="afe">
    <w:name w:val="Hyperlink"/>
    <w:uiPriority w:val="99"/>
    <w:rsid w:val="004A0FA1"/>
    <w:rPr>
      <w:color w:val="0000FF"/>
      <w:u w:val="single"/>
    </w:rPr>
  </w:style>
  <w:style w:type="character" w:styleId="aff">
    <w:name w:val="FollowedHyperlink"/>
    <w:rsid w:val="004A0FA1"/>
    <w:rPr>
      <w:color w:val="800080"/>
      <w:u w:val="single"/>
    </w:rPr>
  </w:style>
  <w:style w:type="paragraph" w:customStyle="1" w:styleId="xl62">
    <w:name w:val="xl62"/>
    <w:basedOn w:val="a1"/>
    <w:rsid w:val="004A0FA1"/>
    <w:pPr>
      <w:shd w:val="clear" w:color="auto" w:fill="FFFF00"/>
      <w:spacing w:before="100" w:beforeAutospacing="1" w:after="100" w:afterAutospacing="1"/>
    </w:pPr>
  </w:style>
  <w:style w:type="paragraph" w:customStyle="1" w:styleId="xl63">
    <w:name w:val="xl63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4">
    <w:name w:val="xl64"/>
    <w:basedOn w:val="a1"/>
    <w:rsid w:val="004A0FA1"/>
    <w:pPr>
      <w:spacing w:before="100" w:beforeAutospacing="1" w:after="100" w:afterAutospacing="1"/>
    </w:pPr>
  </w:style>
  <w:style w:type="paragraph" w:customStyle="1" w:styleId="xl65">
    <w:name w:val="xl65"/>
    <w:basedOn w:val="a1"/>
    <w:rsid w:val="004A0FA1"/>
    <w:pPr>
      <w:shd w:val="clear" w:color="auto" w:fill="CC99FF"/>
      <w:spacing w:before="100" w:beforeAutospacing="1" w:after="100" w:afterAutospacing="1"/>
      <w:jc w:val="center"/>
    </w:pPr>
  </w:style>
  <w:style w:type="paragraph" w:customStyle="1" w:styleId="xl66">
    <w:name w:val="xl66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7">
    <w:name w:val="xl67"/>
    <w:basedOn w:val="a1"/>
    <w:rsid w:val="004A0FA1"/>
    <w:pPr>
      <w:shd w:val="clear" w:color="auto" w:fill="FFCC00"/>
      <w:spacing w:before="100" w:beforeAutospacing="1" w:after="100" w:afterAutospacing="1"/>
      <w:jc w:val="center"/>
    </w:pPr>
  </w:style>
  <w:style w:type="paragraph" w:customStyle="1" w:styleId="xl68">
    <w:name w:val="xl68"/>
    <w:basedOn w:val="a1"/>
    <w:rsid w:val="004A0FA1"/>
    <w:pPr>
      <w:shd w:val="clear" w:color="auto" w:fill="FF00FF"/>
      <w:spacing w:before="100" w:beforeAutospacing="1" w:after="100" w:afterAutospacing="1"/>
    </w:pPr>
    <w:rPr>
      <w:sz w:val="16"/>
      <w:szCs w:val="16"/>
    </w:rPr>
  </w:style>
  <w:style w:type="paragraph" w:customStyle="1" w:styleId="xl23">
    <w:name w:val="xl23"/>
    <w:basedOn w:val="a1"/>
    <w:rsid w:val="004A0FA1"/>
    <w:pPr>
      <w:spacing w:before="100" w:beforeAutospacing="1" w:after="100" w:afterAutospacing="1"/>
      <w:jc w:val="center"/>
    </w:pPr>
  </w:style>
  <w:style w:type="paragraph" w:styleId="aff0">
    <w:name w:val="List Paragraph"/>
    <w:basedOn w:val="a1"/>
    <w:qFormat/>
    <w:rsid w:val="004A0FA1"/>
    <w:pPr>
      <w:ind w:left="720"/>
      <w:contextualSpacing/>
    </w:pPr>
    <w:rPr>
      <w:sz w:val="20"/>
      <w:szCs w:val="20"/>
    </w:rPr>
  </w:style>
  <w:style w:type="paragraph" w:customStyle="1" w:styleId="aff1">
    <w:name w:val="Стиль==="/>
    <w:basedOn w:val="a1"/>
    <w:link w:val="aff2"/>
    <w:qFormat/>
    <w:rsid w:val="004A0FA1"/>
    <w:rPr>
      <w:sz w:val="28"/>
      <w:szCs w:val="28"/>
    </w:rPr>
  </w:style>
  <w:style w:type="character" w:customStyle="1" w:styleId="aff2">
    <w:name w:val="Стиль=== Знак"/>
    <w:link w:val="aff1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3">
    <w:name w:val="Emphasis"/>
    <w:qFormat/>
    <w:rsid w:val="004A0FA1"/>
    <w:rPr>
      <w:i/>
      <w:iCs/>
    </w:rPr>
  </w:style>
  <w:style w:type="paragraph" w:customStyle="1" w:styleId="210">
    <w:name w:val="Основной текст 21"/>
    <w:basedOn w:val="a1"/>
    <w:rsid w:val="004A0FA1"/>
    <w:pPr>
      <w:jc w:val="both"/>
    </w:pPr>
    <w:rPr>
      <w:sz w:val="28"/>
      <w:szCs w:val="20"/>
      <w:lang w:eastAsia="ar-SA"/>
    </w:rPr>
  </w:style>
  <w:style w:type="paragraph" w:styleId="aff4">
    <w:name w:val="Subtitle"/>
    <w:basedOn w:val="a1"/>
    <w:link w:val="aff5"/>
    <w:qFormat/>
    <w:rsid w:val="004A0FA1"/>
    <w:pPr>
      <w:ind w:right="286"/>
      <w:jc w:val="center"/>
    </w:pPr>
    <w:rPr>
      <w:b/>
      <w:sz w:val="32"/>
      <w:szCs w:val="20"/>
      <w:lang w:val="en-US"/>
    </w:rPr>
  </w:style>
  <w:style w:type="character" w:customStyle="1" w:styleId="aff5">
    <w:name w:val="Подзаголовок Знак"/>
    <w:link w:val="aff4"/>
    <w:rsid w:val="004A0FA1"/>
    <w:rPr>
      <w:rFonts w:ascii="Times New Roman" w:eastAsia="Times New Roman" w:hAnsi="Times New Roman" w:cs="Times New Roman"/>
      <w:b/>
      <w:sz w:val="32"/>
      <w:szCs w:val="20"/>
      <w:lang w:val="en-US" w:eastAsia="ru-RU"/>
    </w:rPr>
  </w:style>
  <w:style w:type="paragraph" w:customStyle="1" w:styleId="FR3">
    <w:name w:val="FR3"/>
    <w:rsid w:val="004A0FA1"/>
    <w:pPr>
      <w:widowControl w:val="0"/>
      <w:autoSpaceDE w:val="0"/>
      <w:autoSpaceDN w:val="0"/>
      <w:adjustRightInd w:val="0"/>
      <w:ind w:left="40"/>
    </w:pPr>
    <w:rPr>
      <w:rFonts w:ascii="Arial" w:eastAsia="Times New Roman" w:hAnsi="Arial"/>
      <w:b/>
      <w:sz w:val="24"/>
      <w:lang w:val="en-US"/>
    </w:rPr>
  </w:style>
  <w:style w:type="paragraph" w:customStyle="1" w:styleId="16">
    <w:name w:val="Текст1"/>
    <w:basedOn w:val="a1"/>
    <w:rsid w:val="004A0FA1"/>
    <w:rPr>
      <w:rFonts w:ascii="Courier New" w:hAnsi="Courier New"/>
      <w:sz w:val="20"/>
      <w:szCs w:val="20"/>
    </w:rPr>
  </w:style>
  <w:style w:type="paragraph" w:styleId="aff6">
    <w:name w:val="caption"/>
    <w:basedOn w:val="a1"/>
    <w:next w:val="a1"/>
    <w:qFormat/>
    <w:rsid w:val="004A0FA1"/>
    <w:pPr>
      <w:ind w:firstLine="426"/>
    </w:pPr>
    <w:rPr>
      <w:sz w:val="28"/>
      <w:szCs w:val="20"/>
    </w:rPr>
  </w:style>
  <w:style w:type="paragraph" w:styleId="aff7">
    <w:name w:val="annotation text"/>
    <w:basedOn w:val="a1"/>
    <w:link w:val="aff8"/>
    <w:rsid w:val="004A0FA1"/>
    <w:rPr>
      <w:sz w:val="20"/>
      <w:szCs w:val="20"/>
    </w:rPr>
  </w:style>
  <w:style w:type="character" w:customStyle="1" w:styleId="aff8">
    <w:name w:val="Текст примечания Знак"/>
    <w:link w:val="aff7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ing">
    <w:name w:val="Heading"/>
    <w:rsid w:val="004A0FA1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28">
    <w:name w:val="Обычный2"/>
    <w:rsid w:val="004A0FA1"/>
    <w:rPr>
      <w:rFonts w:ascii="Arial" w:eastAsia="Times New Roman" w:hAnsi="Arial"/>
      <w:snapToGrid w:val="0"/>
      <w:sz w:val="18"/>
    </w:rPr>
  </w:style>
  <w:style w:type="paragraph" w:customStyle="1" w:styleId="121">
    <w:name w:val="Текст12"/>
    <w:basedOn w:val="a1"/>
    <w:rsid w:val="004A0FA1"/>
    <w:rPr>
      <w:rFonts w:ascii="Courier New" w:hAnsi="Courier New"/>
      <w:sz w:val="20"/>
      <w:szCs w:val="20"/>
    </w:rPr>
  </w:style>
  <w:style w:type="paragraph" w:styleId="aff9">
    <w:name w:val="Normal (Web)"/>
    <w:basedOn w:val="a1"/>
    <w:uiPriority w:val="99"/>
    <w:unhideWhenUsed/>
    <w:rsid w:val="004A0FA1"/>
    <w:pPr>
      <w:spacing w:before="100" w:beforeAutospacing="1" w:after="100" w:afterAutospacing="1"/>
    </w:pPr>
  </w:style>
  <w:style w:type="character" w:styleId="affa">
    <w:name w:val="Strong"/>
    <w:uiPriority w:val="22"/>
    <w:qFormat/>
    <w:rsid w:val="004A0FA1"/>
    <w:rPr>
      <w:b/>
      <w:bCs/>
    </w:rPr>
  </w:style>
  <w:style w:type="character" w:styleId="affb">
    <w:name w:val="annotation reference"/>
    <w:uiPriority w:val="99"/>
    <w:unhideWhenUsed/>
    <w:rsid w:val="004A0FA1"/>
    <w:rPr>
      <w:sz w:val="16"/>
      <w:szCs w:val="16"/>
    </w:rPr>
  </w:style>
  <w:style w:type="paragraph" w:styleId="affc">
    <w:name w:val="annotation subject"/>
    <w:basedOn w:val="aff7"/>
    <w:next w:val="aff7"/>
    <w:link w:val="affd"/>
    <w:uiPriority w:val="99"/>
    <w:unhideWhenUsed/>
    <w:rsid w:val="004A0FA1"/>
    <w:rPr>
      <w:b/>
      <w:bCs/>
    </w:rPr>
  </w:style>
  <w:style w:type="character" w:customStyle="1" w:styleId="affd">
    <w:name w:val="Тема примечания Знак"/>
    <w:link w:val="affc"/>
    <w:uiPriority w:val="99"/>
    <w:rsid w:val="004A0FA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e">
    <w:name w:val="Revision"/>
    <w:hidden/>
    <w:uiPriority w:val="99"/>
    <w:semiHidden/>
    <w:rsid w:val="004A0FA1"/>
    <w:rPr>
      <w:rFonts w:ascii="Times New Roman" w:eastAsia="Times New Roman" w:hAnsi="Times New Roman"/>
    </w:rPr>
  </w:style>
  <w:style w:type="character" w:styleId="afff">
    <w:name w:val="footnote reference"/>
    <w:rsid w:val="004A0FA1"/>
    <w:rPr>
      <w:vertAlign w:val="superscript"/>
    </w:rPr>
  </w:style>
  <w:style w:type="paragraph" w:customStyle="1" w:styleId="220">
    <w:name w:val="Основной текст 22"/>
    <w:basedOn w:val="a1"/>
    <w:rsid w:val="004A0FA1"/>
    <w:pPr>
      <w:shd w:val="clear" w:color="auto" w:fill="FFFFFF"/>
      <w:suppressAutoHyphens/>
      <w:autoSpaceDE w:val="0"/>
      <w:spacing w:line="360" w:lineRule="auto"/>
      <w:jc w:val="both"/>
    </w:pPr>
    <w:rPr>
      <w:color w:val="000000"/>
      <w:sz w:val="32"/>
      <w:szCs w:val="27"/>
      <w:lang w:eastAsia="ar-SA"/>
    </w:rPr>
  </w:style>
  <w:style w:type="paragraph" w:customStyle="1" w:styleId="29">
    <w:name w:val="Текст2"/>
    <w:basedOn w:val="a1"/>
    <w:rsid w:val="004A0FA1"/>
    <w:pPr>
      <w:suppressAutoHyphens/>
    </w:pPr>
    <w:rPr>
      <w:rFonts w:ascii="Courier New" w:hAnsi="Courier New"/>
      <w:sz w:val="20"/>
      <w:szCs w:val="20"/>
      <w:lang w:eastAsia="ar-SA"/>
    </w:rPr>
  </w:style>
  <w:style w:type="paragraph" w:customStyle="1" w:styleId="afff0">
    <w:name w:val="Содержимое таблицы"/>
    <w:basedOn w:val="a1"/>
    <w:rsid w:val="004A0FA1"/>
    <w:pPr>
      <w:suppressLineNumbers/>
      <w:suppressAutoHyphens/>
    </w:pPr>
    <w:rPr>
      <w:lang w:eastAsia="ar-SA"/>
    </w:rPr>
  </w:style>
  <w:style w:type="paragraph" w:customStyle="1" w:styleId="afff1">
    <w:name w:val="Таблица"/>
    <w:basedOn w:val="a1"/>
    <w:rsid w:val="004A0FA1"/>
    <w:pPr>
      <w:suppressAutoHyphens/>
      <w:jc w:val="center"/>
    </w:pPr>
    <w:rPr>
      <w:sz w:val="20"/>
      <w:lang w:eastAsia="ar-SA"/>
    </w:rPr>
  </w:style>
  <w:style w:type="paragraph" w:customStyle="1" w:styleId="ConsPlusNonformat">
    <w:name w:val="ConsPlusNonformat"/>
    <w:rsid w:val="004A0FA1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10">
    <w:name w:val="Текст11"/>
    <w:basedOn w:val="a1"/>
    <w:rsid w:val="004A0FA1"/>
    <w:rPr>
      <w:rFonts w:ascii="Courier New" w:hAnsi="Courier New"/>
      <w:sz w:val="20"/>
      <w:szCs w:val="20"/>
    </w:rPr>
  </w:style>
  <w:style w:type="paragraph" w:customStyle="1" w:styleId="17">
    <w:name w:val="Текст примечания1"/>
    <w:basedOn w:val="a1"/>
    <w:rsid w:val="004A0FA1"/>
    <w:rPr>
      <w:sz w:val="20"/>
      <w:szCs w:val="20"/>
      <w:lang w:eastAsia="ar-SA"/>
    </w:rPr>
  </w:style>
  <w:style w:type="paragraph" w:customStyle="1" w:styleId="310">
    <w:name w:val="Основной текст с отступом 31"/>
    <w:basedOn w:val="a1"/>
    <w:rsid w:val="004A0FA1"/>
    <w:pPr>
      <w:ind w:left="100" w:firstLine="851"/>
      <w:jc w:val="both"/>
    </w:pPr>
    <w:rPr>
      <w:sz w:val="28"/>
      <w:szCs w:val="20"/>
      <w:lang w:eastAsia="ar-SA"/>
    </w:rPr>
  </w:style>
  <w:style w:type="paragraph" w:customStyle="1" w:styleId="111">
    <w:name w:val="Обычный11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211">
    <w:name w:val="Заголовок 21"/>
    <w:basedOn w:val="111"/>
    <w:next w:val="111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character" w:customStyle="1" w:styleId="WW8Num1z0">
    <w:name w:val="WW8Num1z0"/>
    <w:rsid w:val="004A0FA1"/>
    <w:rPr>
      <w:rFonts w:ascii="Symbol" w:hAnsi="Symbol"/>
    </w:rPr>
  </w:style>
  <w:style w:type="character" w:customStyle="1" w:styleId="WW8Num2z0">
    <w:name w:val="WW8Num2z0"/>
    <w:rsid w:val="004A0FA1"/>
    <w:rPr>
      <w:rFonts w:ascii="Symbol" w:hAnsi="Symbol"/>
    </w:rPr>
  </w:style>
  <w:style w:type="character" w:customStyle="1" w:styleId="WW8Num2z1">
    <w:name w:val="WW8Num2z1"/>
    <w:rsid w:val="004A0FA1"/>
    <w:rPr>
      <w:rFonts w:ascii="Courier New" w:hAnsi="Courier New" w:cs="Courier New"/>
    </w:rPr>
  </w:style>
  <w:style w:type="character" w:customStyle="1" w:styleId="WW8Num2z2">
    <w:name w:val="WW8Num2z2"/>
    <w:rsid w:val="004A0FA1"/>
    <w:rPr>
      <w:rFonts w:ascii="Wingdings" w:hAnsi="Wingdings"/>
    </w:rPr>
  </w:style>
  <w:style w:type="character" w:customStyle="1" w:styleId="WW8Num3z0">
    <w:name w:val="WW8Num3z0"/>
    <w:rsid w:val="004A0FA1"/>
    <w:rPr>
      <w:rFonts w:ascii="Symbol" w:hAnsi="Symbol"/>
    </w:rPr>
  </w:style>
  <w:style w:type="character" w:customStyle="1" w:styleId="WW8Num7z0">
    <w:name w:val="WW8Num7z0"/>
    <w:rsid w:val="004A0FA1"/>
    <w:rPr>
      <w:rFonts w:ascii="Symbol" w:hAnsi="Symbol"/>
    </w:rPr>
  </w:style>
  <w:style w:type="character" w:customStyle="1" w:styleId="WW8Num7z1">
    <w:name w:val="WW8Num7z1"/>
    <w:rsid w:val="004A0FA1"/>
    <w:rPr>
      <w:rFonts w:ascii="Courier New" w:hAnsi="Courier New" w:cs="Courier New"/>
    </w:rPr>
  </w:style>
  <w:style w:type="character" w:customStyle="1" w:styleId="WW8Num7z2">
    <w:name w:val="WW8Num7z2"/>
    <w:rsid w:val="004A0FA1"/>
    <w:rPr>
      <w:rFonts w:ascii="Wingdings" w:hAnsi="Wingdings"/>
    </w:rPr>
  </w:style>
  <w:style w:type="character" w:customStyle="1" w:styleId="WW8Num10z0">
    <w:name w:val="WW8Num10z0"/>
    <w:rsid w:val="004A0FA1"/>
    <w:rPr>
      <w:rFonts w:ascii="Symbol" w:hAnsi="Symbol"/>
    </w:rPr>
  </w:style>
  <w:style w:type="character" w:customStyle="1" w:styleId="WW8Num10z1">
    <w:name w:val="WW8Num10z1"/>
    <w:rsid w:val="004A0FA1"/>
    <w:rPr>
      <w:rFonts w:ascii="Courier New" w:hAnsi="Courier New" w:cs="Courier New"/>
    </w:rPr>
  </w:style>
  <w:style w:type="character" w:customStyle="1" w:styleId="WW8Num10z2">
    <w:name w:val="WW8Num10z2"/>
    <w:rsid w:val="004A0FA1"/>
    <w:rPr>
      <w:rFonts w:ascii="Wingdings" w:hAnsi="Wingdings"/>
    </w:rPr>
  </w:style>
  <w:style w:type="character" w:customStyle="1" w:styleId="WW8Num11z0">
    <w:name w:val="WW8Num11z0"/>
    <w:rsid w:val="004A0FA1"/>
    <w:rPr>
      <w:rFonts w:ascii="Symbol" w:hAnsi="Symbol"/>
    </w:rPr>
  </w:style>
  <w:style w:type="character" w:customStyle="1" w:styleId="WW8Num12z0">
    <w:name w:val="WW8Num12z0"/>
    <w:rsid w:val="004A0FA1"/>
    <w:rPr>
      <w:rFonts w:ascii="Symbol" w:hAnsi="Symbol"/>
    </w:rPr>
  </w:style>
  <w:style w:type="character" w:customStyle="1" w:styleId="WW8Num12z1">
    <w:name w:val="WW8Num12z1"/>
    <w:rsid w:val="004A0FA1"/>
    <w:rPr>
      <w:rFonts w:ascii="Courier New" w:hAnsi="Courier New" w:cs="Courier New"/>
    </w:rPr>
  </w:style>
  <w:style w:type="character" w:customStyle="1" w:styleId="WW8Num12z2">
    <w:name w:val="WW8Num12z2"/>
    <w:rsid w:val="004A0FA1"/>
    <w:rPr>
      <w:rFonts w:ascii="Wingdings" w:hAnsi="Wingdings"/>
    </w:rPr>
  </w:style>
  <w:style w:type="character" w:customStyle="1" w:styleId="WW8Num13z0">
    <w:name w:val="WW8Num13z0"/>
    <w:rsid w:val="004A0FA1"/>
    <w:rPr>
      <w:rFonts w:ascii="Symbol" w:hAnsi="Symbol"/>
    </w:rPr>
  </w:style>
  <w:style w:type="character" w:customStyle="1" w:styleId="WW8Num15z0">
    <w:name w:val="WW8Num15z0"/>
    <w:rsid w:val="004A0FA1"/>
    <w:rPr>
      <w:rFonts w:ascii="Symbol" w:hAnsi="Symbol"/>
    </w:rPr>
  </w:style>
  <w:style w:type="character" w:customStyle="1" w:styleId="WW8Num15z1">
    <w:name w:val="WW8Num15z1"/>
    <w:rsid w:val="004A0FA1"/>
    <w:rPr>
      <w:rFonts w:ascii="Courier New" w:hAnsi="Courier New" w:cs="Courier New"/>
    </w:rPr>
  </w:style>
  <w:style w:type="character" w:customStyle="1" w:styleId="WW8Num15z2">
    <w:name w:val="WW8Num15z2"/>
    <w:rsid w:val="004A0FA1"/>
    <w:rPr>
      <w:rFonts w:ascii="Wingdings" w:hAnsi="Wingdings"/>
    </w:rPr>
  </w:style>
  <w:style w:type="character" w:customStyle="1" w:styleId="WW8Num18z0">
    <w:name w:val="WW8Num18z0"/>
    <w:rsid w:val="004A0FA1"/>
    <w:rPr>
      <w:rFonts w:ascii="Symbol" w:hAnsi="Symbol"/>
    </w:rPr>
  </w:style>
  <w:style w:type="character" w:customStyle="1" w:styleId="WW8Num23z0">
    <w:name w:val="WW8Num23z0"/>
    <w:rsid w:val="004A0FA1"/>
    <w:rPr>
      <w:rFonts w:ascii="Symbol" w:hAnsi="Symbol"/>
    </w:rPr>
  </w:style>
  <w:style w:type="character" w:customStyle="1" w:styleId="WW8Num25z0">
    <w:name w:val="WW8Num25z0"/>
    <w:rsid w:val="004A0FA1"/>
    <w:rPr>
      <w:rFonts w:ascii="Symbol" w:hAnsi="Symbol"/>
    </w:rPr>
  </w:style>
  <w:style w:type="character" w:customStyle="1" w:styleId="WW8Num28z0">
    <w:name w:val="WW8Num28z0"/>
    <w:rsid w:val="004A0FA1"/>
    <w:rPr>
      <w:rFonts w:ascii="Symbol" w:hAnsi="Symbol"/>
    </w:rPr>
  </w:style>
  <w:style w:type="character" w:customStyle="1" w:styleId="WW8Num28z1">
    <w:name w:val="WW8Num28z1"/>
    <w:rsid w:val="004A0FA1"/>
    <w:rPr>
      <w:rFonts w:ascii="Courier New" w:hAnsi="Courier New" w:cs="Courier New"/>
    </w:rPr>
  </w:style>
  <w:style w:type="character" w:customStyle="1" w:styleId="WW8Num28z2">
    <w:name w:val="WW8Num28z2"/>
    <w:rsid w:val="004A0FA1"/>
    <w:rPr>
      <w:rFonts w:ascii="Wingdings" w:hAnsi="Wingdings"/>
    </w:rPr>
  </w:style>
  <w:style w:type="character" w:customStyle="1" w:styleId="WW8Num29z0">
    <w:name w:val="WW8Num29z0"/>
    <w:rsid w:val="004A0FA1"/>
    <w:rPr>
      <w:rFonts w:ascii="Symbol" w:hAnsi="Symbol"/>
    </w:rPr>
  </w:style>
  <w:style w:type="character" w:customStyle="1" w:styleId="WW8Num32z0">
    <w:name w:val="WW8Num32z0"/>
    <w:rsid w:val="004A0FA1"/>
    <w:rPr>
      <w:rFonts w:ascii="Symbol" w:hAnsi="Symbol"/>
    </w:rPr>
  </w:style>
  <w:style w:type="character" w:customStyle="1" w:styleId="18">
    <w:name w:val="Основной шрифт абзаца1"/>
    <w:rsid w:val="004A0FA1"/>
  </w:style>
  <w:style w:type="character" w:customStyle="1" w:styleId="19">
    <w:name w:val="Знак примечания1"/>
    <w:rsid w:val="004A0FA1"/>
    <w:rPr>
      <w:sz w:val="16"/>
    </w:rPr>
  </w:style>
  <w:style w:type="paragraph" w:customStyle="1" w:styleId="afff2">
    <w:name w:val="Заголовок"/>
    <w:basedOn w:val="a1"/>
    <w:next w:val="aa"/>
    <w:rsid w:val="004A0FA1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1a">
    <w:name w:val="Название1"/>
    <w:basedOn w:val="a1"/>
    <w:rsid w:val="004A0FA1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b">
    <w:name w:val="Указатель1"/>
    <w:basedOn w:val="a1"/>
    <w:rsid w:val="004A0FA1"/>
    <w:pPr>
      <w:suppressLineNumbers/>
    </w:pPr>
    <w:rPr>
      <w:rFonts w:ascii="Arial" w:hAnsi="Arial" w:cs="Tahoma"/>
      <w:sz w:val="20"/>
      <w:szCs w:val="20"/>
      <w:lang w:eastAsia="ar-SA"/>
    </w:rPr>
  </w:style>
  <w:style w:type="paragraph" w:customStyle="1" w:styleId="212">
    <w:name w:val="Основной текст с отступом 21"/>
    <w:basedOn w:val="a1"/>
    <w:rsid w:val="004A0FA1"/>
    <w:pPr>
      <w:ind w:firstLine="851"/>
    </w:pPr>
    <w:rPr>
      <w:sz w:val="28"/>
      <w:szCs w:val="20"/>
      <w:lang w:eastAsia="ar-SA"/>
    </w:rPr>
  </w:style>
  <w:style w:type="paragraph" w:customStyle="1" w:styleId="1c">
    <w:name w:val="Цитата1"/>
    <w:basedOn w:val="a1"/>
    <w:rsid w:val="004A0FA1"/>
    <w:pPr>
      <w:ind w:left="100" w:right="40" w:firstLine="851"/>
      <w:jc w:val="both"/>
    </w:pPr>
    <w:rPr>
      <w:sz w:val="28"/>
      <w:szCs w:val="20"/>
      <w:lang w:eastAsia="ar-SA"/>
    </w:rPr>
  </w:style>
  <w:style w:type="paragraph" w:customStyle="1" w:styleId="1d">
    <w:name w:val="Название объекта1"/>
    <w:basedOn w:val="a1"/>
    <w:next w:val="a1"/>
    <w:rsid w:val="004A0FA1"/>
    <w:pPr>
      <w:ind w:right="538"/>
      <w:jc w:val="center"/>
    </w:pPr>
    <w:rPr>
      <w:sz w:val="32"/>
      <w:szCs w:val="20"/>
      <w:lang w:eastAsia="ar-SA"/>
    </w:rPr>
  </w:style>
  <w:style w:type="paragraph" w:customStyle="1" w:styleId="311">
    <w:name w:val="Основной текст 31"/>
    <w:basedOn w:val="a1"/>
    <w:rsid w:val="004A0FA1"/>
    <w:pPr>
      <w:jc w:val="center"/>
    </w:pPr>
    <w:rPr>
      <w:szCs w:val="20"/>
      <w:lang w:eastAsia="ar-SA"/>
    </w:rPr>
  </w:style>
  <w:style w:type="paragraph" w:customStyle="1" w:styleId="38">
    <w:name w:val="Обычный3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Заголовок зап"/>
    <w:basedOn w:val="3"/>
    <w:rsid w:val="004A0FA1"/>
    <w:pPr>
      <w:numPr>
        <w:numId w:val="0"/>
      </w:numPr>
      <w:autoSpaceDE/>
      <w:autoSpaceDN/>
      <w:spacing w:before="240" w:after="60" w:line="360" w:lineRule="auto"/>
      <w:jc w:val="center"/>
      <w:outlineLvl w:val="9"/>
    </w:pPr>
    <w:rPr>
      <w:b/>
      <w:i/>
      <w:sz w:val="24"/>
      <w:szCs w:val="20"/>
      <w:lang w:eastAsia="ar-SA"/>
    </w:rPr>
  </w:style>
  <w:style w:type="paragraph" w:customStyle="1" w:styleId="94">
    <w:name w:val="Стиль9 прилож"/>
    <w:basedOn w:val="a1"/>
    <w:rsid w:val="004A0FA1"/>
    <w:rPr>
      <w:sz w:val="18"/>
      <w:szCs w:val="20"/>
      <w:lang w:eastAsia="ar-SA"/>
    </w:rPr>
  </w:style>
  <w:style w:type="paragraph" w:customStyle="1" w:styleId="1e">
    <w:name w:val="Схема документа1"/>
    <w:basedOn w:val="a1"/>
    <w:rsid w:val="004A0FA1"/>
    <w:pPr>
      <w:shd w:val="clear" w:color="auto" w:fill="000080"/>
    </w:pPr>
    <w:rPr>
      <w:rFonts w:ascii="Tahoma" w:hAnsi="Tahoma"/>
      <w:sz w:val="20"/>
      <w:szCs w:val="20"/>
      <w:lang w:eastAsia="ar-SA"/>
    </w:rPr>
  </w:style>
  <w:style w:type="paragraph" w:customStyle="1" w:styleId="320">
    <w:name w:val="Основной текст с отступом 32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1f">
    <w:name w:val="Основной текст с отступом1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21">
    <w:name w:val="Заголовок 22"/>
    <w:basedOn w:val="38"/>
    <w:next w:val="38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afff4">
    <w:name w:val="Заголовок таблицы"/>
    <w:basedOn w:val="afff0"/>
    <w:rsid w:val="004A0FA1"/>
    <w:pPr>
      <w:suppressAutoHyphens w:val="0"/>
      <w:jc w:val="center"/>
    </w:pPr>
    <w:rPr>
      <w:b/>
      <w:bCs/>
      <w:sz w:val="20"/>
      <w:szCs w:val="20"/>
    </w:rPr>
  </w:style>
  <w:style w:type="paragraph" w:customStyle="1" w:styleId="44">
    <w:name w:val="Обычный4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330">
    <w:name w:val="Основной текст с отступом 33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2a">
    <w:name w:val="Основной текст с отступом2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30">
    <w:name w:val="Заголовок 23"/>
    <w:basedOn w:val="44"/>
    <w:next w:val="44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1f0">
    <w:name w:val="Основной текст1"/>
    <w:basedOn w:val="15"/>
    <w:rsid w:val="004B6CB6"/>
    <w:pPr>
      <w:jc w:val="both"/>
    </w:pPr>
  </w:style>
  <w:style w:type="character" w:customStyle="1" w:styleId="apple-converted-space">
    <w:name w:val="apple-converted-space"/>
    <w:basedOn w:val="a2"/>
    <w:rsid w:val="00BD57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0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94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1111</Company>
  <LinksUpToDate>false</LinksUpToDate>
  <CharactersWithSpaces>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sisadmin</dc:creator>
  <cp:lastModifiedBy>poniklenko</cp:lastModifiedBy>
  <cp:revision>4</cp:revision>
  <cp:lastPrinted>2010-10-06T14:44:00Z</cp:lastPrinted>
  <dcterms:created xsi:type="dcterms:W3CDTF">2016-03-31T09:03:00Z</dcterms:created>
  <dcterms:modified xsi:type="dcterms:W3CDTF">2016-03-31T09:08:00Z</dcterms:modified>
</cp:coreProperties>
</file>