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41C8" w:rsidRDefault="008C1F77" w:rsidP="003241C8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Приложение В</w:t>
      </w:r>
      <w:r w:rsidR="003241C8">
        <w:rPr>
          <w:b/>
          <w:sz w:val="28"/>
          <w:szCs w:val="28"/>
        </w:rPr>
        <w:t xml:space="preserve">. </w:t>
      </w:r>
      <w:r w:rsidR="00AB1E27">
        <w:rPr>
          <w:b/>
          <w:sz w:val="28"/>
          <w:szCs w:val="28"/>
        </w:rPr>
        <w:t>Материалы фотофиксации</w:t>
      </w:r>
      <w:r w:rsidR="003241C8">
        <w:rPr>
          <w:b/>
          <w:sz w:val="28"/>
          <w:szCs w:val="28"/>
        </w:rPr>
        <w:t>.</w:t>
      </w:r>
    </w:p>
    <w:p w:rsidR="00047029" w:rsidRDefault="00047029" w:rsidP="003241C8">
      <w:pPr>
        <w:spacing w:line="360" w:lineRule="auto"/>
        <w:jc w:val="center"/>
        <w:rPr>
          <w:b/>
          <w:sz w:val="28"/>
          <w:szCs w:val="28"/>
        </w:rPr>
      </w:pPr>
    </w:p>
    <w:p w:rsidR="00E46FA1" w:rsidRDefault="00003B76" w:rsidP="003241C8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4807631" cy="3600000"/>
            <wp:effectExtent l="19050" t="0" r="0" b="0"/>
            <wp:docPr id="18" name="Рисунок 17" descr="DSCN12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1220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7631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4BE2" w:rsidRPr="00003B76" w:rsidRDefault="00003B76" w:rsidP="003241C8">
      <w:pPr>
        <w:spacing w:line="360" w:lineRule="auto"/>
        <w:jc w:val="center"/>
        <w:rPr>
          <w:b/>
          <w:sz w:val="22"/>
          <w:szCs w:val="22"/>
        </w:rPr>
      </w:pPr>
      <w:r w:rsidRPr="00003B76">
        <w:rPr>
          <w:b/>
          <w:sz w:val="22"/>
          <w:szCs w:val="22"/>
        </w:rPr>
        <w:t>Фото. 1</w:t>
      </w:r>
      <w:r>
        <w:rPr>
          <w:b/>
          <w:sz w:val="22"/>
          <w:szCs w:val="22"/>
        </w:rPr>
        <w:t xml:space="preserve"> Частичное разрушение отмостки.</w:t>
      </w:r>
    </w:p>
    <w:p w:rsidR="00A10E1A" w:rsidRDefault="00003B76" w:rsidP="00AC3969">
      <w:pPr>
        <w:pStyle w:val="34"/>
        <w:tabs>
          <w:tab w:val="clear" w:pos="3402"/>
          <w:tab w:val="left" w:pos="0"/>
        </w:tabs>
        <w:spacing w:line="360" w:lineRule="auto"/>
        <w:ind w:left="0" w:right="-2" w:firstLine="0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4876800" cy="3657600"/>
            <wp:effectExtent l="19050" t="0" r="0" b="0"/>
            <wp:docPr id="19" name="Рисунок 18" descr="DSCN12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122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B76" w:rsidRPr="00003B76" w:rsidRDefault="00003B76" w:rsidP="00003B76">
      <w:pPr>
        <w:spacing w:line="360" w:lineRule="auto"/>
        <w:jc w:val="center"/>
        <w:rPr>
          <w:b/>
          <w:sz w:val="22"/>
          <w:szCs w:val="22"/>
        </w:rPr>
      </w:pPr>
      <w:r w:rsidRPr="00003B76">
        <w:rPr>
          <w:b/>
          <w:sz w:val="22"/>
          <w:szCs w:val="22"/>
        </w:rPr>
        <w:t xml:space="preserve">Фото. </w:t>
      </w:r>
      <w:r>
        <w:rPr>
          <w:b/>
          <w:sz w:val="22"/>
          <w:szCs w:val="22"/>
        </w:rPr>
        <w:t>2 Частичное разрушение отмостки.</w:t>
      </w:r>
    </w:p>
    <w:p w:rsidR="00F56334" w:rsidRDefault="00F56334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4"/>
          <w:szCs w:val="24"/>
        </w:rPr>
      </w:pPr>
    </w:p>
    <w:p w:rsidR="00003B76" w:rsidRDefault="00003B76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4"/>
          <w:szCs w:val="24"/>
        </w:rPr>
      </w:pPr>
    </w:p>
    <w:p w:rsidR="00003B76" w:rsidRDefault="00003B76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4798050" cy="3600000"/>
            <wp:effectExtent l="19050" t="0" r="2550" b="0"/>
            <wp:docPr id="20" name="Рисунок 19" descr="DSCN1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1226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805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B76" w:rsidRPr="00003B76" w:rsidRDefault="00003B76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3. Замачивание кладки у цоколя, отслоение штукатурки цоколя, выветривание швов кладки.</w:t>
      </w:r>
    </w:p>
    <w:p w:rsidR="00003B76" w:rsidRDefault="00003B76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4798050" cy="3600000"/>
            <wp:effectExtent l="19050" t="0" r="2550" b="0"/>
            <wp:docPr id="21" name="Рисунок 20" descr="DSCN12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1227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805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B76" w:rsidRPr="00003B76" w:rsidRDefault="00003B76" w:rsidP="00003B76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4. Замачивание кладки у цоколя, отслоение штукатурки цоколя, выветривание швов кладки.</w:t>
      </w:r>
    </w:p>
    <w:p w:rsidR="006B4BE2" w:rsidRDefault="006B4BE2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6B4BE2" w:rsidRDefault="006B4BE2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003B76" w:rsidRDefault="00003B76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003B76" w:rsidRPr="006B4BE2" w:rsidRDefault="00003B76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lastRenderedPageBreak/>
        <w:drawing>
          <wp:inline distT="0" distB="0" distL="0" distR="0">
            <wp:extent cx="4798049" cy="3600000"/>
            <wp:effectExtent l="19050" t="0" r="2551" b="0"/>
            <wp:docPr id="22" name="Рисунок 21" descr="DSCN1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1221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8049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4BE2" w:rsidRDefault="00003B76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5. Трещины на фасаде раскрытием более 5 мм,</w:t>
      </w:r>
      <w:r w:rsidR="007A2F1E">
        <w:rPr>
          <w:b/>
          <w:sz w:val="22"/>
          <w:szCs w:val="22"/>
        </w:rPr>
        <w:t xml:space="preserve"> замачивание кладки, разрушение защи</w:t>
      </w:r>
      <w:r w:rsidR="007A2F1E">
        <w:rPr>
          <w:b/>
          <w:sz w:val="22"/>
          <w:szCs w:val="22"/>
        </w:rPr>
        <w:t>т</w:t>
      </w:r>
      <w:r w:rsidR="007A2F1E">
        <w:rPr>
          <w:b/>
          <w:sz w:val="22"/>
          <w:szCs w:val="22"/>
        </w:rPr>
        <w:t>ного слоя бетона на перемычках,</w:t>
      </w:r>
      <w:r>
        <w:rPr>
          <w:b/>
          <w:sz w:val="22"/>
          <w:szCs w:val="22"/>
        </w:rPr>
        <w:t xml:space="preserve"> аварийное состояние окна на лестничной площадке.</w:t>
      </w:r>
    </w:p>
    <w:p w:rsidR="00003B76" w:rsidRDefault="00003B76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4798049" cy="3600000"/>
            <wp:effectExtent l="19050" t="0" r="2551" b="0"/>
            <wp:docPr id="24" name="Рисунок 23" descr="DSCN1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1254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8049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B76" w:rsidRDefault="00003B76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6. Отсутвие козырька на</w:t>
      </w:r>
      <w:r w:rsidR="007A2F1E">
        <w:rPr>
          <w:b/>
          <w:sz w:val="22"/>
          <w:szCs w:val="22"/>
        </w:rPr>
        <w:t xml:space="preserve"> воходе, разрушение крыльца, выветривание швов кладки.</w:t>
      </w:r>
    </w:p>
    <w:p w:rsidR="00003B76" w:rsidRDefault="00003B76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003B76" w:rsidRDefault="00003B76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003B76" w:rsidRDefault="00003B76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003B76" w:rsidRDefault="00003B76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003B76" w:rsidRDefault="00003B76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lastRenderedPageBreak/>
        <w:drawing>
          <wp:inline distT="0" distB="0" distL="0" distR="0">
            <wp:extent cx="4798049" cy="3600000"/>
            <wp:effectExtent l="19050" t="0" r="2551" b="0"/>
            <wp:docPr id="25" name="Рисунок 24" descr="DSCN12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1218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8049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B76" w:rsidRDefault="00003B76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Фото 7. </w:t>
      </w:r>
      <w:r w:rsidR="007A2F1E">
        <w:rPr>
          <w:b/>
          <w:sz w:val="22"/>
          <w:szCs w:val="22"/>
        </w:rPr>
        <w:t>Необходим монтаж новой двери, нового козырька.</w:t>
      </w:r>
    </w:p>
    <w:p w:rsidR="007A2F1E" w:rsidRDefault="007A2F1E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4798049" cy="3600000"/>
            <wp:effectExtent l="19050" t="0" r="2551" b="0"/>
            <wp:docPr id="27" name="Рисунок 26" descr="DSCN1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1222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8049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B76" w:rsidRDefault="007A2F1E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8. Отсутвие козырька над пожарным выходом, выветривание швов кладки, замачивание стен.</w:t>
      </w:r>
    </w:p>
    <w:p w:rsidR="007A2F1E" w:rsidRDefault="007A2F1E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7A2F1E" w:rsidRDefault="007A2F1E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7A2F1E" w:rsidRDefault="007A2F1E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7A2F1E" w:rsidRDefault="007A2F1E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7A2F1E" w:rsidRDefault="007A2F1E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lastRenderedPageBreak/>
        <w:drawing>
          <wp:inline distT="0" distB="0" distL="0" distR="0">
            <wp:extent cx="4798049" cy="3600000"/>
            <wp:effectExtent l="19050" t="0" r="2551" b="0"/>
            <wp:docPr id="28" name="Рисунок 27" descr="DSCN12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1233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8049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2F1E" w:rsidRDefault="007A2F1E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9. Отслоение штукатурки, следы замачивания на плитах покрытия.</w:t>
      </w:r>
    </w:p>
    <w:p w:rsidR="007A2F1E" w:rsidRDefault="007A2F1E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7A2F1E" w:rsidRDefault="007A2F1E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4798049" cy="3600000"/>
            <wp:effectExtent l="19050" t="0" r="2551" b="0"/>
            <wp:docPr id="29" name="Рисунок 28" descr="DSCN12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1216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8049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2F1E" w:rsidRDefault="007A2F1E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10. Дефекты общивки фронтона.</w:t>
      </w:r>
    </w:p>
    <w:p w:rsidR="007A2F1E" w:rsidRDefault="007A2F1E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lastRenderedPageBreak/>
        <w:drawing>
          <wp:inline distT="0" distB="0" distL="0" distR="0">
            <wp:extent cx="4798049" cy="3600000"/>
            <wp:effectExtent l="19050" t="0" r="2551" b="0"/>
            <wp:docPr id="30" name="Рисунок 29" descr="DSCN12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1228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8049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2F1E" w:rsidRDefault="007A2F1E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11. Дефекты обшивки фронтона, окна в МОП.</w:t>
      </w:r>
    </w:p>
    <w:p w:rsidR="007A2F1E" w:rsidRDefault="007A2F1E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7A2F1E" w:rsidRDefault="007A2F1E" w:rsidP="00344BE8">
      <w:pPr>
        <w:pStyle w:val="34"/>
        <w:tabs>
          <w:tab w:val="clear" w:pos="3402"/>
          <w:tab w:val="left" w:pos="0"/>
          <w:tab w:val="left" w:pos="1134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sectPr w:rsidR="007A2F1E" w:rsidSect="00D87BA3">
      <w:headerReference w:type="default" r:id="rId19"/>
      <w:headerReference w:type="first" r:id="rId20"/>
      <w:pgSz w:w="11906" w:h="16838" w:code="9"/>
      <w:pgMar w:top="118" w:right="566" w:bottom="1418" w:left="1276" w:header="426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0338D" w:rsidRDefault="00E0338D" w:rsidP="001E0609">
      <w:r>
        <w:separator/>
      </w:r>
    </w:p>
  </w:endnote>
  <w:endnote w:type="continuationSeparator" w:id="0">
    <w:p w:rsidR="00E0338D" w:rsidRDefault="00E0338D" w:rsidP="001E060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tar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0338D" w:rsidRDefault="00E0338D" w:rsidP="001E0609">
      <w:r>
        <w:separator/>
      </w:r>
    </w:p>
  </w:footnote>
  <w:footnote w:type="continuationSeparator" w:id="0">
    <w:p w:rsidR="00E0338D" w:rsidRDefault="00E0338D" w:rsidP="001E060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11BA" w:rsidRDefault="0039649F" w:rsidP="00A82670">
    <w:pPr>
      <w:pStyle w:val="a5"/>
      <w:ind w:right="-286"/>
      <w:jc w:val="right"/>
    </w:pPr>
    <w:r>
      <w:rPr>
        <w:noProof/>
      </w:rPr>
      <w:pict>
        <v:group id="_x0000_s2210" style="position:absolute;left:0;text-align:left;margin-left:27.8pt;margin-top:16.3pt;width:552.9pt;height:804.55pt;z-index:251657216;mso-position-horizontal-relative:page;mso-position-vertical-relative:page" coordorigin="458,340" coordsize="11058,16159">
          <v:group id="_x0000_s2211" style="position:absolute;left:458;top:11678;width:681;height:4819" coordorigin="3969,10206" coordsize="681,4819" o:allowincell="f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212" type="#_x0000_t202" style="position:absolute;left:3969;top:13608;width:283;height:1417" o:allowincell="f" filled="f" strokeweight="1.5pt">
              <v:textbox style="layout-flow:vertical;mso-layout-flow-alt:bottom-to-top;mso-next-textbox:#_x0000_s2212" inset="0,0,0,0">
                <w:txbxContent>
                  <w:p w:rsidR="006D11BA" w:rsidRDefault="006D11BA" w:rsidP="00A82670">
                    <w:pPr>
                      <w:jc w:val="center"/>
                    </w:pPr>
                    <w:r>
                      <w:rPr>
                        <w:sz w:val="20"/>
                        <w:szCs w:val="20"/>
                      </w:rPr>
                      <w:t>Инв.№</w:t>
                    </w:r>
                    <w:r>
                      <w:t xml:space="preserve"> </w:t>
                    </w:r>
                    <w:r>
                      <w:rPr>
                        <w:sz w:val="20"/>
                        <w:szCs w:val="20"/>
                      </w:rPr>
                      <w:t>подл.</w:t>
                    </w:r>
                  </w:p>
                </w:txbxContent>
              </v:textbox>
            </v:shape>
            <v:shape id="_x0000_s2213" type="#_x0000_t202" style="position:absolute;left:3969;top:11624;width:283;height:1984" o:allowincell="f" filled="f" strokeweight="1.5pt">
              <v:textbox style="layout-flow:vertical;mso-layout-flow-alt:bottom-to-top;mso-next-textbox:#_x0000_s2213" inset="0,0,0,0">
                <w:txbxContent>
                  <w:p w:rsidR="006D11BA" w:rsidRDefault="006D11BA" w:rsidP="00A82670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Подпись и дата</w:t>
                    </w:r>
                  </w:p>
                </w:txbxContent>
              </v:textbox>
            </v:shape>
            <v:shape id="_x0000_s2214" type="#_x0000_t202" style="position:absolute;left:3969;top:10206;width:283;height:1417" o:allowincell="f" filled="f" strokeweight="1.5pt">
              <v:textbox style="layout-flow:vertical;mso-layout-flow-alt:bottom-to-top;mso-next-textbox:#_x0000_s2214" inset="0,0,0,0">
                <w:txbxContent>
                  <w:p w:rsidR="006D11BA" w:rsidRDefault="006D11BA" w:rsidP="00A82670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Взам.инв.№</w:t>
                    </w:r>
                  </w:p>
                </w:txbxContent>
              </v:textbox>
            </v:shape>
            <v:shape id="_x0000_s2215" type="#_x0000_t202" style="position:absolute;left:4253;top:13608;width:397;height:1417" o:allowincell="f" filled="f" strokeweight="1.5pt">
              <v:textbox style="mso-next-textbox:#_x0000_s2215" inset="0,0,0,0">
                <w:txbxContent>
                  <w:p w:rsidR="006D11BA" w:rsidRDefault="006D11BA" w:rsidP="00A82670"/>
                </w:txbxContent>
              </v:textbox>
            </v:shape>
            <v:shape id="_x0000_s2216" type="#_x0000_t202" style="position:absolute;left:4253;top:11624;width:397;height:1984" o:allowincell="f" filled="f" strokeweight="1.5pt">
              <v:textbox style="mso-next-textbox:#_x0000_s2216" inset="0,0,0,0">
                <w:txbxContent>
                  <w:p w:rsidR="006D11BA" w:rsidRDefault="006D11BA" w:rsidP="00A82670"/>
                </w:txbxContent>
              </v:textbox>
            </v:shape>
            <v:shape id="_x0000_s2217" type="#_x0000_t202" style="position:absolute;left:4253;top:10206;width:397;height:1417" o:allowincell="f" filled="f" strokeweight="1.5pt">
              <v:textbox style="mso-next-textbox:#_x0000_s2217" inset="0,0,0,0">
                <w:txbxContent>
                  <w:p w:rsidR="006D11BA" w:rsidRDefault="006D11BA" w:rsidP="00A82670"/>
                </w:txbxContent>
              </v:textbox>
            </v:shape>
          </v:group>
          <v:group id="_x0000_s2218" style="position:absolute;left:1139;top:15649;width:3685;height:850" coordorigin="1140,13608" coordsize="3685,850" o:allowincell="f">
            <v:group id="_x0000_s2219" style="position:absolute;left:1140;top:14175;width:3685;height:283" coordorigin="1140,14175" coordsize="3685,283" o:allowincell="f">
              <v:shape id="_x0000_s2220" type="#_x0000_t202" style="position:absolute;left:1140;top:14175;width:567;height:283" o:allowincell="f" filled="f" strokeweight="1.5pt">
                <v:textbox style="mso-next-textbox:#_x0000_s2220" inset="0,0,0,0">
                  <w:txbxContent>
                    <w:p w:rsidR="006D11BA" w:rsidRDefault="006D11BA" w:rsidP="00A82670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  <w:r>
                        <w:rPr>
                          <w:sz w:val="20"/>
                          <w:szCs w:val="19"/>
                        </w:rPr>
                        <w:t>Изм</w:t>
                      </w:r>
                      <w:r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</w:rPr>
                        <w:t>.</w:t>
                      </w:r>
                    </w:p>
                  </w:txbxContent>
                </v:textbox>
              </v:shape>
              <v:shape id="_x0000_s2221" type="#_x0000_t202" style="position:absolute;left:1707;top:14175;width:567;height:283" o:allowincell="f" filled="f" strokeweight="1.5pt">
                <v:textbox style="mso-next-textbox:#_x0000_s2221" inset="0,0,0,0">
                  <w:txbxContent>
                    <w:p w:rsidR="006D11BA" w:rsidRDefault="006D11BA" w:rsidP="00A82670">
                      <w:pPr>
                        <w:ind w:left="-57" w:right="-57"/>
                        <w:jc w:val="center"/>
                        <w:rPr>
                          <w:spacing w:val="-8"/>
                          <w:sz w:val="20"/>
                          <w:szCs w:val="19"/>
                          <w:lang w:val="en-US"/>
                        </w:rPr>
                      </w:pPr>
                      <w:r>
                        <w:rPr>
                          <w:spacing w:val="-8"/>
                          <w:sz w:val="20"/>
                          <w:szCs w:val="19"/>
                        </w:rPr>
                        <w:t>Кол.уч.</w:t>
                      </w:r>
                    </w:p>
                  </w:txbxContent>
                </v:textbox>
              </v:shape>
              <v:shape id="_x0000_s2222" type="#_x0000_t202" style="position:absolute;left:2274;top:14175;width:567;height:283" o:allowincell="f" filled="f" strokeweight="1.5pt">
                <v:textbox style="mso-next-textbox:#_x0000_s2222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Лист</w:t>
                      </w:r>
                    </w:p>
                  </w:txbxContent>
                </v:textbox>
              </v:shape>
              <v:shape id="_x0000_s2223" type="#_x0000_t202" style="position:absolute;left:2841;top:14175;width:567;height:283" o:allowincell="f" filled="f" strokeweight="1.5pt">
                <v:textbox style="mso-next-textbox:#_x0000_s2223" inset="0,0,0,0">
                  <w:txbxContent>
                    <w:p w:rsidR="006D11BA" w:rsidRDefault="006D11BA" w:rsidP="00A82670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№док.</w:t>
                      </w:r>
                    </w:p>
                  </w:txbxContent>
                </v:textbox>
              </v:shape>
              <v:shape id="_x0000_s2224" type="#_x0000_t202" style="position:absolute;left:3408;top:14175;width:850;height:283" o:allowincell="f" filled="f" strokeweight="1.5pt">
                <v:textbox style="mso-next-textbox:#_x0000_s2224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Подпись</w:t>
                      </w:r>
                    </w:p>
                  </w:txbxContent>
                </v:textbox>
              </v:shape>
              <v:shape id="_x0000_s2225" type="#_x0000_t202" style="position:absolute;left:4258;top:14175;width:567;height:283" o:allowincell="f" filled="f" strokeweight="1.5pt">
                <v:textbox style="mso-next-textbox:#_x0000_s2225" inset="0,0,0,0">
                  <w:txbxContent>
                    <w:p w:rsidR="006D11BA" w:rsidRDefault="006D11BA" w:rsidP="00A82670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Дата</w:t>
                      </w:r>
                    </w:p>
                  </w:txbxContent>
                </v:textbox>
              </v:shape>
            </v:group>
            <v:group id="_x0000_s2226" style="position:absolute;left:1140;top:13892;width:3685;height:283" coordorigin="1140,14175" coordsize="3685,283" o:allowincell="f">
              <v:shape id="_x0000_s2227" type="#_x0000_t202" style="position:absolute;left:1140;top:14175;width:567;height:283" o:allowincell="f" filled="f" strokeweight="1.5pt">
                <v:textbox style="mso-next-textbox:#_x0000_s2227" inset="0,0,0,0">
                  <w:txbxContent>
                    <w:p w:rsidR="006D11BA" w:rsidRDefault="006D11BA" w:rsidP="00A82670"/>
                  </w:txbxContent>
                </v:textbox>
              </v:shape>
              <v:shape id="_x0000_s2228" type="#_x0000_t202" style="position:absolute;left:1707;top:14175;width:567;height:283" o:allowincell="f" filled="f" strokeweight="1.5pt">
                <v:textbox style="mso-next-textbox:#_x0000_s2228" inset="0,0,0,0">
                  <w:txbxContent>
                    <w:p w:rsidR="006D11BA" w:rsidRDefault="006D11BA" w:rsidP="00A82670"/>
                  </w:txbxContent>
                </v:textbox>
              </v:shape>
              <v:shape id="_x0000_s2229" type="#_x0000_t202" style="position:absolute;left:2274;top:14175;width:567;height:283" o:allowincell="f" filled="f" strokeweight="1.5pt">
                <v:textbox style="mso-next-textbox:#_x0000_s2229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0" type="#_x0000_t202" style="position:absolute;left:2841;top:14175;width:567;height:283" o:allowincell="f" filled="f" strokeweight="1.5pt">
                <v:textbox style="mso-next-textbox:#_x0000_s2230" inset="0,0,0,0">
                  <w:txbxContent>
                    <w:p w:rsidR="006D11BA" w:rsidRDefault="006D11BA" w:rsidP="00A82670"/>
                  </w:txbxContent>
                </v:textbox>
              </v:shape>
              <v:shape id="_x0000_s2231" type="#_x0000_t202" style="position:absolute;left:3408;top:14175;width:850;height:283" o:allowincell="f" filled="f" strokeweight="1.5pt">
                <v:textbox style="mso-next-textbox:#_x0000_s2231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2" type="#_x0000_t202" style="position:absolute;left:4258;top:14175;width:567;height:283" o:allowincell="f" filled="f" strokeweight="1.5pt">
                <v:textbox style="mso-next-textbox:#_x0000_s2232" inset="0,0,0,0">
                  <w:txbxContent>
                    <w:p w:rsidR="006D11BA" w:rsidRDefault="006D11BA" w:rsidP="00A82670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  <v:group id="_x0000_s2233" style="position:absolute;left:1140;top:13608;width:3685;height:283" coordorigin="1140,14175" coordsize="3685,283" o:allowincell="f">
              <v:shape id="_x0000_s2234" type="#_x0000_t202" style="position:absolute;left:1140;top:14175;width:567;height:283" o:allowincell="f" filled="f" strokeweight="1.5pt">
                <v:textbox style="mso-next-textbox:#_x0000_s2234" inset="0,0,0,0">
                  <w:txbxContent>
                    <w:p w:rsidR="006D11BA" w:rsidRDefault="006D11BA" w:rsidP="00A82670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</w:p>
                  </w:txbxContent>
                </v:textbox>
              </v:shape>
              <v:shape id="_x0000_s2235" type="#_x0000_t202" style="position:absolute;left:1707;top:14175;width:567;height:283" o:allowincell="f" filled="f" strokeweight="1.5pt">
                <v:textbox style="mso-next-textbox:#_x0000_s2235" inset="0,0,0,0">
                  <w:txbxContent>
                    <w:p w:rsidR="006D11BA" w:rsidRDefault="006D11BA" w:rsidP="00A82670"/>
                  </w:txbxContent>
                </v:textbox>
              </v:shape>
              <v:shape id="_x0000_s2236" type="#_x0000_t202" style="position:absolute;left:2274;top:14175;width:567;height:283" o:allowincell="f" filled="f" strokeweight="1.5pt">
                <v:textbox style="mso-next-textbox:#_x0000_s2236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7" type="#_x0000_t202" style="position:absolute;left:2841;top:14175;width:567;height:283" o:allowincell="f" filled="f" strokeweight="1.5pt">
                <v:textbox style="mso-next-textbox:#_x0000_s2237" inset="0,0,0,0">
                  <w:txbxContent>
                    <w:p w:rsidR="006D11BA" w:rsidRDefault="006D11BA" w:rsidP="00A82670">
                      <w:pPr>
                        <w:ind w:right="-57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  <v:shape id="_x0000_s2238" type="#_x0000_t202" style="position:absolute;left:3408;top:14175;width:850;height:283" o:allowincell="f" filled="f" strokeweight="1.5pt">
                <v:textbox style="mso-next-textbox:#_x0000_s2238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9" type="#_x0000_t202" style="position:absolute;left:4258;top:14175;width:567;height:283" o:allowincell="f" filled="f" strokeweight="1.5pt">
                <v:textbox style="mso-next-textbox:#_x0000_s2239" inset="0,0,0,0">
                  <w:txbxContent>
                    <w:p w:rsidR="006D11BA" w:rsidRDefault="006D11BA" w:rsidP="00A82670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</v:group>
          <v:group id="_x0000_s2240" style="position:absolute;left:4825;top:15648;width:6691;height:851" coordorigin="4825,15648" coordsize="6691,851" o:allowincell="f">
            <v:shape id="_x0000_s2241" type="#_x0000_t202" style="position:absolute;left:4825;top:15649;width:6123;height:850" o:allowincell="f" filled="f" strokeweight="1.5pt">
              <v:textbox style="mso-next-textbox:#_x0000_s2241" inset="0,0,0,0">
                <w:txbxContent>
                  <w:p w:rsidR="006D11BA" w:rsidRPr="00057140" w:rsidRDefault="006D11BA" w:rsidP="00C403FD">
                    <w:pPr>
                      <w:spacing w:before="200"/>
                      <w:jc w:val="center"/>
                    </w:pPr>
                    <w:r w:rsidRPr="00057140">
                      <w:rPr>
                        <w:sz w:val="32"/>
                        <w:szCs w:val="32"/>
                      </w:rPr>
                      <w:t>ПСД-02</w:t>
                    </w:r>
                    <w:r>
                      <w:rPr>
                        <w:sz w:val="32"/>
                        <w:szCs w:val="32"/>
                      </w:rPr>
                      <w:t>5</w:t>
                    </w:r>
                    <w:r w:rsidRPr="00057140">
                      <w:rPr>
                        <w:sz w:val="32"/>
                        <w:szCs w:val="32"/>
                      </w:rPr>
                      <w:t>/2015</w:t>
                    </w:r>
                    <w:r w:rsidR="007A2F1E">
                      <w:rPr>
                        <w:sz w:val="32"/>
                        <w:szCs w:val="32"/>
                      </w:rPr>
                      <w:t>-ОБ.39</w:t>
                    </w:r>
                  </w:p>
                </w:txbxContent>
              </v:textbox>
            </v:shape>
            <v:shape id="_x0000_s2242" type="#_x0000_t202" style="position:absolute;left:10949;top:15648;width:567;height:283" o:allowincell="f" filled="f" strokeweight="1.5pt">
              <v:textbox style="mso-next-textbox:#_x0000_s2242" inset="0,0,0,0">
                <w:txbxContent>
                  <w:p w:rsidR="006D11BA" w:rsidRDefault="006D11BA" w:rsidP="00A82670">
                    <w:pPr>
                      <w:pStyle w:val="61"/>
                      <w:outlineLvl w:val="5"/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  <w:t>Лист</w:t>
                    </w:r>
                  </w:p>
                </w:txbxContent>
              </v:textbox>
            </v:shape>
            <v:shape id="_x0000_s2243" type="#_x0000_t202" style="position:absolute;left:10949;top:15932;width:567;height:567" o:allowincell="f" filled="f" strokeweight="1.5pt">
              <v:textbox style="mso-next-textbox:#_x0000_s2243" inset="0,0,0,0">
                <w:txbxContent>
                  <w:p w:rsidR="006D11BA" w:rsidRPr="00F13A0E" w:rsidRDefault="0039649F" w:rsidP="00A82670">
                    <w:pPr>
                      <w:jc w:val="center"/>
                    </w:pPr>
                    <w:fldSimple w:instr=" PAGE   \* MERGEFORMAT ">
                      <w:r w:rsidR="007A2F1E">
                        <w:rPr>
                          <w:noProof/>
                        </w:rPr>
                        <w:t>6</w:t>
                      </w:r>
                    </w:fldSimple>
                  </w:p>
                </w:txbxContent>
              </v:textbox>
            </v:shape>
          </v:group>
          <v:rect id="_x0000_s2244" style="position:absolute;left:1140;top:340;width:10375;height:16157" o:allowincell="f" filled="f" strokeweight="1.5pt"/>
          <w10:wrap anchorx="page" anchory="page"/>
        </v:group>
      </w:pict>
    </w:r>
  </w:p>
  <w:p w:rsidR="006D11BA" w:rsidRPr="00A66049" w:rsidRDefault="006D11BA">
    <w:pPr>
      <w:pStyle w:val="a5"/>
      <w:pageBreakBefore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11BA" w:rsidRDefault="0039649F" w:rsidP="000A7912">
    <w:pPr>
      <w:pStyle w:val="a5"/>
      <w:ind w:right="-286"/>
      <w:jc w:val="right"/>
    </w:pPr>
    <w:r>
      <w:rPr>
        <w:noProof/>
      </w:rPr>
      <w:pict>
        <v:group id="_x0000_s2247" style="position:absolute;left:0;text-align:left;margin-left:27.75pt;margin-top:28.3pt;width:549.8pt;height:804.55pt;z-index:251658240;mso-position-horizontal-relative:page;mso-position-vertical-relative:page" coordorigin="458,340" coordsize="11058,16159">
          <v:group id="_x0000_s2248" style="position:absolute;left:458;top:11678;width:681;height:4819" coordorigin="3969,10206" coordsize="681,4819" o:allowincell="f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249" type="#_x0000_t202" style="position:absolute;left:3969;top:13608;width:283;height:1417" o:allowincell="f" filled="f" strokeweight="1.5pt">
              <v:textbox style="layout-flow:vertical;mso-layout-flow-alt:bottom-to-top;mso-next-textbox:#_x0000_s2249" inset="0,0,0,0">
                <w:txbxContent>
                  <w:p w:rsidR="006D11BA" w:rsidRDefault="006D11BA" w:rsidP="00640E89">
                    <w:pPr>
                      <w:jc w:val="center"/>
                    </w:pPr>
                    <w:r>
                      <w:rPr>
                        <w:sz w:val="20"/>
                        <w:szCs w:val="20"/>
                      </w:rPr>
                      <w:t>Инв.№</w:t>
                    </w:r>
                    <w:r>
                      <w:t xml:space="preserve"> </w:t>
                    </w:r>
                    <w:r>
                      <w:rPr>
                        <w:sz w:val="20"/>
                        <w:szCs w:val="20"/>
                      </w:rPr>
                      <w:t>подл.</w:t>
                    </w:r>
                  </w:p>
                </w:txbxContent>
              </v:textbox>
            </v:shape>
            <v:shape id="_x0000_s2250" type="#_x0000_t202" style="position:absolute;left:3969;top:11624;width:283;height:1984" o:allowincell="f" filled="f" strokeweight="1.5pt">
              <v:textbox style="layout-flow:vertical;mso-layout-flow-alt:bottom-to-top;mso-next-textbox:#_x0000_s2250" inset="0,0,0,0">
                <w:txbxContent>
                  <w:p w:rsidR="006D11BA" w:rsidRDefault="006D11BA" w:rsidP="00640E89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Подпись и дата</w:t>
                    </w:r>
                  </w:p>
                </w:txbxContent>
              </v:textbox>
            </v:shape>
            <v:shape id="_x0000_s2251" type="#_x0000_t202" style="position:absolute;left:3969;top:10206;width:283;height:1417" o:allowincell="f" filled="f" strokeweight="1.5pt">
              <v:textbox style="layout-flow:vertical;mso-layout-flow-alt:bottom-to-top;mso-next-textbox:#_x0000_s2251" inset="0,0,0,0">
                <w:txbxContent>
                  <w:p w:rsidR="006D11BA" w:rsidRDefault="006D11BA" w:rsidP="00640E89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Взам.инв.№</w:t>
                    </w:r>
                  </w:p>
                </w:txbxContent>
              </v:textbox>
            </v:shape>
            <v:shape id="_x0000_s2252" type="#_x0000_t202" style="position:absolute;left:4253;top:13608;width:397;height:1417" o:allowincell="f" filled="f" strokeweight="1.5pt">
              <v:textbox style="mso-next-textbox:#_x0000_s2252" inset="0,0,0,0">
                <w:txbxContent>
                  <w:p w:rsidR="006D11BA" w:rsidRDefault="006D11BA" w:rsidP="00640E89"/>
                </w:txbxContent>
              </v:textbox>
            </v:shape>
            <v:shape id="_x0000_s2253" type="#_x0000_t202" style="position:absolute;left:4253;top:11624;width:397;height:1984" o:allowincell="f" filled="f" strokeweight="1.5pt">
              <v:textbox style="mso-next-textbox:#_x0000_s2253" inset="0,0,0,0">
                <w:txbxContent>
                  <w:p w:rsidR="006D11BA" w:rsidRDefault="006D11BA" w:rsidP="00640E89"/>
                </w:txbxContent>
              </v:textbox>
            </v:shape>
            <v:shape id="_x0000_s2254" type="#_x0000_t202" style="position:absolute;left:4253;top:10206;width:397;height:1417" o:allowincell="f" filled="f" strokeweight="1.5pt">
              <v:textbox style="mso-next-textbox:#_x0000_s2254" inset="0,0,0,0">
                <w:txbxContent>
                  <w:p w:rsidR="006D11BA" w:rsidRDefault="006D11BA" w:rsidP="00640E89"/>
                </w:txbxContent>
              </v:textbox>
            </v:shape>
          </v:group>
          <v:group id="_x0000_s2255" style="position:absolute;left:1139;top:15649;width:3685;height:850" coordorigin="1140,13608" coordsize="3685,850" o:allowincell="f">
            <v:group id="_x0000_s2256" style="position:absolute;left:1140;top:14175;width:3685;height:283" coordorigin="1140,14175" coordsize="3685,283" o:allowincell="f">
              <v:shape id="_x0000_s2257" type="#_x0000_t202" style="position:absolute;left:1140;top:14175;width:567;height:283" o:allowincell="f" filled="f" strokeweight="1.5pt">
                <v:textbox style="mso-next-textbox:#_x0000_s2257" inset="0,0,0,0">
                  <w:txbxContent>
                    <w:p w:rsidR="006D11BA" w:rsidRDefault="006D11BA" w:rsidP="00640E89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  <w:r>
                        <w:rPr>
                          <w:sz w:val="20"/>
                          <w:szCs w:val="19"/>
                        </w:rPr>
                        <w:t>Изм</w:t>
                      </w:r>
                      <w:r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</w:rPr>
                        <w:t>.</w:t>
                      </w:r>
                    </w:p>
                  </w:txbxContent>
                </v:textbox>
              </v:shape>
              <v:shape id="_x0000_s2258" type="#_x0000_t202" style="position:absolute;left:1707;top:14175;width:567;height:283" o:allowincell="f" filled="f" strokeweight="1.5pt">
                <v:textbox style="mso-next-textbox:#_x0000_s2258" inset="0,0,0,0">
                  <w:txbxContent>
                    <w:p w:rsidR="006D11BA" w:rsidRDefault="006D11BA" w:rsidP="00640E89">
                      <w:pPr>
                        <w:ind w:left="-57" w:right="-57"/>
                        <w:jc w:val="center"/>
                        <w:rPr>
                          <w:spacing w:val="-8"/>
                          <w:sz w:val="20"/>
                          <w:szCs w:val="19"/>
                          <w:lang w:val="en-US"/>
                        </w:rPr>
                      </w:pPr>
                      <w:r>
                        <w:rPr>
                          <w:spacing w:val="-8"/>
                          <w:sz w:val="20"/>
                          <w:szCs w:val="19"/>
                        </w:rPr>
                        <w:t>Кол.уч.</w:t>
                      </w:r>
                    </w:p>
                  </w:txbxContent>
                </v:textbox>
              </v:shape>
              <v:shape id="_x0000_s2259" type="#_x0000_t202" style="position:absolute;left:2274;top:14175;width:567;height:283" o:allowincell="f" filled="f" strokeweight="1.5pt">
                <v:textbox style="mso-next-textbox:#_x0000_s2259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Лист</w:t>
                      </w:r>
                    </w:p>
                  </w:txbxContent>
                </v:textbox>
              </v:shape>
              <v:shape id="_x0000_s2260" type="#_x0000_t202" style="position:absolute;left:2841;top:14175;width:567;height:283" o:allowincell="f" filled="f" strokeweight="1.5pt">
                <v:textbox style="mso-next-textbox:#_x0000_s2260" inset="0,0,0,0">
                  <w:txbxContent>
                    <w:p w:rsidR="006D11BA" w:rsidRDefault="006D11BA" w:rsidP="00640E89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№док.</w:t>
                      </w:r>
                    </w:p>
                  </w:txbxContent>
                </v:textbox>
              </v:shape>
              <v:shape id="_x0000_s2261" type="#_x0000_t202" style="position:absolute;left:3408;top:14175;width:850;height:283" o:allowincell="f" filled="f" strokeweight="1.5pt">
                <v:textbox style="mso-next-textbox:#_x0000_s2261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Подпись</w:t>
                      </w:r>
                    </w:p>
                  </w:txbxContent>
                </v:textbox>
              </v:shape>
              <v:shape id="_x0000_s2262" type="#_x0000_t202" style="position:absolute;left:4258;top:14175;width:567;height:283" o:allowincell="f" filled="f" strokeweight="1.5pt">
                <v:textbox style="mso-next-textbox:#_x0000_s2262" inset="0,0,0,0">
                  <w:txbxContent>
                    <w:p w:rsidR="006D11BA" w:rsidRDefault="006D11BA" w:rsidP="00640E89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Дата</w:t>
                      </w:r>
                    </w:p>
                  </w:txbxContent>
                </v:textbox>
              </v:shape>
            </v:group>
            <v:group id="_x0000_s2263" style="position:absolute;left:1140;top:13892;width:3685;height:283" coordorigin="1140,14175" coordsize="3685,283" o:allowincell="f">
              <v:shape id="_x0000_s2264" type="#_x0000_t202" style="position:absolute;left:1140;top:14175;width:567;height:283" o:allowincell="f" filled="f" strokeweight="1.5pt">
                <v:textbox style="mso-next-textbox:#_x0000_s2264" inset="0,0,0,0">
                  <w:txbxContent>
                    <w:p w:rsidR="006D11BA" w:rsidRDefault="006D11BA" w:rsidP="00640E89"/>
                  </w:txbxContent>
                </v:textbox>
              </v:shape>
              <v:shape id="_x0000_s2265" type="#_x0000_t202" style="position:absolute;left:1707;top:14175;width:567;height:283" o:allowincell="f" filled="f" strokeweight="1.5pt">
                <v:textbox style="mso-next-textbox:#_x0000_s2265" inset="0,0,0,0">
                  <w:txbxContent>
                    <w:p w:rsidR="006D11BA" w:rsidRDefault="006D11BA" w:rsidP="00640E89"/>
                  </w:txbxContent>
                </v:textbox>
              </v:shape>
              <v:shape id="_x0000_s2266" type="#_x0000_t202" style="position:absolute;left:2274;top:14175;width:567;height:283" o:allowincell="f" filled="f" strokeweight="1.5pt">
                <v:textbox style="mso-next-textbox:#_x0000_s2266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67" type="#_x0000_t202" style="position:absolute;left:2841;top:14175;width:567;height:283" o:allowincell="f" filled="f" strokeweight="1.5pt">
                <v:textbox style="mso-next-textbox:#_x0000_s2267" inset="0,0,0,0">
                  <w:txbxContent>
                    <w:p w:rsidR="006D11BA" w:rsidRDefault="006D11BA" w:rsidP="00640E89"/>
                  </w:txbxContent>
                </v:textbox>
              </v:shape>
              <v:shape id="_x0000_s2268" type="#_x0000_t202" style="position:absolute;left:3408;top:14175;width:850;height:283" o:allowincell="f" filled="f" strokeweight="1.5pt">
                <v:textbox style="mso-next-textbox:#_x0000_s2268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69" type="#_x0000_t202" style="position:absolute;left:4258;top:14175;width:567;height:283" o:allowincell="f" filled="f" strokeweight="1.5pt">
                <v:textbox style="mso-next-textbox:#_x0000_s2269" inset="0,0,0,0">
                  <w:txbxContent>
                    <w:p w:rsidR="006D11BA" w:rsidRDefault="006D11BA" w:rsidP="00640E89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  <v:group id="_x0000_s2270" style="position:absolute;left:1140;top:13608;width:3685;height:283" coordorigin="1140,14175" coordsize="3685,283" o:allowincell="f">
              <v:shape id="_x0000_s2271" type="#_x0000_t202" style="position:absolute;left:1140;top:14175;width:567;height:283" o:allowincell="f" filled="f" strokeweight="1.5pt">
                <v:textbox style="mso-next-textbox:#_x0000_s2271" inset="0,0,0,0">
                  <w:txbxContent>
                    <w:p w:rsidR="006D11BA" w:rsidRDefault="006D11BA" w:rsidP="00640E89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</w:p>
                  </w:txbxContent>
                </v:textbox>
              </v:shape>
              <v:shape id="_x0000_s2272" type="#_x0000_t202" style="position:absolute;left:1707;top:14175;width:567;height:283" o:allowincell="f" filled="f" strokeweight="1.5pt">
                <v:textbox style="mso-next-textbox:#_x0000_s2272" inset="0,0,0,0">
                  <w:txbxContent>
                    <w:p w:rsidR="006D11BA" w:rsidRDefault="006D11BA" w:rsidP="00640E89"/>
                  </w:txbxContent>
                </v:textbox>
              </v:shape>
              <v:shape id="_x0000_s2273" type="#_x0000_t202" style="position:absolute;left:2274;top:14175;width:567;height:283" o:allowincell="f" filled="f" strokeweight="1.5pt">
                <v:textbox style="mso-next-textbox:#_x0000_s2273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74" type="#_x0000_t202" style="position:absolute;left:2841;top:14175;width:567;height:283" o:allowincell="f" filled="f" strokeweight="1.5pt">
                <v:textbox style="mso-next-textbox:#_x0000_s2274" inset="0,0,0,0">
                  <w:txbxContent>
                    <w:p w:rsidR="006D11BA" w:rsidRDefault="006D11BA" w:rsidP="00640E89">
                      <w:pPr>
                        <w:ind w:right="-57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  <v:shape id="_x0000_s2275" type="#_x0000_t202" style="position:absolute;left:3408;top:14175;width:850;height:283" o:allowincell="f" filled="f" strokeweight="1.5pt">
                <v:textbox style="mso-next-textbox:#_x0000_s2275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76" type="#_x0000_t202" style="position:absolute;left:4258;top:14175;width:567;height:283" o:allowincell="f" filled="f" strokeweight="1.5pt">
                <v:textbox style="mso-next-textbox:#_x0000_s2276" inset="0,0,0,0">
                  <w:txbxContent>
                    <w:p w:rsidR="006D11BA" w:rsidRDefault="006D11BA" w:rsidP="00640E89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</v:group>
          <v:group id="_x0000_s2277" style="position:absolute;left:4825;top:15648;width:6691;height:851" coordorigin="4825,15648" coordsize="6691,851" o:allowincell="f">
            <v:shape id="_x0000_s2278" type="#_x0000_t202" style="position:absolute;left:4825;top:15649;width:6123;height:850" o:allowincell="f" filled="f" strokeweight="1.5pt">
              <v:textbox style="mso-next-textbox:#_x0000_s2278" inset="0,0,0,0">
                <w:txbxContent>
                  <w:p w:rsidR="006D11BA" w:rsidRPr="00057140" w:rsidRDefault="006D11BA" w:rsidP="00640E89">
                    <w:pPr>
                      <w:spacing w:before="200"/>
                      <w:jc w:val="center"/>
                    </w:pPr>
                    <w:r w:rsidRPr="00057140">
                      <w:rPr>
                        <w:sz w:val="32"/>
                        <w:szCs w:val="32"/>
                      </w:rPr>
                      <w:t>ПСД-02</w:t>
                    </w:r>
                    <w:r>
                      <w:rPr>
                        <w:sz w:val="32"/>
                        <w:szCs w:val="32"/>
                      </w:rPr>
                      <w:t>5/2015-ОБ.</w:t>
                    </w:r>
                    <w:r w:rsidR="00003B76">
                      <w:rPr>
                        <w:sz w:val="32"/>
                        <w:szCs w:val="32"/>
                      </w:rPr>
                      <w:t>39</w:t>
                    </w:r>
                  </w:p>
                </w:txbxContent>
              </v:textbox>
            </v:shape>
            <v:shape id="_x0000_s2279" type="#_x0000_t202" style="position:absolute;left:10949;top:15648;width:567;height:283" o:allowincell="f" filled="f" strokeweight="1.5pt">
              <v:textbox style="mso-next-textbox:#_x0000_s2279" inset="0,0,0,0">
                <w:txbxContent>
                  <w:p w:rsidR="006D11BA" w:rsidRDefault="006D11BA" w:rsidP="00640E89">
                    <w:pPr>
                      <w:pStyle w:val="61"/>
                      <w:outlineLvl w:val="5"/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  <w:t>Лист</w:t>
                    </w:r>
                  </w:p>
                </w:txbxContent>
              </v:textbox>
            </v:shape>
            <v:shape id="_x0000_s2280" type="#_x0000_t202" style="position:absolute;left:10949;top:15932;width:567;height:567" o:allowincell="f" filled="f" strokeweight="1.5pt">
              <v:textbox style="mso-next-textbox:#_x0000_s2280" inset="0,0,0,0">
                <w:txbxContent>
                  <w:p w:rsidR="006D11BA" w:rsidRPr="00F13A0E" w:rsidRDefault="006D11BA" w:rsidP="00640E89">
                    <w:pPr>
                      <w:jc w:val="center"/>
                    </w:pPr>
                    <w:r>
                      <w:t>1</w:t>
                    </w:r>
                  </w:p>
                </w:txbxContent>
              </v:textbox>
            </v:shape>
          </v:group>
          <v:rect id="_x0000_s2281" style="position:absolute;left:1140;top:340;width:10375;height:16157" o:allowincell="f" filled="f" strokeweight="1.5pt"/>
          <w10:wrap anchorx="page" anchory="page"/>
        </v:group>
      </w:pict>
    </w:r>
  </w:p>
  <w:p w:rsidR="006D11BA" w:rsidRDefault="006D11BA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8"/>
    <w:multiLevelType w:val="singleLevel"/>
    <w:tmpl w:val="122432DC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00000002"/>
    <w:multiLevelType w:val="singleLevel"/>
    <w:tmpl w:val="D5C8ED80"/>
    <w:name w:val="WW8Num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  <w:color w:val="000000"/>
      </w:rPr>
    </w:lvl>
  </w:abstractNum>
  <w:abstractNum w:abstractNumId="3">
    <w:nsid w:val="00000004"/>
    <w:multiLevelType w:val="singleLevel"/>
    <w:tmpl w:val="00000004"/>
    <w:name w:val="WW8Num8"/>
    <w:lvl w:ilvl="0">
      <w:start w:val="1"/>
      <w:numFmt w:val="decimal"/>
      <w:lvlText w:val="%1"/>
      <w:lvlJc w:val="left"/>
      <w:pPr>
        <w:tabs>
          <w:tab w:val="num" w:pos="370"/>
        </w:tabs>
        <w:ind w:left="370" w:hanging="360"/>
      </w:pPr>
      <w:rPr>
        <w:color w:val="000000"/>
      </w:rPr>
    </w:lvl>
  </w:abstractNum>
  <w:abstractNum w:abstractNumId="4">
    <w:nsid w:val="00000011"/>
    <w:multiLevelType w:val="multilevel"/>
    <w:tmpl w:val="000000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5">
    <w:nsid w:val="07393463"/>
    <w:multiLevelType w:val="hybridMultilevel"/>
    <w:tmpl w:val="64F0A3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82E08B8"/>
    <w:multiLevelType w:val="hybridMultilevel"/>
    <w:tmpl w:val="39A61E26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7">
    <w:nsid w:val="08A60BA8"/>
    <w:multiLevelType w:val="multilevel"/>
    <w:tmpl w:val="69EE6AF4"/>
    <w:lvl w:ilvl="0">
      <w:start w:val="1"/>
      <w:numFmt w:val="bullet"/>
      <w:pStyle w:val="a0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 w:hint="default"/>
        <w:b/>
        <w:i w:val="0"/>
      </w:rPr>
    </w:lvl>
    <w:lvl w:ilvl="1">
      <w:start w:val="1"/>
      <w:numFmt w:val="decimal"/>
      <w:isLgl/>
      <w:suff w:val="space"/>
      <w:lvlText w:val="%1.%2."/>
      <w:lvlJc w:val="left"/>
      <w:pPr>
        <w:ind w:firstLine="357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suff w:val="space"/>
      <w:lvlText w:val="%1.%2.%3."/>
      <w:lvlJc w:val="left"/>
      <w:pPr>
        <w:ind w:left="284" w:firstLine="73"/>
      </w:pPr>
      <w:rPr>
        <w:rFonts w:ascii="Times New Roman" w:hAnsi="Times New Roman"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8">
    <w:nsid w:val="08F55D28"/>
    <w:multiLevelType w:val="multilevel"/>
    <w:tmpl w:val="266C46FA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>
    <w:nsid w:val="0985721B"/>
    <w:multiLevelType w:val="hybridMultilevel"/>
    <w:tmpl w:val="F68E3488"/>
    <w:lvl w:ilvl="0" w:tplc="C04A5C44">
      <w:start w:val="7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0EA1792E"/>
    <w:multiLevelType w:val="hybridMultilevel"/>
    <w:tmpl w:val="26B8AF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0610265"/>
    <w:multiLevelType w:val="hybridMultilevel"/>
    <w:tmpl w:val="5BBEDC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A60182A"/>
    <w:multiLevelType w:val="hybridMultilevel"/>
    <w:tmpl w:val="8D84A41E"/>
    <w:lvl w:ilvl="0" w:tplc="0A0236D8">
      <w:start w:val="1"/>
      <w:numFmt w:val="decimal"/>
      <w:lvlText w:val="%1"/>
      <w:lvlJc w:val="left"/>
      <w:pPr>
        <w:ind w:left="370" w:hanging="360"/>
      </w:pPr>
      <w:rPr>
        <w:rFonts w:hint="default"/>
        <w:color w:val="000000"/>
      </w:rPr>
    </w:lvl>
    <w:lvl w:ilvl="1" w:tplc="04190019">
      <w:start w:val="1"/>
      <w:numFmt w:val="lowerLetter"/>
      <w:lvlText w:val="%2."/>
      <w:lvlJc w:val="left"/>
      <w:pPr>
        <w:ind w:left="1090" w:hanging="360"/>
      </w:pPr>
    </w:lvl>
    <w:lvl w:ilvl="2" w:tplc="0419001B" w:tentative="1">
      <w:start w:val="1"/>
      <w:numFmt w:val="lowerRoman"/>
      <w:lvlText w:val="%3."/>
      <w:lvlJc w:val="right"/>
      <w:pPr>
        <w:ind w:left="1810" w:hanging="180"/>
      </w:pPr>
    </w:lvl>
    <w:lvl w:ilvl="3" w:tplc="0419000F" w:tentative="1">
      <w:start w:val="1"/>
      <w:numFmt w:val="decimal"/>
      <w:lvlText w:val="%4."/>
      <w:lvlJc w:val="left"/>
      <w:pPr>
        <w:ind w:left="2530" w:hanging="360"/>
      </w:pPr>
    </w:lvl>
    <w:lvl w:ilvl="4" w:tplc="04190019" w:tentative="1">
      <w:start w:val="1"/>
      <w:numFmt w:val="lowerLetter"/>
      <w:lvlText w:val="%5."/>
      <w:lvlJc w:val="left"/>
      <w:pPr>
        <w:ind w:left="3250" w:hanging="360"/>
      </w:pPr>
    </w:lvl>
    <w:lvl w:ilvl="5" w:tplc="0419001B" w:tentative="1">
      <w:start w:val="1"/>
      <w:numFmt w:val="lowerRoman"/>
      <w:lvlText w:val="%6."/>
      <w:lvlJc w:val="right"/>
      <w:pPr>
        <w:ind w:left="3970" w:hanging="180"/>
      </w:pPr>
    </w:lvl>
    <w:lvl w:ilvl="6" w:tplc="0419000F" w:tentative="1">
      <w:start w:val="1"/>
      <w:numFmt w:val="decimal"/>
      <w:lvlText w:val="%7."/>
      <w:lvlJc w:val="left"/>
      <w:pPr>
        <w:ind w:left="4690" w:hanging="360"/>
      </w:pPr>
    </w:lvl>
    <w:lvl w:ilvl="7" w:tplc="04190019" w:tentative="1">
      <w:start w:val="1"/>
      <w:numFmt w:val="lowerLetter"/>
      <w:lvlText w:val="%8."/>
      <w:lvlJc w:val="left"/>
      <w:pPr>
        <w:ind w:left="5410" w:hanging="360"/>
      </w:pPr>
    </w:lvl>
    <w:lvl w:ilvl="8" w:tplc="0419001B" w:tentative="1">
      <w:start w:val="1"/>
      <w:numFmt w:val="lowerRoman"/>
      <w:lvlText w:val="%9."/>
      <w:lvlJc w:val="right"/>
      <w:pPr>
        <w:ind w:left="6130" w:hanging="180"/>
      </w:pPr>
    </w:lvl>
  </w:abstractNum>
  <w:abstractNum w:abstractNumId="13">
    <w:nsid w:val="2297290A"/>
    <w:multiLevelType w:val="hybridMultilevel"/>
    <w:tmpl w:val="D534B0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5346E6A"/>
    <w:multiLevelType w:val="multilevel"/>
    <w:tmpl w:val="523660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15">
    <w:nsid w:val="29C948E3"/>
    <w:multiLevelType w:val="multilevel"/>
    <w:tmpl w:val="D7B60F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0D34A64"/>
    <w:multiLevelType w:val="hybridMultilevel"/>
    <w:tmpl w:val="A6767ADA"/>
    <w:lvl w:ilvl="0" w:tplc="FB86E1DE">
      <w:start w:val="2"/>
      <w:numFmt w:val="bullet"/>
      <w:lvlText w:val="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348127D"/>
    <w:multiLevelType w:val="hybridMultilevel"/>
    <w:tmpl w:val="F3EEAB00"/>
    <w:lvl w:ilvl="0" w:tplc="15268F9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37CD72F8"/>
    <w:multiLevelType w:val="singleLevel"/>
    <w:tmpl w:val="E542914C"/>
    <w:lvl w:ilvl="0">
      <w:start w:val="1"/>
      <w:numFmt w:val="bullet"/>
      <w:lvlText w:val="-"/>
      <w:lvlJc w:val="left"/>
      <w:pPr>
        <w:tabs>
          <w:tab w:val="num" w:pos="1169"/>
        </w:tabs>
        <w:ind w:left="1169" w:hanging="360"/>
      </w:pPr>
      <w:rPr>
        <w:rFonts w:hint="default"/>
      </w:rPr>
    </w:lvl>
  </w:abstractNum>
  <w:abstractNum w:abstractNumId="19">
    <w:nsid w:val="3A410210"/>
    <w:multiLevelType w:val="hybridMultilevel"/>
    <w:tmpl w:val="B37E95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C641A25"/>
    <w:multiLevelType w:val="hybridMultilevel"/>
    <w:tmpl w:val="54768EC6"/>
    <w:lvl w:ilvl="0" w:tplc="0419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1">
    <w:nsid w:val="3E811CF7"/>
    <w:multiLevelType w:val="multilevel"/>
    <w:tmpl w:val="0FA2188A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9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560" w:hanging="2160"/>
      </w:pPr>
      <w:rPr>
        <w:rFonts w:hint="default"/>
      </w:rPr>
    </w:lvl>
  </w:abstractNum>
  <w:abstractNum w:abstractNumId="22">
    <w:nsid w:val="430C545A"/>
    <w:multiLevelType w:val="hybridMultilevel"/>
    <w:tmpl w:val="AFB0620E"/>
    <w:lvl w:ilvl="0" w:tplc="00000008">
      <w:start w:val="1"/>
      <w:numFmt w:val="decimal"/>
      <w:lvlText w:val="%1."/>
      <w:lvlJc w:val="left"/>
      <w:pPr>
        <w:ind w:left="370" w:hanging="360"/>
      </w:pPr>
    </w:lvl>
    <w:lvl w:ilvl="1" w:tplc="04190019" w:tentative="1">
      <w:start w:val="1"/>
      <w:numFmt w:val="lowerLetter"/>
      <w:lvlText w:val="%2."/>
      <w:lvlJc w:val="left"/>
      <w:pPr>
        <w:ind w:left="1090" w:hanging="360"/>
      </w:pPr>
    </w:lvl>
    <w:lvl w:ilvl="2" w:tplc="0419001B" w:tentative="1">
      <w:start w:val="1"/>
      <w:numFmt w:val="lowerRoman"/>
      <w:lvlText w:val="%3."/>
      <w:lvlJc w:val="right"/>
      <w:pPr>
        <w:ind w:left="1810" w:hanging="180"/>
      </w:pPr>
    </w:lvl>
    <w:lvl w:ilvl="3" w:tplc="0419000F" w:tentative="1">
      <w:start w:val="1"/>
      <w:numFmt w:val="decimal"/>
      <w:lvlText w:val="%4."/>
      <w:lvlJc w:val="left"/>
      <w:pPr>
        <w:ind w:left="2530" w:hanging="360"/>
      </w:pPr>
    </w:lvl>
    <w:lvl w:ilvl="4" w:tplc="04190019" w:tentative="1">
      <w:start w:val="1"/>
      <w:numFmt w:val="lowerLetter"/>
      <w:lvlText w:val="%5."/>
      <w:lvlJc w:val="left"/>
      <w:pPr>
        <w:ind w:left="3250" w:hanging="360"/>
      </w:pPr>
    </w:lvl>
    <w:lvl w:ilvl="5" w:tplc="0419001B" w:tentative="1">
      <w:start w:val="1"/>
      <w:numFmt w:val="lowerRoman"/>
      <w:lvlText w:val="%6."/>
      <w:lvlJc w:val="right"/>
      <w:pPr>
        <w:ind w:left="3970" w:hanging="180"/>
      </w:pPr>
    </w:lvl>
    <w:lvl w:ilvl="6" w:tplc="0419000F" w:tentative="1">
      <w:start w:val="1"/>
      <w:numFmt w:val="decimal"/>
      <w:lvlText w:val="%7."/>
      <w:lvlJc w:val="left"/>
      <w:pPr>
        <w:ind w:left="4690" w:hanging="360"/>
      </w:pPr>
    </w:lvl>
    <w:lvl w:ilvl="7" w:tplc="04190019" w:tentative="1">
      <w:start w:val="1"/>
      <w:numFmt w:val="lowerLetter"/>
      <w:lvlText w:val="%8."/>
      <w:lvlJc w:val="left"/>
      <w:pPr>
        <w:ind w:left="5410" w:hanging="360"/>
      </w:pPr>
    </w:lvl>
    <w:lvl w:ilvl="8" w:tplc="0419001B" w:tentative="1">
      <w:start w:val="1"/>
      <w:numFmt w:val="lowerRoman"/>
      <w:lvlText w:val="%9."/>
      <w:lvlJc w:val="right"/>
      <w:pPr>
        <w:ind w:left="6130" w:hanging="180"/>
      </w:pPr>
    </w:lvl>
  </w:abstractNum>
  <w:abstractNum w:abstractNumId="23">
    <w:nsid w:val="44703635"/>
    <w:multiLevelType w:val="multilevel"/>
    <w:tmpl w:val="B978D5FA"/>
    <w:lvl w:ilvl="0">
      <w:start w:val="5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1"/>
      <w:numFmt w:val="decimal"/>
      <w:lvlText w:val="%1.%2"/>
      <w:lvlJc w:val="left"/>
      <w:pPr>
        <w:ind w:left="1234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24">
    <w:nsid w:val="4CB62610"/>
    <w:multiLevelType w:val="hybridMultilevel"/>
    <w:tmpl w:val="01A47000"/>
    <w:lvl w:ilvl="0" w:tplc="B9CAF14E">
      <w:start w:val="1"/>
      <w:numFmt w:val="decimal"/>
      <w:lvlText w:val="%1."/>
      <w:lvlJc w:val="left"/>
      <w:pPr>
        <w:ind w:left="8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45" w:hanging="360"/>
      </w:pPr>
    </w:lvl>
    <w:lvl w:ilvl="2" w:tplc="0419001B" w:tentative="1">
      <w:start w:val="1"/>
      <w:numFmt w:val="lowerRoman"/>
      <w:lvlText w:val="%3."/>
      <w:lvlJc w:val="right"/>
      <w:pPr>
        <w:ind w:left="2265" w:hanging="180"/>
      </w:pPr>
    </w:lvl>
    <w:lvl w:ilvl="3" w:tplc="0419000F" w:tentative="1">
      <w:start w:val="1"/>
      <w:numFmt w:val="decimal"/>
      <w:lvlText w:val="%4."/>
      <w:lvlJc w:val="left"/>
      <w:pPr>
        <w:ind w:left="2985" w:hanging="360"/>
      </w:pPr>
    </w:lvl>
    <w:lvl w:ilvl="4" w:tplc="04190019" w:tentative="1">
      <w:start w:val="1"/>
      <w:numFmt w:val="lowerLetter"/>
      <w:lvlText w:val="%5."/>
      <w:lvlJc w:val="left"/>
      <w:pPr>
        <w:ind w:left="3705" w:hanging="360"/>
      </w:pPr>
    </w:lvl>
    <w:lvl w:ilvl="5" w:tplc="0419001B" w:tentative="1">
      <w:start w:val="1"/>
      <w:numFmt w:val="lowerRoman"/>
      <w:lvlText w:val="%6."/>
      <w:lvlJc w:val="right"/>
      <w:pPr>
        <w:ind w:left="4425" w:hanging="180"/>
      </w:pPr>
    </w:lvl>
    <w:lvl w:ilvl="6" w:tplc="0419000F" w:tentative="1">
      <w:start w:val="1"/>
      <w:numFmt w:val="decimal"/>
      <w:lvlText w:val="%7."/>
      <w:lvlJc w:val="left"/>
      <w:pPr>
        <w:ind w:left="5145" w:hanging="360"/>
      </w:pPr>
    </w:lvl>
    <w:lvl w:ilvl="7" w:tplc="04190019" w:tentative="1">
      <w:start w:val="1"/>
      <w:numFmt w:val="lowerLetter"/>
      <w:lvlText w:val="%8."/>
      <w:lvlJc w:val="left"/>
      <w:pPr>
        <w:ind w:left="5865" w:hanging="360"/>
      </w:pPr>
    </w:lvl>
    <w:lvl w:ilvl="8" w:tplc="0419001B" w:tentative="1">
      <w:start w:val="1"/>
      <w:numFmt w:val="lowerRoman"/>
      <w:lvlText w:val="%9."/>
      <w:lvlJc w:val="right"/>
      <w:pPr>
        <w:ind w:left="6585" w:hanging="180"/>
      </w:pPr>
    </w:lvl>
  </w:abstractNum>
  <w:abstractNum w:abstractNumId="25">
    <w:nsid w:val="4F31427B"/>
    <w:multiLevelType w:val="hybridMultilevel"/>
    <w:tmpl w:val="E36E797A"/>
    <w:lvl w:ilvl="0" w:tplc="991A0E36">
      <w:start w:val="1"/>
      <w:numFmt w:val="decimal"/>
      <w:lvlText w:val="%1."/>
      <w:lvlJc w:val="left"/>
      <w:pPr>
        <w:ind w:left="927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>
    <w:nsid w:val="4FC21BDB"/>
    <w:multiLevelType w:val="hybridMultilevel"/>
    <w:tmpl w:val="6BB2F4A2"/>
    <w:lvl w:ilvl="0" w:tplc="D9FC16E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4FDA14F6"/>
    <w:multiLevelType w:val="hybridMultilevel"/>
    <w:tmpl w:val="C3B0B9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5DC1047"/>
    <w:multiLevelType w:val="hybridMultilevel"/>
    <w:tmpl w:val="4CF23B6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56C7480F"/>
    <w:multiLevelType w:val="hybridMultilevel"/>
    <w:tmpl w:val="8B48C9BC"/>
    <w:lvl w:ilvl="0" w:tplc="F036DBE6">
      <w:start w:val="5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>
    <w:nsid w:val="58D24057"/>
    <w:multiLevelType w:val="hybridMultilevel"/>
    <w:tmpl w:val="548268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90E2D7C"/>
    <w:multiLevelType w:val="hybridMultilevel"/>
    <w:tmpl w:val="56D46D7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5C1B2FEA"/>
    <w:multiLevelType w:val="hybridMultilevel"/>
    <w:tmpl w:val="65C8170A"/>
    <w:lvl w:ilvl="0" w:tplc="37C02DE0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33">
    <w:nsid w:val="672D0015"/>
    <w:multiLevelType w:val="hybridMultilevel"/>
    <w:tmpl w:val="C50298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C8411F"/>
    <w:multiLevelType w:val="hybridMultilevel"/>
    <w:tmpl w:val="0E8208CE"/>
    <w:lvl w:ilvl="0" w:tplc="0419000F">
      <w:start w:val="1"/>
      <w:numFmt w:val="decimal"/>
      <w:lvlText w:val="%1."/>
      <w:lvlJc w:val="left"/>
      <w:pPr>
        <w:ind w:left="1778" w:hanging="360"/>
      </w:p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5">
    <w:nsid w:val="69AC34AA"/>
    <w:multiLevelType w:val="multilevel"/>
    <w:tmpl w:val="3B00CFE0"/>
    <w:lvl w:ilvl="0">
      <w:start w:val="7"/>
      <w:numFmt w:val="decimal"/>
      <w:pStyle w:val="1"/>
      <w:lvlText w:val="%1."/>
      <w:lvlJc w:val="left"/>
      <w:pPr>
        <w:tabs>
          <w:tab w:val="num" w:pos="987"/>
        </w:tabs>
        <w:ind w:left="987" w:hanging="420"/>
      </w:pPr>
      <w:rPr>
        <w:rFonts w:hint="default"/>
      </w:rPr>
    </w:lvl>
    <w:lvl w:ilvl="1">
      <w:start w:val="1"/>
      <w:numFmt w:val="decimal"/>
      <w:pStyle w:val="2135pt00"/>
      <w:lvlText w:val="%1.%2."/>
      <w:lvlJc w:val="left"/>
      <w:pPr>
        <w:tabs>
          <w:tab w:val="num" w:pos="987"/>
        </w:tabs>
        <w:ind w:left="987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87"/>
        </w:tabs>
        <w:ind w:left="1287" w:hanging="720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tabs>
          <w:tab w:val="num" w:pos="1647"/>
        </w:tabs>
        <w:ind w:left="128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367"/>
        </w:tabs>
        <w:ind w:left="2367" w:hanging="1800"/>
      </w:pPr>
      <w:rPr>
        <w:rFonts w:hint="default"/>
      </w:rPr>
    </w:lvl>
  </w:abstractNum>
  <w:abstractNum w:abstractNumId="36">
    <w:nsid w:val="6ABE42EA"/>
    <w:multiLevelType w:val="hybridMultilevel"/>
    <w:tmpl w:val="90CEAF4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6C4C7467"/>
    <w:multiLevelType w:val="multilevel"/>
    <w:tmpl w:val="E196D158"/>
    <w:lvl w:ilvl="0">
      <w:start w:val="5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38">
    <w:nsid w:val="6D0515C6"/>
    <w:multiLevelType w:val="hybridMultilevel"/>
    <w:tmpl w:val="60760F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DE71743"/>
    <w:multiLevelType w:val="multilevel"/>
    <w:tmpl w:val="7F6E16B6"/>
    <w:lvl w:ilvl="0">
      <w:start w:val="6"/>
      <w:numFmt w:val="bullet"/>
      <w:lvlText w:val="-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420"/>
        </w:tabs>
        <w:ind w:left="342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</w:abstractNum>
  <w:abstractNum w:abstractNumId="40">
    <w:nsid w:val="721E39B7"/>
    <w:multiLevelType w:val="multilevel"/>
    <w:tmpl w:val="F5C4EE12"/>
    <w:lvl w:ilvl="0">
      <w:start w:val="1"/>
      <w:numFmt w:val="decimal"/>
      <w:suff w:val="space"/>
      <w:lvlText w:val="%1."/>
      <w:lvlJc w:val="left"/>
      <w:pPr>
        <w:ind w:left="927" w:hanging="360"/>
      </w:pPr>
      <w:rPr>
        <w:rFonts w:ascii="Times New Roman" w:hAnsi="Times New Roman" w:cs="Times New Roman" w:hint="default"/>
        <w:b/>
        <w:i w:val="0"/>
      </w:rPr>
    </w:lvl>
    <w:lvl w:ilvl="1">
      <w:start w:val="1"/>
      <w:numFmt w:val="decimal"/>
      <w:isLgl/>
      <w:suff w:val="space"/>
      <w:lvlText w:val="%1.%2."/>
      <w:lvlJc w:val="left"/>
      <w:pPr>
        <w:ind w:firstLine="357"/>
      </w:pPr>
      <w:rPr>
        <w:rFonts w:ascii="Times New Roman" w:hAnsi="Times New Roman" w:cs="Times New Roman" w:hint="default"/>
        <w:b/>
        <w:i w:val="0"/>
      </w:rPr>
    </w:lvl>
    <w:lvl w:ilvl="2">
      <w:start w:val="1"/>
      <w:numFmt w:val="decimal"/>
      <w:pStyle w:val="3"/>
      <w:isLgl/>
      <w:suff w:val="space"/>
      <w:lvlText w:val="%1.%2.%3."/>
      <w:lvlJc w:val="left"/>
      <w:pPr>
        <w:ind w:left="284" w:firstLine="73"/>
      </w:pPr>
      <w:rPr>
        <w:rFonts w:ascii="Times New Roman" w:hAnsi="Times New Roman" w:cs="Times New Roman" w:hint="default"/>
        <w:b/>
        <w:i w:val="0"/>
      </w:rPr>
    </w:lvl>
    <w:lvl w:ilvl="3">
      <w:start w:val="1"/>
      <w:numFmt w:val="decimal"/>
      <w:isLgl/>
      <w:lvlText w:val="%1.%2.%3.%4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41">
    <w:nsid w:val="78A068AE"/>
    <w:multiLevelType w:val="hybridMultilevel"/>
    <w:tmpl w:val="322C1B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9591C35"/>
    <w:multiLevelType w:val="hybridMultilevel"/>
    <w:tmpl w:val="CBE000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B9C65E5"/>
    <w:multiLevelType w:val="hybridMultilevel"/>
    <w:tmpl w:val="4F90D7C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>
    <w:nsid w:val="7BDD202B"/>
    <w:multiLevelType w:val="hybridMultilevel"/>
    <w:tmpl w:val="19100080"/>
    <w:lvl w:ilvl="0" w:tplc="FFFFFFF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5">
    <w:nsid w:val="7E7765DE"/>
    <w:multiLevelType w:val="hybridMultilevel"/>
    <w:tmpl w:val="A2A2CC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F227CCE"/>
    <w:multiLevelType w:val="hybridMultilevel"/>
    <w:tmpl w:val="378ED3C4"/>
    <w:lvl w:ilvl="0" w:tplc="CF08ED2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40"/>
  </w:num>
  <w:num w:numId="2">
    <w:abstractNumId w:val="35"/>
  </w:num>
  <w:num w:numId="3">
    <w:abstractNumId w:val="0"/>
  </w:num>
  <w:num w:numId="4">
    <w:abstractNumId w:val="7"/>
  </w:num>
  <w:num w:numId="5">
    <w:abstractNumId w:val="36"/>
  </w:num>
  <w:num w:numId="6">
    <w:abstractNumId w:val="28"/>
  </w:num>
  <w:num w:numId="7">
    <w:abstractNumId w:val="31"/>
  </w:num>
  <w:num w:numId="8">
    <w:abstractNumId w:val="43"/>
  </w:num>
  <w:num w:numId="9">
    <w:abstractNumId w:val="12"/>
  </w:num>
  <w:num w:numId="10">
    <w:abstractNumId w:val="1"/>
  </w:num>
  <w:num w:numId="11">
    <w:abstractNumId w:val="2"/>
  </w:num>
  <w:num w:numId="12">
    <w:abstractNumId w:val="32"/>
  </w:num>
  <w:num w:numId="13">
    <w:abstractNumId w:val="23"/>
  </w:num>
  <w:num w:numId="14">
    <w:abstractNumId w:val="24"/>
  </w:num>
  <w:num w:numId="15">
    <w:abstractNumId w:val="20"/>
  </w:num>
  <w:num w:numId="16">
    <w:abstractNumId w:val="39"/>
  </w:num>
  <w:num w:numId="17">
    <w:abstractNumId w:val="37"/>
  </w:num>
  <w:num w:numId="18">
    <w:abstractNumId w:val="3"/>
  </w:num>
  <w:num w:numId="19">
    <w:abstractNumId w:val="4"/>
  </w:num>
  <w:num w:numId="20">
    <w:abstractNumId w:val="13"/>
  </w:num>
  <w:num w:numId="21">
    <w:abstractNumId w:val="11"/>
  </w:num>
  <w:num w:numId="22">
    <w:abstractNumId w:val="33"/>
  </w:num>
  <w:num w:numId="23">
    <w:abstractNumId w:val="34"/>
  </w:num>
  <w:num w:numId="24">
    <w:abstractNumId w:val="6"/>
  </w:num>
  <w:num w:numId="25">
    <w:abstractNumId w:val="41"/>
  </w:num>
  <w:num w:numId="26">
    <w:abstractNumId w:val="16"/>
  </w:num>
  <w:num w:numId="27">
    <w:abstractNumId w:val="42"/>
  </w:num>
  <w:num w:numId="28">
    <w:abstractNumId w:val="5"/>
  </w:num>
  <w:num w:numId="29">
    <w:abstractNumId w:val="27"/>
  </w:num>
  <w:num w:numId="30">
    <w:abstractNumId w:val="30"/>
  </w:num>
  <w:num w:numId="31">
    <w:abstractNumId w:val="8"/>
  </w:num>
  <w:num w:numId="32">
    <w:abstractNumId w:val="18"/>
  </w:num>
  <w:num w:numId="33">
    <w:abstractNumId w:val="44"/>
  </w:num>
  <w:num w:numId="34">
    <w:abstractNumId w:val="22"/>
  </w:num>
  <w:num w:numId="35">
    <w:abstractNumId w:val="14"/>
  </w:num>
  <w:num w:numId="36">
    <w:abstractNumId w:val="21"/>
  </w:num>
  <w:num w:numId="37">
    <w:abstractNumId w:val="45"/>
  </w:num>
  <w:num w:numId="38">
    <w:abstractNumId w:val="10"/>
  </w:num>
  <w:num w:numId="39">
    <w:abstractNumId w:val="19"/>
  </w:num>
  <w:num w:numId="40">
    <w:abstractNumId w:val="25"/>
  </w:num>
  <w:num w:numId="41">
    <w:abstractNumId w:val="17"/>
  </w:num>
  <w:num w:numId="42">
    <w:abstractNumId w:val="9"/>
  </w:num>
  <w:num w:numId="43">
    <w:abstractNumId w:val="29"/>
  </w:num>
  <w:num w:numId="44">
    <w:abstractNumId w:val="26"/>
  </w:num>
  <w:num w:numId="45">
    <w:abstractNumId w:val="46"/>
  </w:num>
  <w:num w:numId="46">
    <w:abstractNumId w:val="15"/>
  </w:num>
  <w:num w:numId="47">
    <w:abstractNumId w:val="3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autoHyphenation/>
  <w:characterSpacingControl w:val="doNotCompress"/>
  <w:hdrShapeDefaults>
    <o:shapedefaults v:ext="edit" spidmax="512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4A0FA1"/>
    <w:rsid w:val="0000042D"/>
    <w:rsid w:val="00001004"/>
    <w:rsid w:val="000013A4"/>
    <w:rsid w:val="0000155B"/>
    <w:rsid w:val="000015D6"/>
    <w:rsid w:val="00001EEE"/>
    <w:rsid w:val="00002918"/>
    <w:rsid w:val="00002E87"/>
    <w:rsid w:val="00003139"/>
    <w:rsid w:val="00003B76"/>
    <w:rsid w:val="00004266"/>
    <w:rsid w:val="0000434B"/>
    <w:rsid w:val="000051A8"/>
    <w:rsid w:val="0000536D"/>
    <w:rsid w:val="00005C01"/>
    <w:rsid w:val="00005CEF"/>
    <w:rsid w:val="00006233"/>
    <w:rsid w:val="00007710"/>
    <w:rsid w:val="00010409"/>
    <w:rsid w:val="00011072"/>
    <w:rsid w:val="00014B52"/>
    <w:rsid w:val="000157B2"/>
    <w:rsid w:val="0001712A"/>
    <w:rsid w:val="0002385A"/>
    <w:rsid w:val="00023A59"/>
    <w:rsid w:val="0002518B"/>
    <w:rsid w:val="0002653E"/>
    <w:rsid w:val="0002789A"/>
    <w:rsid w:val="00027DDC"/>
    <w:rsid w:val="000303B2"/>
    <w:rsid w:val="00030C5E"/>
    <w:rsid w:val="00032740"/>
    <w:rsid w:val="00034BE7"/>
    <w:rsid w:val="000360E9"/>
    <w:rsid w:val="00040B58"/>
    <w:rsid w:val="00044AA1"/>
    <w:rsid w:val="00044B4E"/>
    <w:rsid w:val="00044B90"/>
    <w:rsid w:val="00046B8B"/>
    <w:rsid w:val="00046F9B"/>
    <w:rsid w:val="00047029"/>
    <w:rsid w:val="00047A29"/>
    <w:rsid w:val="00051ED7"/>
    <w:rsid w:val="00052B2B"/>
    <w:rsid w:val="00052D7D"/>
    <w:rsid w:val="00053FAB"/>
    <w:rsid w:val="00057140"/>
    <w:rsid w:val="00057694"/>
    <w:rsid w:val="000577E6"/>
    <w:rsid w:val="00061923"/>
    <w:rsid w:val="00065F4B"/>
    <w:rsid w:val="00070060"/>
    <w:rsid w:val="00070E46"/>
    <w:rsid w:val="00071557"/>
    <w:rsid w:val="000717F3"/>
    <w:rsid w:val="00071D66"/>
    <w:rsid w:val="0007237F"/>
    <w:rsid w:val="00074BAB"/>
    <w:rsid w:val="00080D7A"/>
    <w:rsid w:val="00081633"/>
    <w:rsid w:val="00081799"/>
    <w:rsid w:val="000831EF"/>
    <w:rsid w:val="00083881"/>
    <w:rsid w:val="0008428A"/>
    <w:rsid w:val="00085B72"/>
    <w:rsid w:val="00086536"/>
    <w:rsid w:val="00087613"/>
    <w:rsid w:val="00087A1E"/>
    <w:rsid w:val="0009067E"/>
    <w:rsid w:val="0009218D"/>
    <w:rsid w:val="00093C9C"/>
    <w:rsid w:val="0009545E"/>
    <w:rsid w:val="00095937"/>
    <w:rsid w:val="00095D97"/>
    <w:rsid w:val="00096663"/>
    <w:rsid w:val="000A08DB"/>
    <w:rsid w:val="000A0DCC"/>
    <w:rsid w:val="000A0FE4"/>
    <w:rsid w:val="000A1186"/>
    <w:rsid w:val="000A2BA2"/>
    <w:rsid w:val="000A3C33"/>
    <w:rsid w:val="000A3F09"/>
    <w:rsid w:val="000A45E4"/>
    <w:rsid w:val="000A58F4"/>
    <w:rsid w:val="000A6001"/>
    <w:rsid w:val="000A6622"/>
    <w:rsid w:val="000A7912"/>
    <w:rsid w:val="000A7A11"/>
    <w:rsid w:val="000B016F"/>
    <w:rsid w:val="000B0767"/>
    <w:rsid w:val="000B09E8"/>
    <w:rsid w:val="000B2B21"/>
    <w:rsid w:val="000B3ADC"/>
    <w:rsid w:val="000B4B8B"/>
    <w:rsid w:val="000B5BA8"/>
    <w:rsid w:val="000B737A"/>
    <w:rsid w:val="000C03E7"/>
    <w:rsid w:val="000C3512"/>
    <w:rsid w:val="000C427A"/>
    <w:rsid w:val="000C5746"/>
    <w:rsid w:val="000C641D"/>
    <w:rsid w:val="000C6D30"/>
    <w:rsid w:val="000C6E51"/>
    <w:rsid w:val="000C71F7"/>
    <w:rsid w:val="000C7DE9"/>
    <w:rsid w:val="000C7F0B"/>
    <w:rsid w:val="000D085C"/>
    <w:rsid w:val="000D0CD3"/>
    <w:rsid w:val="000D2146"/>
    <w:rsid w:val="000D2383"/>
    <w:rsid w:val="000D3B0E"/>
    <w:rsid w:val="000D4A0D"/>
    <w:rsid w:val="000D5D66"/>
    <w:rsid w:val="000D6274"/>
    <w:rsid w:val="000E261A"/>
    <w:rsid w:val="000E3A2E"/>
    <w:rsid w:val="000E4379"/>
    <w:rsid w:val="000E46E3"/>
    <w:rsid w:val="000E57DD"/>
    <w:rsid w:val="000E5BF3"/>
    <w:rsid w:val="000E6FEF"/>
    <w:rsid w:val="000E7996"/>
    <w:rsid w:val="000E7A86"/>
    <w:rsid w:val="000E7D51"/>
    <w:rsid w:val="000F10D3"/>
    <w:rsid w:val="000F2D3E"/>
    <w:rsid w:val="000F4270"/>
    <w:rsid w:val="000F50BB"/>
    <w:rsid w:val="000F6366"/>
    <w:rsid w:val="000F74E8"/>
    <w:rsid w:val="0010093A"/>
    <w:rsid w:val="0010124E"/>
    <w:rsid w:val="00102007"/>
    <w:rsid w:val="00102C28"/>
    <w:rsid w:val="00103B43"/>
    <w:rsid w:val="00103F4D"/>
    <w:rsid w:val="00105EEE"/>
    <w:rsid w:val="00105F1B"/>
    <w:rsid w:val="00105FE7"/>
    <w:rsid w:val="00107569"/>
    <w:rsid w:val="00107688"/>
    <w:rsid w:val="001078DE"/>
    <w:rsid w:val="00111665"/>
    <w:rsid w:val="001118ED"/>
    <w:rsid w:val="00114E05"/>
    <w:rsid w:val="001156CB"/>
    <w:rsid w:val="00115BEF"/>
    <w:rsid w:val="00120FA5"/>
    <w:rsid w:val="00120FD1"/>
    <w:rsid w:val="00121ED1"/>
    <w:rsid w:val="00122A24"/>
    <w:rsid w:val="00123515"/>
    <w:rsid w:val="001269DF"/>
    <w:rsid w:val="00126DA6"/>
    <w:rsid w:val="001275AD"/>
    <w:rsid w:val="00130B6D"/>
    <w:rsid w:val="00133886"/>
    <w:rsid w:val="00134970"/>
    <w:rsid w:val="001352E7"/>
    <w:rsid w:val="00135416"/>
    <w:rsid w:val="00135806"/>
    <w:rsid w:val="001376A8"/>
    <w:rsid w:val="00137E79"/>
    <w:rsid w:val="001409DF"/>
    <w:rsid w:val="00141DA2"/>
    <w:rsid w:val="00142AF9"/>
    <w:rsid w:val="00147247"/>
    <w:rsid w:val="00147A18"/>
    <w:rsid w:val="00150A7D"/>
    <w:rsid w:val="00150D82"/>
    <w:rsid w:val="00151CA3"/>
    <w:rsid w:val="00152A5C"/>
    <w:rsid w:val="00156A0E"/>
    <w:rsid w:val="00156B07"/>
    <w:rsid w:val="001609C1"/>
    <w:rsid w:val="00161CB0"/>
    <w:rsid w:val="00161F41"/>
    <w:rsid w:val="00162BE3"/>
    <w:rsid w:val="00163411"/>
    <w:rsid w:val="001638F8"/>
    <w:rsid w:val="00165B84"/>
    <w:rsid w:val="00165CA2"/>
    <w:rsid w:val="00167BE7"/>
    <w:rsid w:val="001720D2"/>
    <w:rsid w:val="00176433"/>
    <w:rsid w:val="00177EAD"/>
    <w:rsid w:val="00182F5F"/>
    <w:rsid w:val="00184168"/>
    <w:rsid w:val="00184A15"/>
    <w:rsid w:val="00190B5C"/>
    <w:rsid w:val="00190C91"/>
    <w:rsid w:val="001918DB"/>
    <w:rsid w:val="001976BB"/>
    <w:rsid w:val="001A1F19"/>
    <w:rsid w:val="001A247D"/>
    <w:rsid w:val="001A24EF"/>
    <w:rsid w:val="001A2967"/>
    <w:rsid w:val="001A2D11"/>
    <w:rsid w:val="001A498F"/>
    <w:rsid w:val="001A6079"/>
    <w:rsid w:val="001A651D"/>
    <w:rsid w:val="001B0133"/>
    <w:rsid w:val="001B04DF"/>
    <w:rsid w:val="001B0536"/>
    <w:rsid w:val="001B069D"/>
    <w:rsid w:val="001B1477"/>
    <w:rsid w:val="001B15BD"/>
    <w:rsid w:val="001B1BB8"/>
    <w:rsid w:val="001B2556"/>
    <w:rsid w:val="001B4613"/>
    <w:rsid w:val="001C0C24"/>
    <w:rsid w:val="001C197E"/>
    <w:rsid w:val="001C259F"/>
    <w:rsid w:val="001C46B5"/>
    <w:rsid w:val="001C5C65"/>
    <w:rsid w:val="001C6B0A"/>
    <w:rsid w:val="001C7A33"/>
    <w:rsid w:val="001D03AF"/>
    <w:rsid w:val="001D18EC"/>
    <w:rsid w:val="001D21B7"/>
    <w:rsid w:val="001D7966"/>
    <w:rsid w:val="001E02FE"/>
    <w:rsid w:val="001E0609"/>
    <w:rsid w:val="001E25A9"/>
    <w:rsid w:val="001E28F1"/>
    <w:rsid w:val="001E387B"/>
    <w:rsid w:val="001E403A"/>
    <w:rsid w:val="001E6635"/>
    <w:rsid w:val="001F0051"/>
    <w:rsid w:val="001F1335"/>
    <w:rsid w:val="001F57B4"/>
    <w:rsid w:val="001F699E"/>
    <w:rsid w:val="001F765A"/>
    <w:rsid w:val="00200349"/>
    <w:rsid w:val="00210575"/>
    <w:rsid w:val="002121EA"/>
    <w:rsid w:val="00212278"/>
    <w:rsid w:val="00214080"/>
    <w:rsid w:val="00214CE4"/>
    <w:rsid w:val="00215E83"/>
    <w:rsid w:val="002161C4"/>
    <w:rsid w:val="002161E4"/>
    <w:rsid w:val="00217BEE"/>
    <w:rsid w:val="002219FB"/>
    <w:rsid w:val="0022353F"/>
    <w:rsid w:val="00223655"/>
    <w:rsid w:val="00223F64"/>
    <w:rsid w:val="0022572D"/>
    <w:rsid w:val="002276CC"/>
    <w:rsid w:val="00231A76"/>
    <w:rsid w:val="0023266C"/>
    <w:rsid w:val="00232C51"/>
    <w:rsid w:val="00236E29"/>
    <w:rsid w:val="002420AD"/>
    <w:rsid w:val="002422A0"/>
    <w:rsid w:val="00242B87"/>
    <w:rsid w:val="002435C5"/>
    <w:rsid w:val="002435CC"/>
    <w:rsid w:val="00243EAD"/>
    <w:rsid w:val="00244494"/>
    <w:rsid w:val="00244740"/>
    <w:rsid w:val="0024568C"/>
    <w:rsid w:val="00246B8C"/>
    <w:rsid w:val="00246CD4"/>
    <w:rsid w:val="00250549"/>
    <w:rsid w:val="00250ED9"/>
    <w:rsid w:val="00251A2F"/>
    <w:rsid w:val="00252254"/>
    <w:rsid w:val="00253142"/>
    <w:rsid w:val="00254013"/>
    <w:rsid w:val="00257C55"/>
    <w:rsid w:val="00261A9E"/>
    <w:rsid w:val="00262908"/>
    <w:rsid w:val="00262CE9"/>
    <w:rsid w:val="00263412"/>
    <w:rsid w:val="00263EA6"/>
    <w:rsid w:val="00264C54"/>
    <w:rsid w:val="002661A2"/>
    <w:rsid w:val="00267595"/>
    <w:rsid w:val="00267B3A"/>
    <w:rsid w:val="00270843"/>
    <w:rsid w:val="0027299E"/>
    <w:rsid w:val="002732DA"/>
    <w:rsid w:val="002743AA"/>
    <w:rsid w:val="00275E54"/>
    <w:rsid w:val="00276179"/>
    <w:rsid w:val="00276A9F"/>
    <w:rsid w:val="00276E99"/>
    <w:rsid w:val="0028018A"/>
    <w:rsid w:val="00280CF3"/>
    <w:rsid w:val="002811F0"/>
    <w:rsid w:val="00281603"/>
    <w:rsid w:val="00281A97"/>
    <w:rsid w:val="00282207"/>
    <w:rsid w:val="00284095"/>
    <w:rsid w:val="0028609C"/>
    <w:rsid w:val="002901EC"/>
    <w:rsid w:val="0029020C"/>
    <w:rsid w:val="002906CF"/>
    <w:rsid w:val="002909C1"/>
    <w:rsid w:val="00290C72"/>
    <w:rsid w:val="002911A9"/>
    <w:rsid w:val="00291E9B"/>
    <w:rsid w:val="00292C9A"/>
    <w:rsid w:val="00293DA4"/>
    <w:rsid w:val="00294F85"/>
    <w:rsid w:val="002950B6"/>
    <w:rsid w:val="0029551A"/>
    <w:rsid w:val="00295EF5"/>
    <w:rsid w:val="00295FC4"/>
    <w:rsid w:val="00296189"/>
    <w:rsid w:val="002A20E3"/>
    <w:rsid w:val="002A3C05"/>
    <w:rsid w:val="002A3DB6"/>
    <w:rsid w:val="002B02B7"/>
    <w:rsid w:val="002B34E1"/>
    <w:rsid w:val="002B57DA"/>
    <w:rsid w:val="002B70A2"/>
    <w:rsid w:val="002C1B12"/>
    <w:rsid w:val="002C254C"/>
    <w:rsid w:val="002C2780"/>
    <w:rsid w:val="002C32B5"/>
    <w:rsid w:val="002D0177"/>
    <w:rsid w:val="002D2DB1"/>
    <w:rsid w:val="002D42AC"/>
    <w:rsid w:val="002D568C"/>
    <w:rsid w:val="002D5DAC"/>
    <w:rsid w:val="002E0616"/>
    <w:rsid w:val="002E38A8"/>
    <w:rsid w:val="002E4622"/>
    <w:rsid w:val="002E5675"/>
    <w:rsid w:val="002E57BC"/>
    <w:rsid w:val="002E692F"/>
    <w:rsid w:val="002E79F4"/>
    <w:rsid w:val="002F2218"/>
    <w:rsid w:val="002F360F"/>
    <w:rsid w:val="002F4862"/>
    <w:rsid w:val="002F655F"/>
    <w:rsid w:val="002F65E2"/>
    <w:rsid w:val="00301021"/>
    <w:rsid w:val="003017C5"/>
    <w:rsid w:val="00301F6A"/>
    <w:rsid w:val="003054FB"/>
    <w:rsid w:val="00306C70"/>
    <w:rsid w:val="00307E17"/>
    <w:rsid w:val="00311115"/>
    <w:rsid w:val="00312C14"/>
    <w:rsid w:val="003137E0"/>
    <w:rsid w:val="003142EF"/>
    <w:rsid w:val="0031442F"/>
    <w:rsid w:val="00315079"/>
    <w:rsid w:val="0031534A"/>
    <w:rsid w:val="00315991"/>
    <w:rsid w:val="003201FD"/>
    <w:rsid w:val="003215DC"/>
    <w:rsid w:val="003219A8"/>
    <w:rsid w:val="0032200C"/>
    <w:rsid w:val="00322516"/>
    <w:rsid w:val="003241C8"/>
    <w:rsid w:val="003250B7"/>
    <w:rsid w:val="00325C46"/>
    <w:rsid w:val="00327102"/>
    <w:rsid w:val="00332CBD"/>
    <w:rsid w:val="003337F5"/>
    <w:rsid w:val="003345AA"/>
    <w:rsid w:val="003363E8"/>
    <w:rsid w:val="00337E32"/>
    <w:rsid w:val="003402E7"/>
    <w:rsid w:val="00340A54"/>
    <w:rsid w:val="00343DE8"/>
    <w:rsid w:val="00344665"/>
    <w:rsid w:val="00344BE8"/>
    <w:rsid w:val="00344CDB"/>
    <w:rsid w:val="00345A31"/>
    <w:rsid w:val="00345B85"/>
    <w:rsid w:val="00345E5D"/>
    <w:rsid w:val="00346B6B"/>
    <w:rsid w:val="00347EAF"/>
    <w:rsid w:val="003521AB"/>
    <w:rsid w:val="00355918"/>
    <w:rsid w:val="00357C77"/>
    <w:rsid w:val="0036072E"/>
    <w:rsid w:val="00360FF7"/>
    <w:rsid w:val="003643DA"/>
    <w:rsid w:val="003654DE"/>
    <w:rsid w:val="00365760"/>
    <w:rsid w:val="00365A53"/>
    <w:rsid w:val="00366207"/>
    <w:rsid w:val="003664F9"/>
    <w:rsid w:val="00366CDF"/>
    <w:rsid w:val="00366D6D"/>
    <w:rsid w:val="00367E4A"/>
    <w:rsid w:val="003716CF"/>
    <w:rsid w:val="003722F4"/>
    <w:rsid w:val="00373871"/>
    <w:rsid w:val="0037548C"/>
    <w:rsid w:val="00377A4A"/>
    <w:rsid w:val="00381552"/>
    <w:rsid w:val="00381B58"/>
    <w:rsid w:val="003821A3"/>
    <w:rsid w:val="00383172"/>
    <w:rsid w:val="0038327F"/>
    <w:rsid w:val="00384BAA"/>
    <w:rsid w:val="003850BF"/>
    <w:rsid w:val="00387D50"/>
    <w:rsid w:val="003908AF"/>
    <w:rsid w:val="00392996"/>
    <w:rsid w:val="00392C21"/>
    <w:rsid w:val="00392D61"/>
    <w:rsid w:val="00393B1A"/>
    <w:rsid w:val="00394E4B"/>
    <w:rsid w:val="0039631D"/>
    <w:rsid w:val="0039649F"/>
    <w:rsid w:val="003A0F24"/>
    <w:rsid w:val="003A2B48"/>
    <w:rsid w:val="003A2F57"/>
    <w:rsid w:val="003A356F"/>
    <w:rsid w:val="003A566F"/>
    <w:rsid w:val="003A7142"/>
    <w:rsid w:val="003B0AB5"/>
    <w:rsid w:val="003B3ECA"/>
    <w:rsid w:val="003B502F"/>
    <w:rsid w:val="003B52D2"/>
    <w:rsid w:val="003B5984"/>
    <w:rsid w:val="003B688F"/>
    <w:rsid w:val="003C0B27"/>
    <w:rsid w:val="003C1610"/>
    <w:rsid w:val="003C1A9C"/>
    <w:rsid w:val="003C1C66"/>
    <w:rsid w:val="003C341B"/>
    <w:rsid w:val="003C4C0C"/>
    <w:rsid w:val="003C5AEC"/>
    <w:rsid w:val="003C70FC"/>
    <w:rsid w:val="003D1BFB"/>
    <w:rsid w:val="003D4085"/>
    <w:rsid w:val="003D540C"/>
    <w:rsid w:val="003E0F1D"/>
    <w:rsid w:val="003E3327"/>
    <w:rsid w:val="003E504E"/>
    <w:rsid w:val="003E57E2"/>
    <w:rsid w:val="003E6108"/>
    <w:rsid w:val="003E6912"/>
    <w:rsid w:val="003E718E"/>
    <w:rsid w:val="003E75A0"/>
    <w:rsid w:val="003F2292"/>
    <w:rsid w:val="003F23B5"/>
    <w:rsid w:val="003F43A1"/>
    <w:rsid w:val="003F6007"/>
    <w:rsid w:val="003F60D5"/>
    <w:rsid w:val="003F63AC"/>
    <w:rsid w:val="003F69AF"/>
    <w:rsid w:val="003F7963"/>
    <w:rsid w:val="00401469"/>
    <w:rsid w:val="00402028"/>
    <w:rsid w:val="004029D2"/>
    <w:rsid w:val="00402B23"/>
    <w:rsid w:val="00403217"/>
    <w:rsid w:val="004033D6"/>
    <w:rsid w:val="00403EF8"/>
    <w:rsid w:val="00405001"/>
    <w:rsid w:val="00406A7D"/>
    <w:rsid w:val="004131B4"/>
    <w:rsid w:val="00413274"/>
    <w:rsid w:val="00414179"/>
    <w:rsid w:val="00416459"/>
    <w:rsid w:val="0041791C"/>
    <w:rsid w:val="0042052E"/>
    <w:rsid w:val="00422387"/>
    <w:rsid w:val="00423DA9"/>
    <w:rsid w:val="0042553B"/>
    <w:rsid w:val="00425A6C"/>
    <w:rsid w:val="0042693D"/>
    <w:rsid w:val="00426A41"/>
    <w:rsid w:val="00427557"/>
    <w:rsid w:val="0043290D"/>
    <w:rsid w:val="0043431C"/>
    <w:rsid w:val="00435BBF"/>
    <w:rsid w:val="00435E88"/>
    <w:rsid w:val="00436449"/>
    <w:rsid w:val="004405E5"/>
    <w:rsid w:val="0044182B"/>
    <w:rsid w:val="0044512E"/>
    <w:rsid w:val="00445381"/>
    <w:rsid w:val="004454EA"/>
    <w:rsid w:val="00447BD6"/>
    <w:rsid w:val="00450ADB"/>
    <w:rsid w:val="00453AF6"/>
    <w:rsid w:val="00453CCE"/>
    <w:rsid w:val="0045429C"/>
    <w:rsid w:val="00454475"/>
    <w:rsid w:val="004553E7"/>
    <w:rsid w:val="004560AB"/>
    <w:rsid w:val="00457F13"/>
    <w:rsid w:val="00460725"/>
    <w:rsid w:val="00461DFF"/>
    <w:rsid w:val="00462F3E"/>
    <w:rsid w:val="00464E81"/>
    <w:rsid w:val="0046525C"/>
    <w:rsid w:val="00466EBF"/>
    <w:rsid w:val="0046717E"/>
    <w:rsid w:val="00472559"/>
    <w:rsid w:val="00472562"/>
    <w:rsid w:val="00472BA8"/>
    <w:rsid w:val="00472E86"/>
    <w:rsid w:val="00474073"/>
    <w:rsid w:val="004742CF"/>
    <w:rsid w:val="00474325"/>
    <w:rsid w:val="00477232"/>
    <w:rsid w:val="00477276"/>
    <w:rsid w:val="004823CD"/>
    <w:rsid w:val="00482DB6"/>
    <w:rsid w:val="00482F58"/>
    <w:rsid w:val="004831FC"/>
    <w:rsid w:val="00484FE5"/>
    <w:rsid w:val="0048517D"/>
    <w:rsid w:val="00487A94"/>
    <w:rsid w:val="004931F0"/>
    <w:rsid w:val="00493447"/>
    <w:rsid w:val="00494738"/>
    <w:rsid w:val="004950F2"/>
    <w:rsid w:val="004951D8"/>
    <w:rsid w:val="00495A53"/>
    <w:rsid w:val="00495F8F"/>
    <w:rsid w:val="004969F2"/>
    <w:rsid w:val="00497D31"/>
    <w:rsid w:val="004A0FA1"/>
    <w:rsid w:val="004A1633"/>
    <w:rsid w:val="004A27BA"/>
    <w:rsid w:val="004A33E5"/>
    <w:rsid w:val="004A3D85"/>
    <w:rsid w:val="004A5853"/>
    <w:rsid w:val="004A5C44"/>
    <w:rsid w:val="004A6EBE"/>
    <w:rsid w:val="004A7FD0"/>
    <w:rsid w:val="004B27A4"/>
    <w:rsid w:val="004B2D0F"/>
    <w:rsid w:val="004B4839"/>
    <w:rsid w:val="004B6977"/>
    <w:rsid w:val="004B6CB6"/>
    <w:rsid w:val="004C004F"/>
    <w:rsid w:val="004C00DF"/>
    <w:rsid w:val="004C0A76"/>
    <w:rsid w:val="004C1673"/>
    <w:rsid w:val="004C63DC"/>
    <w:rsid w:val="004C63DD"/>
    <w:rsid w:val="004C77CF"/>
    <w:rsid w:val="004D03F1"/>
    <w:rsid w:val="004D1D02"/>
    <w:rsid w:val="004D1D64"/>
    <w:rsid w:val="004D5F0C"/>
    <w:rsid w:val="004D615C"/>
    <w:rsid w:val="004D749F"/>
    <w:rsid w:val="004D7B50"/>
    <w:rsid w:val="004D7BBB"/>
    <w:rsid w:val="004D7E45"/>
    <w:rsid w:val="004E05ED"/>
    <w:rsid w:val="004E0C04"/>
    <w:rsid w:val="004E0F52"/>
    <w:rsid w:val="004E131D"/>
    <w:rsid w:val="004E22F7"/>
    <w:rsid w:val="004E2740"/>
    <w:rsid w:val="004E3351"/>
    <w:rsid w:val="004E3DD5"/>
    <w:rsid w:val="004E46E3"/>
    <w:rsid w:val="004E5D86"/>
    <w:rsid w:val="004E6C04"/>
    <w:rsid w:val="004E6D88"/>
    <w:rsid w:val="004E7303"/>
    <w:rsid w:val="004F2BBC"/>
    <w:rsid w:val="004F30FC"/>
    <w:rsid w:val="004F3622"/>
    <w:rsid w:val="004F4FA0"/>
    <w:rsid w:val="004F588B"/>
    <w:rsid w:val="005015B6"/>
    <w:rsid w:val="00502AF8"/>
    <w:rsid w:val="00503247"/>
    <w:rsid w:val="00504351"/>
    <w:rsid w:val="00505EC5"/>
    <w:rsid w:val="0050788C"/>
    <w:rsid w:val="00507B2A"/>
    <w:rsid w:val="005110B0"/>
    <w:rsid w:val="005129FB"/>
    <w:rsid w:val="00513189"/>
    <w:rsid w:val="005133CB"/>
    <w:rsid w:val="00513986"/>
    <w:rsid w:val="005157A9"/>
    <w:rsid w:val="005166DE"/>
    <w:rsid w:val="00516B54"/>
    <w:rsid w:val="00521441"/>
    <w:rsid w:val="005219CB"/>
    <w:rsid w:val="00522081"/>
    <w:rsid w:val="00523581"/>
    <w:rsid w:val="00524DA2"/>
    <w:rsid w:val="00525C16"/>
    <w:rsid w:val="005260D5"/>
    <w:rsid w:val="005268E9"/>
    <w:rsid w:val="00526B43"/>
    <w:rsid w:val="00530A16"/>
    <w:rsid w:val="00530D33"/>
    <w:rsid w:val="00532026"/>
    <w:rsid w:val="00532780"/>
    <w:rsid w:val="005333CE"/>
    <w:rsid w:val="00534BE4"/>
    <w:rsid w:val="005365B3"/>
    <w:rsid w:val="00536B4F"/>
    <w:rsid w:val="00536FC6"/>
    <w:rsid w:val="00537FA8"/>
    <w:rsid w:val="005427A0"/>
    <w:rsid w:val="005433DD"/>
    <w:rsid w:val="00544F7C"/>
    <w:rsid w:val="005458E9"/>
    <w:rsid w:val="00545EF7"/>
    <w:rsid w:val="00547615"/>
    <w:rsid w:val="00547631"/>
    <w:rsid w:val="0055214C"/>
    <w:rsid w:val="005539E9"/>
    <w:rsid w:val="00555A4F"/>
    <w:rsid w:val="00557495"/>
    <w:rsid w:val="00557683"/>
    <w:rsid w:val="00560710"/>
    <w:rsid w:val="00561123"/>
    <w:rsid w:val="00562BF8"/>
    <w:rsid w:val="00562EED"/>
    <w:rsid w:val="005637EC"/>
    <w:rsid w:val="00564E7C"/>
    <w:rsid w:val="005650A2"/>
    <w:rsid w:val="00566B2B"/>
    <w:rsid w:val="005679A5"/>
    <w:rsid w:val="00567C28"/>
    <w:rsid w:val="00570D2B"/>
    <w:rsid w:val="00571A72"/>
    <w:rsid w:val="00571FBA"/>
    <w:rsid w:val="005724C5"/>
    <w:rsid w:val="005753C0"/>
    <w:rsid w:val="00575BA0"/>
    <w:rsid w:val="005804A4"/>
    <w:rsid w:val="0058176F"/>
    <w:rsid w:val="00581F5E"/>
    <w:rsid w:val="00582A10"/>
    <w:rsid w:val="00583AF1"/>
    <w:rsid w:val="00583DE7"/>
    <w:rsid w:val="005852F5"/>
    <w:rsid w:val="005865BF"/>
    <w:rsid w:val="00591437"/>
    <w:rsid w:val="00593D5D"/>
    <w:rsid w:val="00593EF6"/>
    <w:rsid w:val="005942DF"/>
    <w:rsid w:val="005948AD"/>
    <w:rsid w:val="00596C36"/>
    <w:rsid w:val="00597138"/>
    <w:rsid w:val="005979BC"/>
    <w:rsid w:val="005A0D0E"/>
    <w:rsid w:val="005A1645"/>
    <w:rsid w:val="005A4335"/>
    <w:rsid w:val="005A471F"/>
    <w:rsid w:val="005A576D"/>
    <w:rsid w:val="005A6DCA"/>
    <w:rsid w:val="005A78CD"/>
    <w:rsid w:val="005B0461"/>
    <w:rsid w:val="005B1BD8"/>
    <w:rsid w:val="005B3658"/>
    <w:rsid w:val="005B41F6"/>
    <w:rsid w:val="005B4B2E"/>
    <w:rsid w:val="005B566E"/>
    <w:rsid w:val="005B586D"/>
    <w:rsid w:val="005B62CA"/>
    <w:rsid w:val="005B6AE1"/>
    <w:rsid w:val="005B776E"/>
    <w:rsid w:val="005C2078"/>
    <w:rsid w:val="005C3997"/>
    <w:rsid w:val="005C3D13"/>
    <w:rsid w:val="005C58F6"/>
    <w:rsid w:val="005C5ED4"/>
    <w:rsid w:val="005C67D3"/>
    <w:rsid w:val="005C7EAE"/>
    <w:rsid w:val="005D3E1B"/>
    <w:rsid w:val="005D5C55"/>
    <w:rsid w:val="005D7E1F"/>
    <w:rsid w:val="005E01BC"/>
    <w:rsid w:val="005E27EB"/>
    <w:rsid w:val="005E43EE"/>
    <w:rsid w:val="005E4A02"/>
    <w:rsid w:val="005E4E1E"/>
    <w:rsid w:val="005E5F06"/>
    <w:rsid w:val="005E687A"/>
    <w:rsid w:val="005E7408"/>
    <w:rsid w:val="005E7A50"/>
    <w:rsid w:val="005F1E55"/>
    <w:rsid w:val="005F35AB"/>
    <w:rsid w:val="005F37B7"/>
    <w:rsid w:val="005F53FF"/>
    <w:rsid w:val="005F5479"/>
    <w:rsid w:val="005F794A"/>
    <w:rsid w:val="006002D2"/>
    <w:rsid w:val="00601430"/>
    <w:rsid w:val="00604890"/>
    <w:rsid w:val="00604A72"/>
    <w:rsid w:val="00605D81"/>
    <w:rsid w:val="00605DA9"/>
    <w:rsid w:val="00607993"/>
    <w:rsid w:val="00611BAC"/>
    <w:rsid w:val="00612207"/>
    <w:rsid w:val="0061221F"/>
    <w:rsid w:val="00612BE8"/>
    <w:rsid w:val="0061376F"/>
    <w:rsid w:val="00614465"/>
    <w:rsid w:val="00614A6C"/>
    <w:rsid w:val="00620FE7"/>
    <w:rsid w:val="00621C8F"/>
    <w:rsid w:val="00621F49"/>
    <w:rsid w:val="00622CB2"/>
    <w:rsid w:val="00623C83"/>
    <w:rsid w:val="00624F3C"/>
    <w:rsid w:val="00625794"/>
    <w:rsid w:val="00626284"/>
    <w:rsid w:val="00626CC1"/>
    <w:rsid w:val="00630B09"/>
    <w:rsid w:val="00630E03"/>
    <w:rsid w:val="006314BF"/>
    <w:rsid w:val="0063274F"/>
    <w:rsid w:val="00632E3F"/>
    <w:rsid w:val="00637835"/>
    <w:rsid w:val="00640E89"/>
    <w:rsid w:val="0064135A"/>
    <w:rsid w:val="0064250B"/>
    <w:rsid w:val="00642E01"/>
    <w:rsid w:val="0064339E"/>
    <w:rsid w:val="00643B73"/>
    <w:rsid w:val="00646E02"/>
    <w:rsid w:val="0065037C"/>
    <w:rsid w:val="006530A4"/>
    <w:rsid w:val="00657D9A"/>
    <w:rsid w:val="0066058F"/>
    <w:rsid w:val="00660D32"/>
    <w:rsid w:val="00661824"/>
    <w:rsid w:val="00662BFA"/>
    <w:rsid w:val="00664EC0"/>
    <w:rsid w:val="0066699A"/>
    <w:rsid w:val="0066734D"/>
    <w:rsid w:val="00671850"/>
    <w:rsid w:val="006720C0"/>
    <w:rsid w:val="006773B8"/>
    <w:rsid w:val="00681D24"/>
    <w:rsid w:val="006834E4"/>
    <w:rsid w:val="00690678"/>
    <w:rsid w:val="00691F96"/>
    <w:rsid w:val="00692007"/>
    <w:rsid w:val="006938FC"/>
    <w:rsid w:val="006940C5"/>
    <w:rsid w:val="006951E5"/>
    <w:rsid w:val="00695259"/>
    <w:rsid w:val="00695F4F"/>
    <w:rsid w:val="00697946"/>
    <w:rsid w:val="00697BCC"/>
    <w:rsid w:val="006A0D79"/>
    <w:rsid w:val="006A0F2C"/>
    <w:rsid w:val="006A1680"/>
    <w:rsid w:val="006A20B7"/>
    <w:rsid w:val="006A2886"/>
    <w:rsid w:val="006A2EAC"/>
    <w:rsid w:val="006A3DDC"/>
    <w:rsid w:val="006A42D4"/>
    <w:rsid w:val="006A57CC"/>
    <w:rsid w:val="006A64D8"/>
    <w:rsid w:val="006A7689"/>
    <w:rsid w:val="006A7F25"/>
    <w:rsid w:val="006B00C9"/>
    <w:rsid w:val="006B06A8"/>
    <w:rsid w:val="006B4BE2"/>
    <w:rsid w:val="006B55AC"/>
    <w:rsid w:val="006B62E9"/>
    <w:rsid w:val="006B7DB3"/>
    <w:rsid w:val="006C0BF4"/>
    <w:rsid w:val="006C3FE9"/>
    <w:rsid w:val="006C5854"/>
    <w:rsid w:val="006C68B1"/>
    <w:rsid w:val="006C7906"/>
    <w:rsid w:val="006D11BA"/>
    <w:rsid w:val="006D1979"/>
    <w:rsid w:val="006D2164"/>
    <w:rsid w:val="006D3554"/>
    <w:rsid w:val="006D444B"/>
    <w:rsid w:val="006D4B0C"/>
    <w:rsid w:val="006D52D3"/>
    <w:rsid w:val="006D7E71"/>
    <w:rsid w:val="006E0304"/>
    <w:rsid w:val="006E2D05"/>
    <w:rsid w:val="006E374F"/>
    <w:rsid w:val="006E457D"/>
    <w:rsid w:val="006E7052"/>
    <w:rsid w:val="006F3005"/>
    <w:rsid w:val="006F4980"/>
    <w:rsid w:val="006F5610"/>
    <w:rsid w:val="006F5AF6"/>
    <w:rsid w:val="006F72BD"/>
    <w:rsid w:val="006F7D50"/>
    <w:rsid w:val="00701879"/>
    <w:rsid w:val="00702EDE"/>
    <w:rsid w:val="00704DA2"/>
    <w:rsid w:val="007059BD"/>
    <w:rsid w:val="0070634E"/>
    <w:rsid w:val="00707467"/>
    <w:rsid w:val="00710C56"/>
    <w:rsid w:val="00710F86"/>
    <w:rsid w:val="00712D37"/>
    <w:rsid w:val="00721284"/>
    <w:rsid w:val="007222BA"/>
    <w:rsid w:val="00722770"/>
    <w:rsid w:val="00722CB1"/>
    <w:rsid w:val="00722D85"/>
    <w:rsid w:val="007230C2"/>
    <w:rsid w:val="00723AAB"/>
    <w:rsid w:val="00724AD9"/>
    <w:rsid w:val="00724E61"/>
    <w:rsid w:val="00724F08"/>
    <w:rsid w:val="00725DD5"/>
    <w:rsid w:val="007261C7"/>
    <w:rsid w:val="007264DE"/>
    <w:rsid w:val="00727230"/>
    <w:rsid w:val="00727794"/>
    <w:rsid w:val="00727CF6"/>
    <w:rsid w:val="00730290"/>
    <w:rsid w:val="00730772"/>
    <w:rsid w:val="00730C81"/>
    <w:rsid w:val="007312CD"/>
    <w:rsid w:val="00731F60"/>
    <w:rsid w:val="00732707"/>
    <w:rsid w:val="00732DF2"/>
    <w:rsid w:val="00733AFF"/>
    <w:rsid w:val="00733C31"/>
    <w:rsid w:val="0073421C"/>
    <w:rsid w:val="007345EF"/>
    <w:rsid w:val="007345F9"/>
    <w:rsid w:val="00735469"/>
    <w:rsid w:val="0073674E"/>
    <w:rsid w:val="00736B44"/>
    <w:rsid w:val="007375C8"/>
    <w:rsid w:val="00741B62"/>
    <w:rsid w:val="00742360"/>
    <w:rsid w:val="007426EA"/>
    <w:rsid w:val="00742CC1"/>
    <w:rsid w:val="007436AA"/>
    <w:rsid w:val="00743933"/>
    <w:rsid w:val="007459EA"/>
    <w:rsid w:val="007462B8"/>
    <w:rsid w:val="00746938"/>
    <w:rsid w:val="00746A13"/>
    <w:rsid w:val="00746AB2"/>
    <w:rsid w:val="00746DE0"/>
    <w:rsid w:val="00750319"/>
    <w:rsid w:val="00750F63"/>
    <w:rsid w:val="00751BFC"/>
    <w:rsid w:val="0075316E"/>
    <w:rsid w:val="00753416"/>
    <w:rsid w:val="0075480A"/>
    <w:rsid w:val="00756B9D"/>
    <w:rsid w:val="00757A52"/>
    <w:rsid w:val="00757E87"/>
    <w:rsid w:val="00761F87"/>
    <w:rsid w:val="00763E5F"/>
    <w:rsid w:val="00764779"/>
    <w:rsid w:val="0076501A"/>
    <w:rsid w:val="00766470"/>
    <w:rsid w:val="00766B47"/>
    <w:rsid w:val="00766B9C"/>
    <w:rsid w:val="007723B7"/>
    <w:rsid w:val="007724C4"/>
    <w:rsid w:val="007725C5"/>
    <w:rsid w:val="00773FD4"/>
    <w:rsid w:val="007746CB"/>
    <w:rsid w:val="0077766F"/>
    <w:rsid w:val="007779DA"/>
    <w:rsid w:val="00777DAA"/>
    <w:rsid w:val="0078089D"/>
    <w:rsid w:val="00781F17"/>
    <w:rsid w:val="00781F81"/>
    <w:rsid w:val="00782863"/>
    <w:rsid w:val="00783890"/>
    <w:rsid w:val="00784CA6"/>
    <w:rsid w:val="00785389"/>
    <w:rsid w:val="00786D99"/>
    <w:rsid w:val="007901E7"/>
    <w:rsid w:val="00791062"/>
    <w:rsid w:val="00791BEC"/>
    <w:rsid w:val="007929D8"/>
    <w:rsid w:val="00792E21"/>
    <w:rsid w:val="00793349"/>
    <w:rsid w:val="00793D9A"/>
    <w:rsid w:val="0079497D"/>
    <w:rsid w:val="007A090C"/>
    <w:rsid w:val="007A0958"/>
    <w:rsid w:val="007A17D7"/>
    <w:rsid w:val="007A1C39"/>
    <w:rsid w:val="007A2234"/>
    <w:rsid w:val="007A2F1E"/>
    <w:rsid w:val="007A4A46"/>
    <w:rsid w:val="007A53E1"/>
    <w:rsid w:val="007A56BE"/>
    <w:rsid w:val="007A6734"/>
    <w:rsid w:val="007A78C0"/>
    <w:rsid w:val="007B0729"/>
    <w:rsid w:val="007B1201"/>
    <w:rsid w:val="007B252C"/>
    <w:rsid w:val="007B409E"/>
    <w:rsid w:val="007B45DB"/>
    <w:rsid w:val="007B4656"/>
    <w:rsid w:val="007B4E03"/>
    <w:rsid w:val="007B5A92"/>
    <w:rsid w:val="007B6B6F"/>
    <w:rsid w:val="007B7FA8"/>
    <w:rsid w:val="007C2C30"/>
    <w:rsid w:val="007C2F77"/>
    <w:rsid w:val="007C31DF"/>
    <w:rsid w:val="007C4EC1"/>
    <w:rsid w:val="007C5572"/>
    <w:rsid w:val="007C59DB"/>
    <w:rsid w:val="007C6B1B"/>
    <w:rsid w:val="007D03B6"/>
    <w:rsid w:val="007D2664"/>
    <w:rsid w:val="007D5365"/>
    <w:rsid w:val="007D5E12"/>
    <w:rsid w:val="007D6320"/>
    <w:rsid w:val="007D772E"/>
    <w:rsid w:val="007D7B5E"/>
    <w:rsid w:val="007E08A4"/>
    <w:rsid w:val="007E0FCB"/>
    <w:rsid w:val="007E242A"/>
    <w:rsid w:val="007E32A3"/>
    <w:rsid w:val="007F09CB"/>
    <w:rsid w:val="007F1D5E"/>
    <w:rsid w:val="007F3636"/>
    <w:rsid w:val="007F3F60"/>
    <w:rsid w:val="007F61A2"/>
    <w:rsid w:val="007F6F20"/>
    <w:rsid w:val="00800987"/>
    <w:rsid w:val="00801776"/>
    <w:rsid w:val="00801A3B"/>
    <w:rsid w:val="00801C49"/>
    <w:rsid w:val="00802A75"/>
    <w:rsid w:val="00802FD2"/>
    <w:rsid w:val="00805692"/>
    <w:rsid w:val="008056C2"/>
    <w:rsid w:val="00805705"/>
    <w:rsid w:val="00806B57"/>
    <w:rsid w:val="00811A4A"/>
    <w:rsid w:val="0081253C"/>
    <w:rsid w:val="00812651"/>
    <w:rsid w:val="0081285F"/>
    <w:rsid w:val="0081337E"/>
    <w:rsid w:val="008136EB"/>
    <w:rsid w:val="008142E0"/>
    <w:rsid w:val="008159C3"/>
    <w:rsid w:val="00815A1E"/>
    <w:rsid w:val="00816A09"/>
    <w:rsid w:val="00816AEA"/>
    <w:rsid w:val="00820D54"/>
    <w:rsid w:val="008232B0"/>
    <w:rsid w:val="00823D23"/>
    <w:rsid w:val="0082409F"/>
    <w:rsid w:val="008240E6"/>
    <w:rsid w:val="0082432D"/>
    <w:rsid w:val="008247CF"/>
    <w:rsid w:val="00824905"/>
    <w:rsid w:val="008274F1"/>
    <w:rsid w:val="008306B4"/>
    <w:rsid w:val="008326D2"/>
    <w:rsid w:val="00832B17"/>
    <w:rsid w:val="00833557"/>
    <w:rsid w:val="008365F3"/>
    <w:rsid w:val="0083704F"/>
    <w:rsid w:val="00837FB4"/>
    <w:rsid w:val="00841009"/>
    <w:rsid w:val="008428A3"/>
    <w:rsid w:val="00843A18"/>
    <w:rsid w:val="00844614"/>
    <w:rsid w:val="0084556F"/>
    <w:rsid w:val="00847264"/>
    <w:rsid w:val="0085102A"/>
    <w:rsid w:val="0085207A"/>
    <w:rsid w:val="00855822"/>
    <w:rsid w:val="0086061B"/>
    <w:rsid w:val="00860CA8"/>
    <w:rsid w:val="008623FC"/>
    <w:rsid w:val="00862A34"/>
    <w:rsid w:val="008652D6"/>
    <w:rsid w:val="00865CE5"/>
    <w:rsid w:val="00867810"/>
    <w:rsid w:val="00873520"/>
    <w:rsid w:val="008747E8"/>
    <w:rsid w:val="00874CD8"/>
    <w:rsid w:val="008765F2"/>
    <w:rsid w:val="00876A96"/>
    <w:rsid w:val="00876D68"/>
    <w:rsid w:val="008808E7"/>
    <w:rsid w:val="00880B8D"/>
    <w:rsid w:val="008812B6"/>
    <w:rsid w:val="008812CD"/>
    <w:rsid w:val="00881AF4"/>
    <w:rsid w:val="00884FA3"/>
    <w:rsid w:val="0089117F"/>
    <w:rsid w:val="008933F4"/>
    <w:rsid w:val="0089444E"/>
    <w:rsid w:val="00894A9B"/>
    <w:rsid w:val="0089532B"/>
    <w:rsid w:val="008964D9"/>
    <w:rsid w:val="008976B9"/>
    <w:rsid w:val="008A2301"/>
    <w:rsid w:val="008A265E"/>
    <w:rsid w:val="008A2E24"/>
    <w:rsid w:val="008A331D"/>
    <w:rsid w:val="008A44DA"/>
    <w:rsid w:val="008A4871"/>
    <w:rsid w:val="008A59DB"/>
    <w:rsid w:val="008B1768"/>
    <w:rsid w:val="008B200B"/>
    <w:rsid w:val="008B38C1"/>
    <w:rsid w:val="008B44C8"/>
    <w:rsid w:val="008B6501"/>
    <w:rsid w:val="008C1407"/>
    <w:rsid w:val="008C1F77"/>
    <w:rsid w:val="008C22D3"/>
    <w:rsid w:val="008C6D56"/>
    <w:rsid w:val="008C6DC8"/>
    <w:rsid w:val="008C7096"/>
    <w:rsid w:val="008C7987"/>
    <w:rsid w:val="008D0C5D"/>
    <w:rsid w:val="008D2668"/>
    <w:rsid w:val="008D7B9B"/>
    <w:rsid w:val="008E11E1"/>
    <w:rsid w:val="008E1BFF"/>
    <w:rsid w:val="008E3100"/>
    <w:rsid w:val="008E51A6"/>
    <w:rsid w:val="008E53BF"/>
    <w:rsid w:val="008E6150"/>
    <w:rsid w:val="008E6B6C"/>
    <w:rsid w:val="008E70EF"/>
    <w:rsid w:val="008E7352"/>
    <w:rsid w:val="008F0C77"/>
    <w:rsid w:val="008F0FAD"/>
    <w:rsid w:val="008F2454"/>
    <w:rsid w:val="008F4077"/>
    <w:rsid w:val="008F533D"/>
    <w:rsid w:val="008F53CE"/>
    <w:rsid w:val="008F644E"/>
    <w:rsid w:val="008F6725"/>
    <w:rsid w:val="008F7337"/>
    <w:rsid w:val="00900C40"/>
    <w:rsid w:val="00900EDA"/>
    <w:rsid w:val="00903ED3"/>
    <w:rsid w:val="009041A2"/>
    <w:rsid w:val="00904F83"/>
    <w:rsid w:val="00905820"/>
    <w:rsid w:val="0090629D"/>
    <w:rsid w:val="0090640A"/>
    <w:rsid w:val="009075D4"/>
    <w:rsid w:val="00910EA6"/>
    <w:rsid w:val="00913138"/>
    <w:rsid w:val="009140FF"/>
    <w:rsid w:val="00914D3E"/>
    <w:rsid w:val="009155C7"/>
    <w:rsid w:val="00917040"/>
    <w:rsid w:val="0091736C"/>
    <w:rsid w:val="009206F4"/>
    <w:rsid w:val="00921237"/>
    <w:rsid w:val="0092270A"/>
    <w:rsid w:val="00922AD1"/>
    <w:rsid w:val="00925A1E"/>
    <w:rsid w:val="00930FD8"/>
    <w:rsid w:val="0093459E"/>
    <w:rsid w:val="009348FF"/>
    <w:rsid w:val="009349C1"/>
    <w:rsid w:val="00935D55"/>
    <w:rsid w:val="00936887"/>
    <w:rsid w:val="0093766E"/>
    <w:rsid w:val="0094130E"/>
    <w:rsid w:val="009422BE"/>
    <w:rsid w:val="00945D3F"/>
    <w:rsid w:val="0094607F"/>
    <w:rsid w:val="00947E61"/>
    <w:rsid w:val="00950414"/>
    <w:rsid w:val="009508A1"/>
    <w:rsid w:val="00950A86"/>
    <w:rsid w:val="00950ADE"/>
    <w:rsid w:val="00950C33"/>
    <w:rsid w:val="00951938"/>
    <w:rsid w:val="009551B3"/>
    <w:rsid w:val="00955355"/>
    <w:rsid w:val="00955BF7"/>
    <w:rsid w:val="00956AEF"/>
    <w:rsid w:val="009601DB"/>
    <w:rsid w:val="00961F73"/>
    <w:rsid w:val="00962CF5"/>
    <w:rsid w:val="00963EB1"/>
    <w:rsid w:val="00965273"/>
    <w:rsid w:val="00965BDA"/>
    <w:rsid w:val="009704CD"/>
    <w:rsid w:val="0097118A"/>
    <w:rsid w:val="00971FDF"/>
    <w:rsid w:val="00974FBB"/>
    <w:rsid w:val="00976094"/>
    <w:rsid w:val="00976F7B"/>
    <w:rsid w:val="00981640"/>
    <w:rsid w:val="00981F4A"/>
    <w:rsid w:val="00983E85"/>
    <w:rsid w:val="009851A2"/>
    <w:rsid w:val="00987349"/>
    <w:rsid w:val="009902E4"/>
    <w:rsid w:val="009914B7"/>
    <w:rsid w:val="00991F95"/>
    <w:rsid w:val="0099210F"/>
    <w:rsid w:val="0099228B"/>
    <w:rsid w:val="00994685"/>
    <w:rsid w:val="0099619B"/>
    <w:rsid w:val="0099703F"/>
    <w:rsid w:val="009A0BC5"/>
    <w:rsid w:val="009A0EB9"/>
    <w:rsid w:val="009A1FFB"/>
    <w:rsid w:val="009A2D67"/>
    <w:rsid w:val="009A6549"/>
    <w:rsid w:val="009A6859"/>
    <w:rsid w:val="009A6968"/>
    <w:rsid w:val="009A71BD"/>
    <w:rsid w:val="009B15D5"/>
    <w:rsid w:val="009B2DBB"/>
    <w:rsid w:val="009B4A33"/>
    <w:rsid w:val="009B4C4F"/>
    <w:rsid w:val="009B4D6D"/>
    <w:rsid w:val="009B4EF6"/>
    <w:rsid w:val="009B5AB3"/>
    <w:rsid w:val="009B5EA4"/>
    <w:rsid w:val="009C1A49"/>
    <w:rsid w:val="009C2AF3"/>
    <w:rsid w:val="009C352E"/>
    <w:rsid w:val="009C50A5"/>
    <w:rsid w:val="009C5231"/>
    <w:rsid w:val="009D0AE5"/>
    <w:rsid w:val="009D103B"/>
    <w:rsid w:val="009D2716"/>
    <w:rsid w:val="009D29D3"/>
    <w:rsid w:val="009D2ACE"/>
    <w:rsid w:val="009D5A93"/>
    <w:rsid w:val="009E24A0"/>
    <w:rsid w:val="009E2E50"/>
    <w:rsid w:val="009E31B7"/>
    <w:rsid w:val="009E36E1"/>
    <w:rsid w:val="009E3C44"/>
    <w:rsid w:val="009E3F83"/>
    <w:rsid w:val="009E6B65"/>
    <w:rsid w:val="009F09FB"/>
    <w:rsid w:val="009F1EE3"/>
    <w:rsid w:val="009F2A8E"/>
    <w:rsid w:val="009F3A82"/>
    <w:rsid w:val="009F3E5A"/>
    <w:rsid w:val="009F508F"/>
    <w:rsid w:val="009F5620"/>
    <w:rsid w:val="009F6C86"/>
    <w:rsid w:val="009F779D"/>
    <w:rsid w:val="00A01025"/>
    <w:rsid w:val="00A01803"/>
    <w:rsid w:val="00A02095"/>
    <w:rsid w:val="00A04B94"/>
    <w:rsid w:val="00A05325"/>
    <w:rsid w:val="00A0595F"/>
    <w:rsid w:val="00A0628E"/>
    <w:rsid w:val="00A068B5"/>
    <w:rsid w:val="00A10E1A"/>
    <w:rsid w:val="00A11C89"/>
    <w:rsid w:val="00A12B42"/>
    <w:rsid w:val="00A14132"/>
    <w:rsid w:val="00A14882"/>
    <w:rsid w:val="00A148BA"/>
    <w:rsid w:val="00A15F46"/>
    <w:rsid w:val="00A17BBF"/>
    <w:rsid w:val="00A17E2B"/>
    <w:rsid w:val="00A204E7"/>
    <w:rsid w:val="00A211B5"/>
    <w:rsid w:val="00A22018"/>
    <w:rsid w:val="00A22367"/>
    <w:rsid w:val="00A241B4"/>
    <w:rsid w:val="00A24B7B"/>
    <w:rsid w:val="00A25EE3"/>
    <w:rsid w:val="00A26CD7"/>
    <w:rsid w:val="00A277BA"/>
    <w:rsid w:val="00A27B00"/>
    <w:rsid w:val="00A31BA5"/>
    <w:rsid w:val="00A32671"/>
    <w:rsid w:val="00A3362F"/>
    <w:rsid w:val="00A33B39"/>
    <w:rsid w:val="00A33C61"/>
    <w:rsid w:val="00A37988"/>
    <w:rsid w:val="00A37B5D"/>
    <w:rsid w:val="00A37EF9"/>
    <w:rsid w:val="00A401F1"/>
    <w:rsid w:val="00A4233F"/>
    <w:rsid w:val="00A445D3"/>
    <w:rsid w:val="00A45040"/>
    <w:rsid w:val="00A45673"/>
    <w:rsid w:val="00A45933"/>
    <w:rsid w:val="00A472BE"/>
    <w:rsid w:val="00A50585"/>
    <w:rsid w:val="00A52AA4"/>
    <w:rsid w:val="00A542EB"/>
    <w:rsid w:val="00A544ED"/>
    <w:rsid w:val="00A548F7"/>
    <w:rsid w:val="00A562A6"/>
    <w:rsid w:val="00A565EF"/>
    <w:rsid w:val="00A60F6E"/>
    <w:rsid w:val="00A622B5"/>
    <w:rsid w:val="00A623BC"/>
    <w:rsid w:val="00A63970"/>
    <w:rsid w:val="00A645A1"/>
    <w:rsid w:val="00A66049"/>
    <w:rsid w:val="00A6680F"/>
    <w:rsid w:val="00A67334"/>
    <w:rsid w:val="00A7009E"/>
    <w:rsid w:val="00A72B0F"/>
    <w:rsid w:val="00A75803"/>
    <w:rsid w:val="00A76F01"/>
    <w:rsid w:val="00A802F6"/>
    <w:rsid w:val="00A819CD"/>
    <w:rsid w:val="00A82103"/>
    <w:rsid w:val="00A82670"/>
    <w:rsid w:val="00A841AD"/>
    <w:rsid w:val="00A841E6"/>
    <w:rsid w:val="00A8441D"/>
    <w:rsid w:val="00A8461C"/>
    <w:rsid w:val="00A852DB"/>
    <w:rsid w:val="00A85C40"/>
    <w:rsid w:val="00A869AB"/>
    <w:rsid w:val="00A8706C"/>
    <w:rsid w:val="00A87193"/>
    <w:rsid w:val="00A87386"/>
    <w:rsid w:val="00A914FE"/>
    <w:rsid w:val="00A91BF8"/>
    <w:rsid w:val="00A94C4B"/>
    <w:rsid w:val="00A9509B"/>
    <w:rsid w:val="00AA0391"/>
    <w:rsid w:val="00AA15B1"/>
    <w:rsid w:val="00AA1783"/>
    <w:rsid w:val="00AA2727"/>
    <w:rsid w:val="00AA3379"/>
    <w:rsid w:val="00AA3B83"/>
    <w:rsid w:val="00AA593C"/>
    <w:rsid w:val="00AA7E76"/>
    <w:rsid w:val="00AB05D1"/>
    <w:rsid w:val="00AB1E27"/>
    <w:rsid w:val="00AB39E2"/>
    <w:rsid w:val="00AB439E"/>
    <w:rsid w:val="00AB5712"/>
    <w:rsid w:val="00AB5D31"/>
    <w:rsid w:val="00AC125A"/>
    <w:rsid w:val="00AC13FD"/>
    <w:rsid w:val="00AC192E"/>
    <w:rsid w:val="00AC194F"/>
    <w:rsid w:val="00AC2B20"/>
    <w:rsid w:val="00AC3969"/>
    <w:rsid w:val="00AC552F"/>
    <w:rsid w:val="00AC59DD"/>
    <w:rsid w:val="00AC7000"/>
    <w:rsid w:val="00AD03D1"/>
    <w:rsid w:val="00AD2A45"/>
    <w:rsid w:val="00AD2BE2"/>
    <w:rsid w:val="00AD2E78"/>
    <w:rsid w:val="00AD34F5"/>
    <w:rsid w:val="00AD466A"/>
    <w:rsid w:val="00AD547C"/>
    <w:rsid w:val="00AD6474"/>
    <w:rsid w:val="00AD71BF"/>
    <w:rsid w:val="00AE31CA"/>
    <w:rsid w:val="00AE3AE9"/>
    <w:rsid w:val="00AE48BB"/>
    <w:rsid w:val="00AE4B3C"/>
    <w:rsid w:val="00AE4C52"/>
    <w:rsid w:val="00AF059C"/>
    <w:rsid w:val="00AF126D"/>
    <w:rsid w:val="00AF1C09"/>
    <w:rsid w:val="00AF1EDD"/>
    <w:rsid w:val="00AF354B"/>
    <w:rsid w:val="00AF3911"/>
    <w:rsid w:val="00AF3CC5"/>
    <w:rsid w:val="00AF4A93"/>
    <w:rsid w:val="00AF539B"/>
    <w:rsid w:val="00AF6067"/>
    <w:rsid w:val="00B02768"/>
    <w:rsid w:val="00B036D7"/>
    <w:rsid w:val="00B0370E"/>
    <w:rsid w:val="00B041BD"/>
    <w:rsid w:val="00B05876"/>
    <w:rsid w:val="00B069A0"/>
    <w:rsid w:val="00B10EC9"/>
    <w:rsid w:val="00B11D38"/>
    <w:rsid w:val="00B1257C"/>
    <w:rsid w:val="00B151C4"/>
    <w:rsid w:val="00B1734A"/>
    <w:rsid w:val="00B17C0E"/>
    <w:rsid w:val="00B200B4"/>
    <w:rsid w:val="00B202AB"/>
    <w:rsid w:val="00B21306"/>
    <w:rsid w:val="00B21AD4"/>
    <w:rsid w:val="00B23E43"/>
    <w:rsid w:val="00B24BA5"/>
    <w:rsid w:val="00B254CE"/>
    <w:rsid w:val="00B25BCD"/>
    <w:rsid w:val="00B31DB1"/>
    <w:rsid w:val="00B322BE"/>
    <w:rsid w:val="00B3247E"/>
    <w:rsid w:val="00B333EE"/>
    <w:rsid w:val="00B33742"/>
    <w:rsid w:val="00B338EE"/>
    <w:rsid w:val="00B34FC2"/>
    <w:rsid w:val="00B36DAB"/>
    <w:rsid w:val="00B37D5E"/>
    <w:rsid w:val="00B40FAD"/>
    <w:rsid w:val="00B411C0"/>
    <w:rsid w:val="00B41F06"/>
    <w:rsid w:val="00B43B02"/>
    <w:rsid w:val="00B44BDD"/>
    <w:rsid w:val="00B44FD8"/>
    <w:rsid w:val="00B45737"/>
    <w:rsid w:val="00B45CE0"/>
    <w:rsid w:val="00B46A63"/>
    <w:rsid w:val="00B471BC"/>
    <w:rsid w:val="00B4740A"/>
    <w:rsid w:val="00B50287"/>
    <w:rsid w:val="00B5067A"/>
    <w:rsid w:val="00B50B81"/>
    <w:rsid w:val="00B50DD6"/>
    <w:rsid w:val="00B52749"/>
    <w:rsid w:val="00B53CB8"/>
    <w:rsid w:val="00B54F25"/>
    <w:rsid w:val="00B55BD2"/>
    <w:rsid w:val="00B5660A"/>
    <w:rsid w:val="00B6042E"/>
    <w:rsid w:val="00B60F8B"/>
    <w:rsid w:val="00B614A3"/>
    <w:rsid w:val="00B625E9"/>
    <w:rsid w:val="00B64E26"/>
    <w:rsid w:val="00B65622"/>
    <w:rsid w:val="00B65E74"/>
    <w:rsid w:val="00B660AC"/>
    <w:rsid w:val="00B66276"/>
    <w:rsid w:val="00B67395"/>
    <w:rsid w:val="00B70210"/>
    <w:rsid w:val="00B71433"/>
    <w:rsid w:val="00B72EC2"/>
    <w:rsid w:val="00B72EF3"/>
    <w:rsid w:val="00B81CBD"/>
    <w:rsid w:val="00B82927"/>
    <w:rsid w:val="00B83BF7"/>
    <w:rsid w:val="00B84074"/>
    <w:rsid w:val="00B85198"/>
    <w:rsid w:val="00B869DC"/>
    <w:rsid w:val="00B876E8"/>
    <w:rsid w:val="00B87A37"/>
    <w:rsid w:val="00B907D7"/>
    <w:rsid w:val="00B90923"/>
    <w:rsid w:val="00B918C0"/>
    <w:rsid w:val="00B93797"/>
    <w:rsid w:val="00B9436C"/>
    <w:rsid w:val="00B9444E"/>
    <w:rsid w:val="00BA0A71"/>
    <w:rsid w:val="00BA1B22"/>
    <w:rsid w:val="00BA28FF"/>
    <w:rsid w:val="00BA35BE"/>
    <w:rsid w:val="00BA3B3D"/>
    <w:rsid w:val="00BA5A38"/>
    <w:rsid w:val="00BA5D2C"/>
    <w:rsid w:val="00BA7405"/>
    <w:rsid w:val="00BB0DDF"/>
    <w:rsid w:val="00BB1FA9"/>
    <w:rsid w:val="00BB7A60"/>
    <w:rsid w:val="00BC0467"/>
    <w:rsid w:val="00BC0B2E"/>
    <w:rsid w:val="00BC24CA"/>
    <w:rsid w:val="00BC3382"/>
    <w:rsid w:val="00BC34DB"/>
    <w:rsid w:val="00BC4B83"/>
    <w:rsid w:val="00BC4E08"/>
    <w:rsid w:val="00BD121E"/>
    <w:rsid w:val="00BD1DD4"/>
    <w:rsid w:val="00BD3778"/>
    <w:rsid w:val="00BD57E4"/>
    <w:rsid w:val="00BD5FE7"/>
    <w:rsid w:val="00BD7892"/>
    <w:rsid w:val="00BE1452"/>
    <w:rsid w:val="00BE1738"/>
    <w:rsid w:val="00BE275B"/>
    <w:rsid w:val="00BE29A4"/>
    <w:rsid w:val="00BE2D93"/>
    <w:rsid w:val="00BE40E6"/>
    <w:rsid w:val="00BE5CBF"/>
    <w:rsid w:val="00BE62C4"/>
    <w:rsid w:val="00BE7A9B"/>
    <w:rsid w:val="00BF38BB"/>
    <w:rsid w:val="00BF5696"/>
    <w:rsid w:val="00BF5E25"/>
    <w:rsid w:val="00BF62C0"/>
    <w:rsid w:val="00C0009B"/>
    <w:rsid w:val="00C0017D"/>
    <w:rsid w:val="00C02806"/>
    <w:rsid w:val="00C040C5"/>
    <w:rsid w:val="00C04E90"/>
    <w:rsid w:val="00C05417"/>
    <w:rsid w:val="00C07047"/>
    <w:rsid w:val="00C07363"/>
    <w:rsid w:val="00C07B3D"/>
    <w:rsid w:val="00C07F67"/>
    <w:rsid w:val="00C10807"/>
    <w:rsid w:val="00C15A6B"/>
    <w:rsid w:val="00C209D4"/>
    <w:rsid w:val="00C20F22"/>
    <w:rsid w:val="00C216B2"/>
    <w:rsid w:val="00C21741"/>
    <w:rsid w:val="00C245C6"/>
    <w:rsid w:val="00C25440"/>
    <w:rsid w:val="00C2701B"/>
    <w:rsid w:val="00C277F5"/>
    <w:rsid w:val="00C30E1A"/>
    <w:rsid w:val="00C326F2"/>
    <w:rsid w:val="00C32781"/>
    <w:rsid w:val="00C32BCA"/>
    <w:rsid w:val="00C32E1B"/>
    <w:rsid w:val="00C33551"/>
    <w:rsid w:val="00C34981"/>
    <w:rsid w:val="00C34E3A"/>
    <w:rsid w:val="00C369FD"/>
    <w:rsid w:val="00C36F42"/>
    <w:rsid w:val="00C37967"/>
    <w:rsid w:val="00C37EA3"/>
    <w:rsid w:val="00C403FD"/>
    <w:rsid w:val="00C41066"/>
    <w:rsid w:val="00C42B87"/>
    <w:rsid w:val="00C43AE9"/>
    <w:rsid w:val="00C43B60"/>
    <w:rsid w:val="00C46047"/>
    <w:rsid w:val="00C467B0"/>
    <w:rsid w:val="00C46D93"/>
    <w:rsid w:val="00C50627"/>
    <w:rsid w:val="00C518D7"/>
    <w:rsid w:val="00C51906"/>
    <w:rsid w:val="00C5230D"/>
    <w:rsid w:val="00C531BF"/>
    <w:rsid w:val="00C54673"/>
    <w:rsid w:val="00C570D9"/>
    <w:rsid w:val="00C612AC"/>
    <w:rsid w:val="00C6136F"/>
    <w:rsid w:val="00C62473"/>
    <w:rsid w:val="00C624A5"/>
    <w:rsid w:val="00C634E1"/>
    <w:rsid w:val="00C63FD8"/>
    <w:rsid w:val="00C6414D"/>
    <w:rsid w:val="00C6495B"/>
    <w:rsid w:val="00C658DB"/>
    <w:rsid w:val="00C706DC"/>
    <w:rsid w:val="00C70936"/>
    <w:rsid w:val="00C7299F"/>
    <w:rsid w:val="00C73888"/>
    <w:rsid w:val="00C73D24"/>
    <w:rsid w:val="00C74D59"/>
    <w:rsid w:val="00C757B2"/>
    <w:rsid w:val="00C757D2"/>
    <w:rsid w:val="00C765D1"/>
    <w:rsid w:val="00C82221"/>
    <w:rsid w:val="00C826AF"/>
    <w:rsid w:val="00C83F86"/>
    <w:rsid w:val="00C84DFA"/>
    <w:rsid w:val="00C85877"/>
    <w:rsid w:val="00C85DB2"/>
    <w:rsid w:val="00C86D3E"/>
    <w:rsid w:val="00C87973"/>
    <w:rsid w:val="00C9183D"/>
    <w:rsid w:val="00C918EF"/>
    <w:rsid w:val="00C92F2E"/>
    <w:rsid w:val="00C9591D"/>
    <w:rsid w:val="00C96527"/>
    <w:rsid w:val="00C96E44"/>
    <w:rsid w:val="00C974B7"/>
    <w:rsid w:val="00C9762A"/>
    <w:rsid w:val="00CA33F3"/>
    <w:rsid w:val="00CA42E1"/>
    <w:rsid w:val="00CB0879"/>
    <w:rsid w:val="00CB2769"/>
    <w:rsid w:val="00CB4D0A"/>
    <w:rsid w:val="00CB536E"/>
    <w:rsid w:val="00CB6499"/>
    <w:rsid w:val="00CB6E66"/>
    <w:rsid w:val="00CC29BD"/>
    <w:rsid w:val="00CC3F11"/>
    <w:rsid w:val="00CC3F14"/>
    <w:rsid w:val="00CC436C"/>
    <w:rsid w:val="00CC4973"/>
    <w:rsid w:val="00CC4D8E"/>
    <w:rsid w:val="00CC5E7A"/>
    <w:rsid w:val="00CC6D1F"/>
    <w:rsid w:val="00CC7E29"/>
    <w:rsid w:val="00CD054A"/>
    <w:rsid w:val="00CD0AA4"/>
    <w:rsid w:val="00CD0FA2"/>
    <w:rsid w:val="00CD225E"/>
    <w:rsid w:val="00CD38DC"/>
    <w:rsid w:val="00CD47C5"/>
    <w:rsid w:val="00CD5267"/>
    <w:rsid w:val="00CE0F7F"/>
    <w:rsid w:val="00CE1939"/>
    <w:rsid w:val="00CE222D"/>
    <w:rsid w:val="00CE2BFA"/>
    <w:rsid w:val="00CE3AFA"/>
    <w:rsid w:val="00CE6F00"/>
    <w:rsid w:val="00CE744B"/>
    <w:rsid w:val="00CE76C4"/>
    <w:rsid w:val="00CF02FD"/>
    <w:rsid w:val="00CF0F67"/>
    <w:rsid w:val="00CF15B4"/>
    <w:rsid w:val="00CF380A"/>
    <w:rsid w:val="00CF4421"/>
    <w:rsid w:val="00CF491F"/>
    <w:rsid w:val="00CF4A04"/>
    <w:rsid w:val="00CF53C5"/>
    <w:rsid w:val="00CF5B81"/>
    <w:rsid w:val="00CF697F"/>
    <w:rsid w:val="00D0071F"/>
    <w:rsid w:val="00D00BAB"/>
    <w:rsid w:val="00D00CB1"/>
    <w:rsid w:val="00D0202A"/>
    <w:rsid w:val="00D033B4"/>
    <w:rsid w:val="00D03DC8"/>
    <w:rsid w:val="00D07FC4"/>
    <w:rsid w:val="00D1150C"/>
    <w:rsid w:val="00D1203B"/>
    <w:rsid w:val="00D12F99"/>
    <w:rsid w:val="00D1487E"/>
    <w:rsid w:val="00D160E9"/>
    <w:rsid w:val="00D164AF"/>
    <w:rsid w:val="00D169A2"/>
    <w:rsid w:val="00D177FC"/>
    <w:rsid w:val="00D20BCB"/>
    <w:rsid w:val="00D20D6A"/>
    <w:rsid w:val="00D218EF"/>
    <w:rsid w:val="00D24AA5"/>
    <w:rsid w:val="00D25013"/>
    <w:rsid w:val="00D25D04"/>
    <w:rsid w:val="00D266E9"/>
    <w:rsid w:val="00D26857"/>
    <w:rsid w:val="00D2718E"/>
    <w:rsid w:val="00D304B3"/>
    <w:rsid w:val="00D30954"/>
    <w:rsid w:val="00D31D1E"/>
    <w:rsid w:val="00D323D9"/>
    <w:rsid w:val="00D34317"/>
    <w:rsid w:val="00D35649"/>
    <w:rsid w:val="00D35BF1"/>
    <w:rsid w:val="00D40BF1"/>
    <w:rsid w:val="00D40F90"/>
    <w:rsid w:val="00D428EC"/>
    <w:rsid w:val="00D44DFC"/>
    <w:rsid w:val="00D45E3D"/>
    <w:rsid w:val="00D461A6"/>
    <w:rsid w:val="00D50EDC"/>
    <w:rsid w:val="00D511B1"/>
    <w:rsid w:val="00D523B0"/>
    <w:rsid w:val="00D53184"/>
    <w:rsid w:val="00D543C8"/>
    <w:rsid w:val="00D55260"/>
    <w:rsid w:val="00D55311"/>
    <w:rsid w:val="00D602E5"/>
    <w:rsid w:val="00D60313"/>
    <w:rsid w:val="00D60518"/>
    <w:rsid w:val="00D6147D"/>
    <w:rsid w:val="00D61772"/>
    <w:rsid w:val="00D61960"/>
    <w:rsid w:val="00D619E2"/>
    <w:rsid w:val="00D61FEF"/>
    <w:rsid w:val="00D623E8"/>
    <w:rsid w:val="00D6302A"/>
    <w:rsid w:val="00D651C7"/>
    <w:rsid w:val="00D708CC"/>
    <w:rsid w:val="00D70C1A"/>
    <w:rsid w:val="00D70EB9"/>
    <w:rsid w:val="00D72E57"/>
    <w:rsid w:val="00D73262"/>
    <w:rsid w:val="00D749E7"/>
    <w:rsid w:val="00D76D92"/>
    <w:rsid w:val="00D77273"/>
    <w:rsid w:val="00D7788F"/>
    <w:rsid w:val="00D77900"/>
    <w:rsid w:val="00D80BF0"/>
    <w:rsid w:val="00D83188"/>
    <w:rsid w:val="00D8332A"/>
    <w:rsid w:val="00D85BB6"/>
    <w:rsid w:val="00D85F4F"/>
    <w:rsid w:val="00D86C31"/>
    <w:rsid w:val="00D87036"/>
    <w:rsid w:val="00D87BA3"/>
    <w:rsid w:val="00D9010A"/>
    <w:rsid w:val="00D9029F"/>
    <w:rsid w:val="00D9228D"/>
    <w:rsid w:val="00D923B2"/>
    <w:rsid w:val="00D93D1E"/>
    <w:rsid w:val="00D9490E"/>
    <w:rsid w:val="00D953E0"/>
    <w:rsid w:val="00D95B24"/>
    <w:rsid w:val="00DA0512"/>
    <w:rsid w:val="00DA0DCC"/>
    <w:rsid w:val="00DA229B"/>
    <w:rsid w:val="00DA3821"/>
    <w:rsid w:val="00DA3A1B"/>
    <w:rsid w:val="00DA3E43"/>
    <w:rsid w:val="00DA3F4B"/>
    <w:rsid w:val="00DA440E"/>
    <w:rsid w:val="00DA61B7"/>
    <w:rsid w:val="00DA636B"/>
    <w:rsid w:val="00DA7E0D"/>
    <w:rsid w:val="00DB1D70"/>
    <w:rsid w:val="00DB2C0F"/>
    <w:rsid w:val="00DB63C1"/>
    <w:rsid w:val="00DB6495"/>
    <w:rsid w:val="00DC0818"/>
    <w:rsid w:val="00DC14C8"/>
    <w:rsid w:val="00DC1E65"/>
    <w:rsid w:val="00DC2B41"/>
    <w:rsid w:val="00DC42DA"/>
    <w:rsid w:val="00DC4EED"/>
    <w:rsid w:val="00DC560C"/>
    <w:rsid w:val="00DC5D2E"/>
    <w:rsid w:val="00DC6380"/>
    <w:rsid w:val="00DC6D43"/>
    <w:rsid w:val="00DC770D"/>
    <w:rsid w:val="00DD1A46"/>
    <w:rsid w:val="00DD2BDB"/>
    <w:rsid w:val="00DD3279"/>
    <w:rsid w:val="00DD3CD3"/>
    <w:rsid w:val="00DD46FA"/>
    <w:rsid w:val="00DD4958"/>
    <w:rsid w:val="00DD4D2B"/>
    <w:rsid w:val="00DD59A7"/>
    <w:rsid w:val="00DE0E22"/>
    <w:rsid w:val="00DE104F"/>
    <w:rsid w:val="00DE3E6F"/>
    <w:rsid w:val="00DE4046"/>
    <w:rsid w:val="00DE4D7B"/>
    <w:rsid w:val="00DE6789"/>
    <w:rsid w:val="00DE6FD7"/>
    <w:rsid w:val="00DE71EF"/>
    <w:rsid w:val="00DE7672"/>
    <w:rsid w:val="00DF0AAC"/>
    <w:rsid w:val="00DF2210"/>
    <w:rsid w:val="00DF395E"/>
    <w:rsid w:val="00DF5305"/>
    <w:rsid w:val="00DF5AB7"/>
    <w:rsid w:val="00DF6610"/>
    <w:rsid w:val="00DF6E63"/>
    <w:rsid w:val="00DF7752"/>
    <w:rsid w:val="00DF7909"/>
    <w:rsid w:val="00DF79D8"/>
    <w:rsid w:val="00E002BA"/>
    <w:rsid w:val="00E0338D"/>
    <w:rsid w:val="00E055AE"/>
    <w:rsid w:val="00E058B1"/>
    <w:rsid w:val="00E06920"/>
    <w:rsid w:val="00E06D65"/>
    <w:rsid w:val="00E07A77"/>
    <w:rsid w:val="00E1184E"/>
    <w:rsid w:val="00E12A50"/>
    <w:rsid w:val="00E13978"/>
    <w:rsid w:val="00E14FDD"/>
    <w:rsid w:val="00E1540C"/>
    <w:rsid w:val="00E15E77"/>
    <w:rsid w:val="00E16314"/>
    <w:rsid w:val="00E16ECB"/>
    <w:rsid w:val="00E17A45"/>
    <w:rsid w:val="00E201C7"/>
    <w:rsid w:val="00E20234"/>
    <w:rsid w:val="00E218F2"/>
    <w:rsid w:val="00E22738"/>
    <w:rsid w:val="00E23300"/>
    <w:rsid w:val="00E2363A"/>
    <w:rsid w:val="00E25889"/>
    <w:rsid w:val="00E27386"/>
    <w:rsid w:val="00E34170"/>
    <w:rsid w:val="00E37FA2"/>
    <w:rsid w:val="00E40751"/>
    <w:rsid w:val="00E43739"/>
    <w:rsid w:val="00E438A8"/>
    <w:rsid w:val="00E43959"/>
    <w:rsid w:val="00E44BAE"/>
    <w:rsid w:val="00E44E75"/>
    <w:rsid w:val="00E45619"/>
    <w:rsid w:val="00E4649C"/>
    <w:rsid w:val="00E46CE3"/>
    <w:rsid w:val="00E46FA1"/>
    <w:rsid w:val="00E473A0"/>
    <w:rsid w:val="00E47443"/>
    <w:rsid w:val="00E47F64"/>
    <w:rsid w:val="00E5027F"/>
    <w:rsid w:val="00E51070"/>
    <w:rsid w:val="00E52F11"/>
    <w:rsid w:val="00E5384D"/>
    <w:rsid w:val="00E5478B"/>
    <w:rsid w:val="00E54B71"/>
    <w:rsid w:val="00E55EC4"/>
    <w:rsid w:val="00E5693F"/>
    <w:rsid w:val="00E57532"/>
    <w:rsid w:val="00E578ED"/>
    <w:rsid w:val="00E60273"/>
    <w:rsid w:val="00E61375"/>
    <w:rsid w:val="00E61457"/>
    <w:rsid w:val="00E62726"/>
    <w:rsid w:val="00E63F7E"/>
    <w:rsid w:val="00E64006"/>
    <w:rsid w:val="00E640A7"/>
    <w:rsid w:val="00E66036"/>
    <w:rsid w:val="00E7595A"/>
    <w:rsid w:val="00E7622C"/>
    <w:rsid w:val="00E76D47"/>
    <w:rsid w:val="00E7708E"/>
    <w:rsid w:val="00E8127C"/>
    <w:rsid w:val="00E814B9"/>
    <w:rsid w:val="00E855C3"/>
    <w:rsid w:val="00E85C7C"/>
    <w:rsid w:val="00E86CC6"/>
    <w:rsid w:val="00E86E66"/>
    <w:rsid w:val="00E87388"/>
    <w:rsid w:val="00E87592"/>
    <w:rsid w:val="00E9091F"/>
    <w:rsid w:val="00E90FE7"/>
    <w:rsid w:val="00E91F7C"/>
    <w:rsid w:val="00E91FC1"/>
    <w:rsid w:val="00E92009"/>
    <w:rsid w:val="00E92A53"/>
    <w:rsid w:val="00E93219"/>
    <w:rsid w:val="00E93478"/>
    <w:rsid w:val="00E93E54"/>
    <w:rsid w:val="00E94325"/>
    <w:rsid w:val="00E94633"/>
    <w:rsid w:val="00E94F92"/>
    <w:rsid w:val="00E964B5"/>
    <w:rsid w:val="00E96838"/>
    <w:rsid w:val="00E97271"/>
    <w:rsid w:val="00E97964"/>
    <w:rsid w:val="00EA0093"/>
    <w:rsid w:val="00EA19E8"/>
    <w:rsid w:val="00EA1F0A"/>
    <w:rsid w:val="00EA364D"/>
    <w:rsid w:val="00EA3D82"/>
    <w:rsid w:val="00EA6E5C"/>
    <w:rsid w:val="00EA7346"/>
    <w:rsid w:val="00EB0775"/>
    <w:rsid w:val="00EB314F"/>
    <w:rsid w:val="00EB5CB6"/>
    <w:rsid w:val="00EB6CB2"/>
    <w:rsid w:val="00EB6E26"/>
    <w:rsid w:val="00EB74A4"/>
    <w:rsid w:val="00EC0490"/>
    <w:rsid w:val="00EC06B0"/>
    <w:rsid w:val="00EC09E6"/>
    <w:rsid w:val="00EC0BAB"/>
    <w:rsid w:val="00EC20DB"/>
    <w:rsid w:val="00EC34D4"/>
    <w:rsid w:val="00EC44D5"/>
    <w:rsid w:val="00EC4CA8"/>
    <w:rsid w:val="00EC52A0"/>
    <w:rsid w:val="00EC5763"/>
    <w:rsid w:val="00EC59D7"/>
    <w:rsid w:val="00ED0B1C"/>
    <w:rsid w:val="00ED1135"/>
    <w:rsid w:val="00ED26F7"/>
    <w:rsid w:val="00ED3486"/>
    <w:rsid w:val="00ED3955"/>
    <w:rsid w:val="00ED4130"/>
    <w:rsid w:val="00ED4569"/>
    <w:rsid w:val="00ED4ADA"/>
    <w:rsid w:val="00EE04DA"/>
    <w:rsid w:val="00EE085D"/>
    <w:rsid w:val="00EE2F38"/>
    <w:rsid w:val="00EE3038"/>
    <w:rsid w:val="00EF08D9"/>
    <w:rsid w:val="00EF1D41"/>
    <w:rsid w:val="00EF259A"/>
    <w:rsid w:val="00EF392A"/>
    <w:rsid w:val="00EF5893"/>
    <w:rsid w:val="00EF70BD"/>
    <w:rsid w:val="00EF7147"/>
    <w:rsid w:val="00EF7283"/>
    <w:rsid w:val="00F0120B"/>
    <w:rsid w:val="00F0147A"/>
    <w:rsid w:val="00F01C35"/>
    <w:rsid w:val="00F01CAE"/>
    <w:rsid w:val="00F02565"/>
    <w:rsid w:val="00F02FF4"/>
    <w:rsid w:val="00F033E7"/>
    <w:rsid w:val="00F04BFA"/>
    <w:rsid w:val="00F04D61"/>
    <w:rsid w:val="00F06980"/>
    <w:rsid w:val="00F070A5"/>
    <w:rsid w:val="00F074F5"/>
    <w:rsid w:val="00F07DDC"/>
    <w:rsid w:val="00F10CE4"/>
    <w:rsid w:val="00F10F14"/>
    <w:rsid w:val="00F11721"/>
    <w:rsid w:val="00F1370C"/>
    <w:rsid w:val="00F23A26"/>
    <w:rsid w:val="00F23ECB"/>
    <w:rsid w:val="00F24278"/>
    <w:rsid w:val="00F24D79"/>
    <w:rsid w:val="00F2618D"/>
    <w:rsid w:val="00F2763A"/>
    <w:rsid w:val="00F307A8"/>
    <w:rsid w:val="00F32A3D"/>
    <w:rsid w:val="00F33F0B"/>
    <w:rsid w:val="00F34A2A"/>
    <w:rsid w:val="00F34C05"/>
    <w:rsid w:val="00F37022"/>
    <w:rsid w:val="00F413E9"/>
    <w:rsid w:val="00F41565"/>
    <w:rsid w:val="00F42AA0"/>
    <w:rsid w:val="00F45DB9"/>
    <w:rsid w:val="00F469C8"/>
    <w:rsid w:val="00F47C61"/>
    <w:rsid w:val="00F50101"/>
    <w:rsid w:val="00F51E22"/>
    <w:rsid w:val="00F52DD5"/>
    <w:rsid w:val="00F535E7"/>
    <w:rsid w:val="00F55237"/>
    <w:rsid w:val="00F56334"/>
    <w:rsid w:val="00F56BA9"/>
    <w:rsid w:val="00F573CC"/>
    <w:rsid w:val="00F579F9"/>
    <w:rsid w:val="00F57FF0"/>
    <w:rsid w:val="00F605C1"/>
    <w:rsid w:val="00F6472C"/>
    <w:rsid w:val="00F65380"/>
    <w:rsid w:val="00F65DBF"/>
    <w:rsid w:val="00F65EC5"/>
    <w:rsid w:val="00F67072"/>
    <w:rsid w:val="00F67EEC"/>
    <w:rsid w:val="00F7285F"/>
    <w:rsid w:val="00F73BEC"/>
    <w:rsid w:val="00F74CBA"/>
    <w:rsid w:val="00F75E9A"/>
    <w:rsid w:val="00F76909"/>
    <w:rsid w:val="00F76E4B"/>
    <w:rsid w:val="00F811FA"/>
    <w:rsid w:val="00F81BA4"/>
    <w:rsid w:val="00F8252B"/>
    <w:rsid w:val="00F826C2"/>
    <w:rsid w:val="00F83942"/>
    <w:rsid w:val="00F83DCE"/>
    <w:rsid w:val="00F85247"/>
    <w:rsid w:val="00F85CB6"/>
    <w:rsid w:val="00F86037"/>
    <w:rsid w:val="00F87E58"/>
    <w:rsid w:val="00F90C78"/>
    <w:rsid w:val="00F916DF"/>
    <w:rsid w:val="00F94145"/>
    <w:rsid w:val="00F953FA"/>
    <w:rsid w:val="00F95465"/>
    <w:rsid w:val="00F95AFA"/>
    <w:rsid w:val="00FA0697"/>
    <w:rsid w:val="00FA0CAE"/>
    <w:rsid w:val="00FA0E17"/>
    <w:rsid w:val="00FA1060"/>
    <w:rsid w:val="00FA19CB"/>
    <w:rsid w:val="00FA1CB4"/>
    <w:rsid w:val="00FA1E52"/>
    <w:rsid w:val="00FA33DE"/>
    <w:rsid w:val="00FA637C"/>
    <w:rsid w:val="00FA7D2B"/>
    <w:rsid w:val="00FB33F1"/>
    <w:rsid w:val="00FB3AF0"/>
    <w:rsid w:val="00FB4B81"/>
    <w:rsid w:val="00FB76D6"/>
    <w:rsid w:val="00FC00D0"/>
    <w:rsid w:val="00FC06BE"/>
    <w:rsid w:val="00FC0AC3"/>
    <w:rsid w:val="00FC1E66"/>
    <w:rsid w:val="00FC2BD2"/>
    <w:rsid w:val="00FC2F7D"/>
    <w:rsid w:val="00FC3934"/>
    <w:rsid w:val="00FC483E"/>
    <w:rsid w:val="00FC4DF7"/>
    <w:rsid w:val="00FD047C"/>
    <w:rsid w:val="00FD47C5"/>
    <w:rsid w:val="00FD489B"/>
    <w:rsid w:val="00FD5DD9"/>
    <w:rsid w:val="00FD6B8B"/>
    <w:rsid w:val="00FD7237"/>
    <w:rsid w:val="00FD7822"/>
    <w:rsid w:val="00FE14AC"/>
    <w:rsid w:val="00FE2CFA"/>
    <w:rsid w:val="00FE4DBF"/>
    <w:rsid w:val="00FE5049"/>
    <w:rsid w:val="00FE542C"/>
    <w:rsid w:val="00FE5436"/>
    <w:rsid w:val="00FE62E8"/>
    <w:rsid w:val="00FE657B"/>
    <w:rsid w:val="00FE7309"/>
    <w:rsid w:val="00FF3861"/>
    <w:rsid w:val="00FF3DF6"/>
    <w:rsid w:val="00FF6B92"/>
    <w:rsid w:val="00FF77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semiHidden="0" w:uiPriority="0" w:unhideWhenUsed="0" w:qFormat="1"/>
    <w:lsdException w:name="footnote reference" w:uiPriority="0"/>
    <w:lsdException w:name="page number" w:uiPriority="0"/>
    <w:lsdException w:name="List" w:uiPriority="0"/>
    <w:lsdException w:name="List Bullet" w:uiPriority="0"/>
    <w:lsdException w:name="List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FollowedHyperlink" w:uiPriority="0"/>
    <w:lsdException w:name="Strong" w:semiHidden="0" w:uiPriority="22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5E27EB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1"/>
    <w:next w:val="a1"/>
    <w:link w:val="10"/>
    <w:qFormat/>
    <w:rsid w:val="004A0FA1"/>
    <w:pPr>
      <w:keepNext/>
      <w:numPr>
        <w:numId w:val="2"/>
      </w:numPr>
      <w:suppressAutoHyphens/>
      <w:autoSpaceDE w:val="0"/>
      <w:autoSpaceDN w:val="0"/>
      <w:spacing w:before="360" w:after="240" w:line="312" w:lineRule="auto"/>
      <w:jc w:val="both"/>
      <w:outlineLvl w:val="0"/>
    </w:pPr>
    <w:rPr>
      <w:b/>
      <w:bCs/>
      <w:caps/>
      <w:kern w:val="28"/>
      <w:sz w:val="26"/>
      <w:szCs w:val="26"/>
    </w:rPr>
  </w:style>
  <w:style w:type="paragraph" w:styleId="2">
    <w:name w:val="heading 2"/>
    <w:basedOn w:val="a1"/>
    <w:next w:val="a1"/>
    <w:link w:val="20"/>
    <w:qFormat/>
    <w:rsid w:val="004A0FA1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1"/>
    <w:next w:val="a1"/>
    <w:link w:val="30"/>
    <w:qFormat/>
    <w:rsid w:val="004A0FA1"/>
    <w:pPr>
      <w:keepNext/>
      <w:numPr>
        <w:ilvl w:val="2"/>
        <w:numId w:val="1"/>
      </w:numPr>
      <w:autoSpaceDE w:val="0"/>
      <w:autoSpaceDN w:val="0"/>
      <w:spacing w:before="80" w:line="300" w:lineRule="auto"/>
      <w:jc w:val="both"/>
      <w:outlineLvl w:val="2"/>
    </w:pPr>
    <w:rPr>
      <w:sz w:val="28"/>
      <w:szCs w:val="28"/>
    </w:rPr>
  </w:style>
  <w:style w:type="paragraph" w:styleId="4">
    <w:name w:val="heading 4"/>
    <w:basedOn w:val="a1"/>
    <w:next w:val="a1"/>
    <w:link w:val="40"/>
    <w:qFormat/>
    <w:rsid w:val="004A0FA1"/>
    <w:pPr>
      <w:keepNext/>
      <w:numPr>
        <w:ilvl w:val="3"/>
        <w:numId w:val="2"/>
      </w:numPr>
      <w:autoSpaceDE w:val="0"/>
      <w:autoSpaceDN w:val="0"/>
      <w:spacing w:line="312" w:lineRule="auto"/>
      <w:jc w:val="both"/>
      <w:outlineLvl w:val="3"/>
    </w:pPr>
    <w:rPr>
      <w:noProof/>
      <w:sz w:val="28"/>
      <w:szCs w:val="28"/>
      <w:lang w:val="en-US"/>
    </w:rPr>
  </w:style>
  <w:style w:type="paragraph" w:styleId="5">
    <w:name w:val="heading 5"/>
    <w:basedOn w:val="a1"/>
    <w:next w:val="a1"/>
    <w:link w:val="50"/>
    <w:qFormat/>
    <w:rsid w:val="004A0FA1"/>
    <w:pPr>
      <w:keepNext/>
      <w:autoSpaceDE w:val="0"/>
      <w:autoSpaceDN w:val="0"/>
      <w:jc w:val="both"/>
      <w:outlineLvl w:val="4"/>
    </w:pPr>
    <w:rPr>
      <w:sz w:val="28"/>
      <w:szCs w:val="28"/>
    </w:rPr>
  </w:style>
  <w:style w:type="paragraph" w:styleId="6">
    <w:name w:val="heading 6"/>
    <w:basedOn w:val="a1"/>
    <w:next w:val="a1"/>
    <w:link w:val="60"/>
    <w:qFormat/>
    <w:rsid w:val="004A0FA1"/>
    <w:pPr>
      <w:keepNext/>
      <w:autoSpaceDE w:val="0"/>
      <w:autoSpaceDN w:val="0"/>
      <w:jc w:val="center"/>
      <w:outlineLvl w:val="5"/>
    </w:pPr>
    <w:rPr>
      <w:spacing w:val="2"/>
      <w:sz w:val="36"/>
      <w:szCs w:val="36"/>
    </w:rPr>
  </w:style>
  <w:style w:type="paragraph" w:styleId="7">
    <w:name w:val="heading 7"/>
    <w:basedOn w:val="a1"/>
    <w:next w:val="a1"/>
    <w:link w:val="70"/>
    <w:qFormat/>
    <w:rsid w:val="004A0FA1"/>
    <w:pPr>
      <w:keepNext/>
      <w:autoSpaceDE w:val="0"/>
      <w:autoSpaceDN w:val="0"/>
      <w:jc w:val="center"/>
      <w:outlineLvl w:val="6"/>
    </w:pPr>
    <w:rPr>
      <w:sz w:val="28"/>
      <w:szCs w:val="28"/>
    </w:rPr>
  </w:style>
  <w:style w:type="paragraph" w:styleId="8">
    <w:name w:val="heading 8"/>
    <w:basedOn w:val="a1"/>
    <w:next w:val="a1"/>
    <w:link w:val="80"/>
    <w:qFormat/>
    <w:rsid w:val="004A0FA1"/>
    <w:pPr>
      <w:keepNext/>
      <w:autoSpaceDE w:val="0"/>
      <w:autoSpaceDN w:val="0"/>
      <w:jc w:val="center"/>
      <w:outlineLvl w:val="7"/>
    </w:pPr>
    <w:rPr>
      <w:sz w:val="26"/>
      <w:szCs w:val="26"/>
    </w:rPr>
  </w:style>
  <w:style w:type="paragraph" w:styleId="9">
    <w:name w:val="heading 9"/>
    <w:basedOn w:val="a1"/>
    <w:next w:val="a1"/>
    <w:link w:val="90"/>
    <w:qFormat/>
    <w:rsid w:val="004A0FA1"/>
    <w:pPr>
      <w:keepNext/>
      <w:autoSpaceDE w:val="0"/>
      <w:autoSpaceDN w:val="0"/>
      <w:jc w:val="both"/>
      <w:outlineLvl w:val="8"/>
    </w:pPr>
    <w:rPr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4A0FA1"/>
    <w:rPr>
      <w:rFonts w:ascii="Times New Roman" w:eastAsia="Times New Roman" w:hAnsi="Times New Roman" w:cs="Times New Roman"/>
      <w:b/>
      <w:bCs/>
      <w:caps/>
      <w:kern w:val="28"/>
      <w:sz w:val="26"/>
      <w:szCs w:val="26"/>
      <w:lang w:eastAsia="ru-RU"/>
    </w:rPr>
  </w:style>
  <w:style w:type="character" w:customStyle="1" w:styleId="20">
    <w:name w:val="Заголовок 2 Знак"/>
    <w:link w:val="2"/>
    <w:rsid w:val="004A0FA1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link w:val="3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40">
    <w:name w:val="Заголовок 4 Знак"/>
    <w:link w:val="4"/>
    <w:rsid w:val="004A0FA1"/>
    <w:rPr>
      <w:rFonts w:ascii="Times New Roman" w:eastAsia="Times New Roman" w:hAnsi="Times New Roman" w:cs="Times New Roman"/>
      <w:noProof/>
      <w:sz w:val="28"/>
      <w:szCs w:val="28"/>
      <w:lang w:val="en-US" w:eastAsia="ru-RU"/>
    </w:rPr>
  </w:style>
  <w:style w:type="character" w:customStyle="1" w:styleId="50">
    <w:name w:val="Заголовок 5 Знак"/>
    <w:link w:val="5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60">
    <w:name w:val="Заголовок 6 Знак"/>
    <w:link w:val="6"/>
    <w:rsid w:val="004A0FA1"/>
    <w:rPr>
      <w:rFonts w:ascii="Times New Roman" w:eastAsia="Times New Roman" w:hAnsi="Times New Roman" w:cs="Times New Roman"/>
      <w:spacing w:val="2"/>
      <w:sz w:val="36"/>
      <w:szCs w:val="36"/>
      <w:lang w:eastAsia="ru-RU"/>
    </w:rPr>
  </w:style>
  <w:style w:type="character" w:customStyle="1" w:styleId="70">
    <w:name w:val="Заголовок 7 Знак"/>
    <w:link w:val="7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80">
    <w:name w:val="Заголовок 8 Знак"/>
    <w:link w:val="8"/>
    <w:rsid w:val="004A0FA1"/>
    <w:rPr>
      <w:rFonts w:ascii="Times New Roman" w:eastAsia="Times New Roman" w:hAnsi="Times New Roman" w:cs="Times New Roman"/>
      <w:sz w:val="26"/>
      <w:szCs w:val="26"/>
      <w:lang w:eastAsia="ru-RU"/>
    </w:rPr>
  </w:style>
  <w:style w:type="character" w:customStyle="1" w:styleId="90">
    <w:name w:val="Заголовок 9 Знак"/>
    <w:link w:val="9"/>
    <w:rsid w:val="004A0FA1"/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styleId="a5">
    <w:name w:val="header"/>
    <w:basedOn w:val="a1"/>
    <w:link w:val="a6"/>
    <w:uiPriority w:val="99"/>
    <w:rsid w:val="004A0FA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4A0F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1"/>
    <w:link w:val="a8"/>
    <w:uiPriority w:val="99"/>
    <w:rsid w:val="004A0FA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4A0F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91">
    <w:name w:val="заголовок 9"/>
    <w:basedOn w:val="a1"/>
    <w:next w:val="a1"/>
    <w:rsid w:val="004A0FA1"/>
    <w:pPr>
      <w:keepNext/>
      <w:autoSpaceDE w:val="0"/>
      <w:autoSpaceDN w:val="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51">
    <w:name w:val="заголовок 5"/>
    <w:basedOn w:val="a1"/>
    <w:next w:val="a1"/>
    <w:rsid w:val="004A0FA1"/>
    <w:pPr>
      <w:keepNext/>
      <w:autoSpaceDE w:val="0"/>
      <w:autoSpaceDN w:val="0"/>
      <w:ind w:left="-57" w:right="-57"/>
      <w:jc w:val="center"/>
    </w:pPr>
    <w:rPr>
      <w:rFonts w:ascii="Arial" w:hAnsi="Arial" w:cs="Arial"/>
      <w:i/>
      <w:iCs/>
      <w:sz w:val="19"/>
      <w:szCs w:val="19"/>
      <w:lang w:val="en-US"/>
    </w:rPr>
  </w:style>
  <w:style w:type="paragraph" w:customStyle="1" w:styleId="61">
    <w:name w:val="заголовок 6"/>
    <w:basedOn w:val="a1"/>
    <w:next w:val="a1"/>
    <w:rsid w:val="004A0FA1"/>
    <w:pPr>
      <w:keepNext/>
      <w:autoSpaceDE w:val="0"/>
      <w:autoSpaceDN w:val="0"/>
      <w:jc w:val="center"/>
    </w:pPr>
    <w:rPr>
      <w:rFonts w:ascii="Arial" w:hAnsi="Arial" w:cs="Arial"/>
      <w:i/>
      <w:iCs/>
      <w:sz w:val="19"/>
      <w:szCs w:val="19"/>
    </w:rPr>
  </w:style>
  <w:style w:type="character" w:customStyle="1" w:styleId="a9">
    <w:name w:val="номер страницы"/>
    <w:basedOn w:val="a2"/>
    <w:rsid w:val="004A0FA1"/>
  </w:style>
  <w:style w:type="paragraph" w:styleId="aa">
    <w:name w:val="Body Text"/>
    <w:basedOn w:val="a1"/>
    <w:link w:val="ab"/>
    <w:rsid w:val="004A0FA1"/>
    <w:pPr>
      <w:autoSpaceDE w:val="0"/>
      <w:autoSpaceDN w:val="0"/>
      <w:spacing w:line="300" w:lineRule="auto"/>
      <w:jc w:val="both"/>
    </w:pPr>
    <w:rPr>
      <w:sz w:val="28"/>
      <w:szCs w:val="28"/>
    </w:rPr>
  </w:style>
  <w:style w:type="character" w:customStyle="1" w:styleId="ab">
    <w:name w:val="Основной текст Знак"/>
    <w:link w:val="aa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2135pt00">
    <w:name w:val="Стиль Заголовок 2 + 135 pt Перед:  0 пт После:  0 пт Междустр.и..."/>
    <w:basedOn w:val="2"/>
    <w:rsid w:val="004A0FA1"/>
    <w:pPr>
      <w:numPr>
        <w:ilvl w:val="1"/>
        <w:numId w:val="2"/>
      </w:numPr>
      <w:suppressAutoHyphens/>
      <w:autoSpaceDE w:val="0"/>
      <w:autoSpaceDN w:val="0"/>
      <w:spacing w:before="0" w:after="0" w:line="300" w:lineRule="auto"/>
      <w:jc w:val="both"/>
    </w:pPr>
    <w:rPr>
      <w:rFonts w:ascii="Times New Roman" w:hAnsi="Times New Roman"/>
      <w:i w:val="0"/>
      <w:iCs w:val="0"/>
      <w:sz w:val="27"/>
      <w:szCs w:val="27"/>
    </w:rPr>
  </w:style>
  <w:style w:type="character" w:styleId="ac">
    <w:name w:val="page number"/>
    <w:basedOn w:val="a2"/>
    <w:rsid w:val="004A0FA1"/>
  </w:style>
  <w:style w:type="paragraph" w:customStyle="1" w:styleId="11">
    <w:name w:val="заголовок 1"/>
    <w:basedOn w:val="a1"/>
    <w:next w:val="a1"/>
    <w:rsid w:val="004A0FA1"/>
    <w:pPr>
      <w:keepNext/>
      <w:tabs>
        <w:tab w:val="num" w:pos="927"/>
      </w:tabs>
      <w:suppressAutoHyphens/>
      <w:autoSpaceDE w:val="0"/>
      <w:autoSpaceDN w:val="0"/>
      <w:spacing w:before="180" w:after="120" w:line="300" w:lineRule="auto"/>
      <w:ind w:left="1915" w:hanging="360"/>
      <w:jc w:val="both"/>
      <w:outlineLvl w:val="0"/>
    </w:pPr>
    <w:rPr>
      <w:b/>
      <w:bCs/>
      <w:caps/>
      <w:kern w:val="28"/>
      <w:sz w:val="27"/>
      <w:szCs w:val="27"/>
    </w:rPr>
  </w:style>
  <w:style w:type="paragraph" w:styleId="a">
    <w:name w:val="List Number"/>
    <w:basedOn w:val="a1"/>
    <w:rsid w:val="004A0FA1"/>
    <w:pPr>
      <w:numPr>
        <w:numId w:val="3"/>
      </w:numPr>
    </w:pPr>
  </w:style>
  <w:style w:type="paragraph" w:styleId="12">
    <w:name w:val="toc 1"/>
    <w:basedOn w:val="a1"/>
    <w:next w:val="a1"/>
    <w:autoRedefine/>
    <w:semiHidden/>
    <w:rsid w:val="004A0FA1"/>
    <w:pPr>
      <w:jc w:val="center"/>
    </w:pPr>
  </w:style>
  <w:style w:type="paragraph" w:styleId="ad">
    <w:name w:val="List"/>
    <w:basedOn w:val="a1"/>
    <w:rsid w:val="004A0FA1"/>
    <w:pPr>
      <w:ind w:left="283" w:hanging="283"/>
    </w:pPr>
  </w:style>
  <w:style w:type="paragraph" w:customStyle="1" w:styleId="21">
    <w:name w:val="заголовок 2"/>
    <w:basedOn w:val="a1"/>
    <w:next w:val="a1"/>
    <w:autoRedefine/>
    <w:rsid w:val="004A0FA1"/>
    <w:pPr>
      <w:tabs>
        <w:tab w:val="num" w:pos="757"/>
        <w:tab w:val="num" w:pos="1287"/>
      </w:tabs>
      <w:autoSpaceDE w:val="0"/>
      <w:autoSpaceDN w:val="0"/>
      <w:spacing w:before="120" w:after="60" w:line="300" w:lineRule="auto"/>
      <w:ind w:firstLine="357"/>
      <w:jc w:val="both"/>
      <w:outlineLvl w:val="1"/>
    </w:pPr>
    <w:rPr>
      <w:b/>
      <w:bCs/>
      <w:sz w:val="27"/>
      <w:szCs w:val="27"/>
    </w:rPr>
  </w:style>
  <w:style w:type="paragraph" w:customStyle="1" w:styleId="31">
    <w:name w:val="заголовок 3"/>
    <w:basedOn w:val="a1"/>
    <w:autoRedefine/>
    <w:rsid w:val="004A0FA1"/>
    <w:pPr>
      <w:widowControl w:val="0"/>
      <w:tabs>
        <w:tab w:val="num" w:pos="927"/>
      </w:tabs>
      <w:autoSpaceDE w:val="0"/>
      <w:autoSpaceDN w:val="0"/>
      <w:spacing w:line="300" w:lineRule="auto"/>
      <w:ind w:left="1272" w:hanging="360"/>
      <w:jc w:val="both"/>
    </w:pPr>
    <w:rPr>
      <w:sz w:val="27"/>
      <w:szCs w:val="27"/>
    </w:rPr>
  </w:style>
  <w:style w:type="paragraph" w:customStyle="1" w:styleId="41">
    <w:name w:val="заголовок 4"/>
    <w:basedOn w:val="a1"/>
    <w:next w:val="a1"/>
    <w:rsid w:val="004A0FA1"/>
    <w:pPr>
      <w:keepNext/>
      <w:autoSpaceDE w:val="0"/>
      <w:autoSpaceDN w:val="0"/>
      <w:spacing w:line="300" w:lineRule="auto"/>
      <w:ind w:left="284" w:firstLine="567"/>
      <w:jc w:val="center"/>
    </w:pPr>
    <w:rPr>
      <w:sz w:val="32"/>
      <w:szCs w:val="32"/>
    </w:rPr>
  </w:style>
  <w:style w:type="paragraph" w:customStyle="1" w:styleId="71">
    <w:name w:val="заголовок 7"/>
    <w:basedOn w:val="a1"/>
    <w:next w:val="a1"/>
    <w:rsid w:val="004A0FA1"/>
    <w:pPr>
      <w:keepNext/>
      <w:autoSpaceDE w:val="0"/>
      <w:autoSpaceDN w:val="0"/>
      <w:jc w:val="both"/>
    </w:pPr>
    <w:rPr>
      <w:rFonts w:ascii="Arial" w:hAnsi="Arial" w:cs="Arial"/>
      <w:i/>
      <w:iCs/>
      <w:sz w:val="19"/>
      <w:szCs w:val="19"/>
    </w:rPr>
  </w:style>
  <w:style w:type="paragraph" w:customStyle="1" w:styleId="81">
    <w:name w:val="заголовок 8"/>
    <w:basedOn w:val="a1"/>
    <w:next w:val="a1"/>
    <w:rsid w:val="004A0FA1"/>
    <w:pPr>
      <w:keepNext/>
      <w:autoSpaceDE w:val="0"/>
      <w:autoSpaceDN w:val="0"/>
      <w:spacing w:line="300" w:lineRule="auto"/>
      <w:jc w:val="center"/>
    </w:pPr>
    <w:rPr>
      <w:b/>
      <w:bCs/>
      <w:color w:val="FF0000"/>
      <w:sz w:val="32"/>
      <w:szCs w:val="32"/>
    </w:rPr>
  </w:style>
  <w:style w:type="paragraph" w:customStyle="1" w:styleId="ae">
    <w:name w:val="Обычный текст с отступом"/>
    <w:basedOn w:val="a1"/>
    <w:rsid w:val="004A0FA1"/>
    <w:pPr>
      <w:autoSpaceDE w:val="0"/>
      <w:autoSpaceDN w:val="0"/>
      <w:spacing w:line="300" w:lineRule="auto"/>
      <w:ind w:firstLine="567"/>
      <w:jc w:val="both"/>
    </w:pPr>
    <w:rPr>
      <w:rFonts w:ascii="Arial" w:hAnsi="Arial" w:cs="Arial"/>
      <w:i/>
      <w:iCs/>
      <w:noProof/>
      <w:sz w:val="28"/>
      <w:szCs w:val="28"/>
      <w:lang w:val="en-US"/>
    </w:rPr>
  </w:style>
  <w:style w:type="paragraph" w:customStyle="1" w:styleId="13">
    <w:name w:val="оглавление 1"/>
    <w:basedOn w:val="a1"/>
    <w:next w:val="a1"/>
    <w:autoRedefine/>
    <w:rsid w:val="004A0FA1"/>
    <w:pPr>
      <w:tabs>
        <w:tab w:val="right" w:leader="dot" w:pos="10196"/>
      </w:tabs>
      <w:autoSpaceDE w:val="0"/>
      <w:autoSpaceDN w:val="0"/>
      <w:spacing w:line="204" w:lineRule="auto"/>
      <w:ind w:left="567"/>
      <w:jc w:val="both"/>
    </w:pPr>
    <w:rPr>
      <w:noProof/>
      <w:sz w:val="27"/>
      <w:szCs w:val="27"/>
      <w:lang w:val="en-US"/>
    </w:rPr>
  </w:style>
  <w:style w:type="paragraph" w:customStyle="1" w:styleId="FR1">
    <w:name w:val="FR1"/>
    <w:basedOn w:val="21"/>
    <w:autoRedefine/>
    <w:rsid w:val="004A0FA1"/>
    <w:pPr>
      <w:tabs>
        <w:tab w:val="num" w:pos="1077"/>
      </w:tabs>
      <w:spacing w:before="0" w:after="0"/>
      <w:ind w:left="284" w:firstLine="567"/>
    </w:pPr>
    <w:rPr>
      <w:b w:val="0"/>
      <w:bCs w:val="0"/>
    </w:rPr>
  </w:style>
  <w:style w:type="paragraph" w:customStyle="1" w:styleId="22">
    <w:name w:val="оглавление 2"/>
    <w:basedOn w:val="a1"/>
    <w:next w:val="a1"/>
    <w:autoRedefine/>
    <w:rsid w:val="004A0FA1"/>
    <w:pPr>
      <w:autoSpaceDE w:val="0"/>
      <w:autoSpaceDN w:val="0"/>
      <w:spacing w:line="300" w:lineRule="auto"/>
      <w:ind w:left="270" w:firstLine="567"/>
      <w:jc w:val="both"/>
    </w:pPr>
    <w:rPr>
      <w:smallCaps/>
      <w:sz w:val="20"/>
      <w:szCs w:val="20"/>
    </w:rPr>
  </w:style>
  <w:style w:type="paragraph" w:customStyle="1" w:styleId="32">
    <w:name w:val="оглавление 3"/>
    <w:basedOn w:val="a1"/>
    <w:next w:val="a1"/>
    <w:autoRedefine/>
    <w:rsid w:val="004A0FA1"/>
    <w:pPr>
      <w:autoSpaceDE w:val="0"/>
      <w:autoSpaceDN w:val="0"/>
      <w:spacing w:line="300" w:lineRule="auto"/>
      <w:ind w:left="540" w:firstLine="567"/>
      <w:jc w:val="both"/>
    </w:pPr>
    <w:rPr>
      <w:i/>
      <w:iCs/>
      <w:sz w:val="20"/>
      <w:szCs w:val="20"/>
    </w:rPr>
  </w:style>
  <w:style w:type="paragraph" w:customStyle="1" w:styleId="42">
    <w:name w:val="оглавление 4"/>
    <w:basedOn w:val="a1"/>
    <w:next w:val="a1"/>
    <w:autoRedefine/>
    <w:rsid w:val="004A0FA1"/>
    <w:pPr>
      <w:autoSpaceDE w:val="0"/>
      <w:autoSpaceDN w:val="0"/>
      <w:spacing w:line="300" w:lineRule="auto"/>
      <w:ind w:left="810" w:firstLine="567"/>
      <w:jc w:val="both"/>
    </w:pPr>
    <w:rPr>
      <w:sz w:val="18"/>
      <w:szCs w:val="18"/>
    </w:rPr>
  </w:style>
  <w:style w:type="paragraph" w:customStyle="1" w:styleId="52">
    <w:name w:val="оглавление 5"/>
    <w:basedOn w:val="a1"/>
    <w:next w:val="a1"/>
    <w:autoRedefine/>
    <w:rsid w:val="004A0FA1"/>
    <w:pPr>
      <w:autoSpaceDE w:val="0"/>
      <w:autoSpaceDN w:val="0"/>
      <w:spacing w:line="300" w:lineRule="auto"/>
      <w:ind w:left="1080" w:firstLine="567"/>
      <w:jc w:val="both"/>
    </w:pPr>
    <w:rPr>
      <w:sz w:val="18"/>
      <w:szCs w:val="18"/>
    </w:rPr>
  </w:style>
  <w:style w:type="paragraph" w:customStyle="1" w:styleId="62">
    <w:name w:val="оглавление 6"/>
    <w:basedOn w:val="a1"/>
    <w:next w:val="a1"/>
    <w:autoRedefine/>
    <w:rsid w:val="004A0FA1"/>
    <w:pPr>
      <w:autoSpaceDE w:val="0"/>
      <w:autoSpaceDN w:val="0"/>
      <w:spacing w:line="300" w:lineRule="auto"/>
      <w:ind w:left="1350" w:firstLine="567"/>
      <w:jc w:val="both"/>
    </w:pPr>
    <w:rPr>
      <w:sz w:val="18"/>
      <w:szCs w:val="18"/>
    </w:rPr>
  </w:style>
  <w:style w:type="paragraph" w:customStyle="1" w:styleId="72">
    <w:name w:val="оглавление 7"/>
    <w:basedOn w:val="a1"/>
    <w:next w:val="a1"/>
    <w:autoRedefine/>
    <w:rsid w:val="004A0FA1"/>
    <w:pPr>
      <w:autoSpaceDE w:val="0"/>
      <w:autoSpaceDN w:val="0"/>
      <w:spacing w:line="300" w:lineRule="auto"/>
      <w:ind w:left="1620" w:firstLine="567"/>
      <w:jc w:val="both"/>
    </w:pPr>
    <w:rPr>
      <w:sz w:val="18"/>
      <w:szCs w:val="18"/>
    </w:rPr>
  </w:style>
  <w:style w:type="paragraph" w:customStyle="1" w:styleId="82">
    <w:name w:val="оглавление 8"/>
    <w:basedOn w:val="a1"/>
    <w:next w:val="a1"/>
    <w:autoRedefine/>
    <w:rsid w:val="004A0FA1"/>
    <w:pPr>
      <w:autoSpaceDE w:val="0"/>
      <w:autoSpaceDN w:val="0"/>
      <w:spacing w:line="300" w:lineRule="auto"/>
      <w:ind w:left="1890" w:firstLine="567"/>
      <w:jc w:val="both"/>
    </w:pPr>
    <w:rPr>
      <w:sz w:val="18"/>
      <w:szCs w:val="18"/>
    </w:rPr>
  </w:style>
  <w:style w:type="paragraph" w:customStyle="1" w:styleId="92">
    <w:name w:val="оглавление 9"/>
    <w:basedOn w:val="a1"/>
    <w:next w:val="a1"/>
    <w:autoRedefine/>
    <w:rsid w:val="004A0FA1"/>
    <w:pPr>
      <w:autoSpaceDE w:val="0"/>
      <w:autoSpaceDN w:val="0"/>
      <w:spacing w:line="300" w:lineRule="auto"/>
      <w:ind w:left="2160" w:firstLine="567"/>
      <w:jc w:val="both"/>
    </w:pPr>
    <w:rPr>
      <w:sz w:val="18"/>
      <w:szCs w:val="18"/>
    </w:rPr>
  </w:style>
  <w:style w:type="paragraph" w:styleId="a0">
    <w:name w:val="List Bullet"/>
    <w:basedOn w:val="a1"/>
    <w:autoRedefine/>
    <w:rsid w:val="004A0FA1"/>
    <w:pPr>
      <w:numPr>
        <w:numId w:val="4"/>
      </w:numPr>
      <w:autoSpaceDE w:val="0"/>
      <w:autoSpaceDN w:val="0"/>
      <w:spacing w:line="300" w:lineRule="auto"/>
      <w:ind w:left="1077" w:hanging="357"/>
      <w:jc w:val="both"/>
    </w:pPr>
    <w:rPr>
      <w:sz w:val="27"/>
      <w:szCs w:val="27"/>
    </w:rPr>
  </w:style>
  <w:style w:type="paragraph" w:styleId="af">
    <w:name w:val="Body Text Indent"/>
    <w:basedOn w:val="a1"/>
    <w:link w:val="af0"/>
    <w:rsid w:val="004A0FA1"/>
    <w:pPr>
      <w:autoSpaceDE w:val="0"/>
      <w:autoSpaceDN w:val="0"/>
      <w:spacing w:line="300" w:lineRule="auto"/>
      <w:ind w:left="284" w:firstLine="709"/>
      <w:jc w:val="both"/>
    </w:pPr>
    <w:rPr>
      <w:sz w:val="27"/>
      <w:szCs w:val="27"/>
    </w:rPr>
  </w:style>
  <w:style w:type="character" w:customStyle="1" w:styleId="af0">
    <w:name w:val="Основной текст с отступом Знак"/>
    <w:link w:val="af"/>
    <w:rsid w:val="004A0FA1"/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customStyle="1" w:styleId="FR2">
    <w:name w:val="FR2"/>
    <w:basedOn w:val="FR1"/>
    <w:next w:val="a1"/>
    <w:autoRedefine/>
    <w:rsid w:val="004A0FA1"/>
    <w:pPr>
      <w:tabs>
        <w:tab w:val="clear" w:pos="757"/>
      </w:tabs>
      <w:ind w:left="709" w:firstLine="425"/>
    </w:pPr>
    <w:rPr>
      <w:b/>
      <w:bCs/>
    </w:rPr>
  </w:style>
  <w:style w:type="paragraph" w:styleId="af1">
    <w:name w:val="Title"/>
    <w:basedOn w:val="a1"/>
    <w:link w:val="af2"/>
    <w:qFormat/>
    <w:rsid w:val="004A0FA1"/>
    <w:pPr>
      <w:autoSpaceDE w:val="0"/>
      <w:autoSpaceDN w:val="0"/>
      <w:spacing w:line="300" w:lineRule="auto"/>
      <w:jc w:val="center"/>
    </w:pPr>
    <w:rPr>
      <w:b/>
      <w:bCs/>
      <w:sz w:val="36"/>
      <w:szCs w:val="36"/>
    </w:rPr>
  </w:style>
  <w:style w:type="character" w:customStyle="1" w:styleId="af2">
    <w:name w:val="Название Знак"/>
    <w:link w:val="af1"/>
    <w:rsid w:val="004A0FA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23">
    <w:name w:val="Body Text Indent 2"/>
    <w:basedOn w:val="a1"/>
    <w:link w:val="24"/>
    <w:rsid w:val="004A0FA1"/>
    <w:pPr>
      <w:autoSpaceDE w:val="0"/>
      <w:autoSpaceDN w:val="0"/>
      <w:spacing w:line="300" w:lineRule="auto"/>
      <w:ind w:left="284" w:firstLine="567"/>
      <w:jc w:val="both"/>
    </w:pPr>
    <w:rPr>
      <w:sz w:val="27"/>
      <w:szCs w:val="27"/>
    </w:rPr>
  </w:style>
  <w:style w:type="character" w:customStyle="1" w:styleId="24">
    <w:name w:val="Основной текст с отступом 2 Знак"/>
    <w:link w:val="23"/>
    <w:rsid w:val="004A0FA1"/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styleId="25">
    <w:name w:val="toc 2"/>
    <w:basedOn w:val="a1"/>
    <w:next w:val="a1"/>
    <w:autoRedefine/>
    <w:semiHidden/>
    <w:rsid w:val="004A0FA1"/>
    <w:pPr>
      <w:autoSpaceDE w:val="0"/>
      <w:autoSpaceDN w:val="0"/>
      <w:spacing w:line="288" w:lineRule="auto"/>
      <w:jc w:val="both"/>
    </w:pPr>
    <w:rPr>
      <w:noProof/>
      <w:sz w:val="26"/>
      <w:szCs w:val="26"/>
      <w:lang w:val="en-US"/>
    </w:rPr>
  </w:style>
  <w:style w:type="paragraph" w:styleId="33">
    <w:name w:val="toc 3"/>
    <w:basedOn w:val="a1"/>
    <w:next w:val="a1"/>
    <w:autoRedefine/>
    <w:semiHidden/>
    <w:rsid w:val="004A0FA1"/>
    <w:pPr>
      <w:autoSpaceDE w:val="0"/>
      <w:autoSpaceDN w:val="0"/>
      <w:ind w:left="400"/>
      <w:jc w:val="both"/>
    </w:pPr>
    <w:rPr>
      <w:i/>
      <w:iCs/>
      <w:sz w:val="20"/>
      <w:szCs w:val="20"/>
    </w:rPr>
  </w:style>
  <w:style w:type="paragraph" w:styleId="43">
    <w:name w:val="toc 4"/>
    <w:basedOn w:val="a1"/>
    <w:next w:val="a1"/>
    <w:autoRedefine/>
    <w:semiHidden/>
    <w:rsid w:val="004A0FA1"/>
    <w:pPr>
      <w:autoSpaceDE w:val="0"/>
      <w:autoSpaceDN w:val="0"/>
      <w:ind w:left="600"/>
      <w:jc w:val="both"/>
    </w:pPr>
    <w:rPr>
      <w:sz w:val="18"/>
      <w:szCs w:val="18"/>
    </w:rPr>
  </w:style>
  <w:style w:type="paragraph" w:styleId="53">
    <w:name w:val="toc 5"/>
    <w:basedOn w:val="a1"/>
    <w:next w:val="a1"/>
    <w:autoRedefine/>
    <w:semiHidden/>
    <w:rsid w:val="004A0FA1"/>
    <w:pPr>
      <w:autoSpaceDE w:val="0"/>
      <w:autoSpaceDN w:val="0"/>
      <w:ind w:left="800"/>
      <w:jc w:val="both"/>
    </w:pPr>
    <w:rPr>
      <w:sz w:val="18"/>
      <w:szCs w:val="18"/>
    </w:rPr>
  </w:style>
  <w:style w:type="paragraph" w:styleId="63">
    <w:name w:val="toc 6"/>
    <w:basedOn w:val="a1"/>
    <w:next w:val="a1"/>
    <w:autoRedefine/>
    <w:semiHidden/>
    <w:rsid w:val="004A0FA1"/>
    <w:pPr>
      <w:autoSpaceDE w:val="0"/>
      <w:autoSpaceDN w:val="0"/>
      <w:ind w:left="1000"/>
      <w:jc w:val="both"/>
    </w:pPr>
    <w:rPr>
      <w:sz w:val="18"/>
      <w:szCs w:val="18"/>
    </w:rPr>
  </w:style>
  <w:style w:type="paragraph" w:styleId="73">
    <w:name w:val="toc 7"/>
    <w:basedOn w:val="a1"/>
    <w:next w:val="a1"/>
    <w:autoRedefine/>
    <w:semiHidden/>
    <w:rsid w:val="004A0FA1"/>
    <w:pPr>
      <w:autoSpaceDE w:val="0"/>
      <w:autoSpaceDN w:val="0"/>
      <w:ind w:left="1200"/>
      <w:jc w:val="both"/>
    </w:pPr>
    <w:rPr>
      <w:sz w:val="18"/>
      <w:szCs w:val="18"/>
    </w:rPr>
  </w:style>
  <w:style w:type="paragraph" w:styleId="83">
    <w:name w:val="toc 8"/>
    <w:basedOn w:val="a1"/>
    <w:next w:val="a1"/>
    <w:autoRedefine/>
    <w:semiHidden/>
    <w:rsid w:val="004A0FA1"/>
    <w:pPr>
      <w:autoSpaceDE w:val="0"/>
      <w:autoSpaceDN w:val="0"/>
      <w:ind w:left="1400"/>
      <w:jc w:val="both"/>
    </w:pPr>
    <w:rPr>
      <w:sz w:val="18"/>
      <w:szCs w:val="18"/>
    </w:rPr>
  </w:style>
  <w:style w:type="paragraph" w:styleId="93">
    <w:name w:val="toc 9"/>
    <w:basedOn w:val="a1"/>
    <w:next w:val="a1"/>
    <w:autoRedefine/>
    <w:semiHidden/>
    <w:rsid w:val="004A0FA1"/>
    <w:pPr>
      <w:autoSpaceDE w:val="0"/>
      <w:autoSpaceDN w:val="0"/>
      <w:ind w:left="1600"/>
      <w:jc w:val="both"/>
    </w:pPr>
    <w:rPr>
      <w:sz w:val="18"/>
      <w:szCs w:val="18"/>
    </w:rPr>
  </w:style>
  <w:style w:type="paragraph" w:customStyle="1" w:styleId="BodyText21">
    <w:name w:val="Body Text 21"/>
    <w:basedOn w:val="a1"/>
    <w:rsid w:val="004A0FA1"/>
    <w:pPr>
      <w:tabs>
        <w:tab w:val="left" w:pos="709"/>
        <w:tab w:val="num" w:pos="851"/>
      </w:tabs>
      <w:autoSpaceDE w:val="0"/>
      <w:autoSpaceDN w:val="0"/>
      <w:spacing w:line="300" w:lineRule="auto"/>
      <w:ind w:right="142" w:firstLine="567"/>
      <w:jc w:val="both"/>
    </w:pPr>
    <w:rPr>
      <w:sz w:val="28"/>
      <w:szCs w:val="28"/>
    </w:rPr>
  </w:style>
  <w:style w:type="paragraph" w:styleId="34">
    <w:name w:val="Body Text Indent 3"/>
    <w:basedOn w:val="a1"/>
    <w:link w:val="35"/>
    <w:rsid w:val="004A0FA1"/>
    <w:pPr>
      <w:tabs>
        <w:tab w:val="left" w:pos="3402"/>
      </w:tabs>
      <w:autoSpaceDE w:val="0"/>
      <w:autoSpaceDN w:val="0"/>
      <w:spacing w:line="300" w:lineRule="auto"/>
      <w:ind w:left="3686" w:hanging="2835"/>
      <w:jc w:val="both"/>
    </w:pPr>
    <w:rPr>
      <w:sz w:val="27"/>
      <w:szCs w:val="27"/>
    </w:rPr>
  </w:style>
  <w:style w:type="character" w:customStyle="1" w:styleId="35">
    <w:name w:val="Основной текст с отступом 3 Знак"/>
    <w:link w:val="34"/>
    <w:rsid w:val="004A0FA1"/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styleId="af3">
    <w:name w:val="Document Map"/>
    <w:basedOn w:val="a1"/>
    <w:link w:val="af4"/>
    <w:semiHidden/>
    <w:rsid w:val="004A0FA1"/>
    <w:pPr>
      <w:shd w:val="clear" w:color="auto" w:fill="000080"/>
      <w:autoSpaceDE w:val="0"/>
      <w:autoSpaceDN w:val="0"/>
      <w:jc w:val="both"/>
    </w:pPr>
    <w:rPr>
      <w:rFonts w:ascii="Tahoma" w:hAnsi="Tahoma"/>
      <w:sz w:val="20"/>
      <w:szCs w:val="20"/>
    </w:rPr>
  </w:style>
  <w:style w:type="character" w:customStyle="1" w:styleId="af4">
    <w:name w:val="Схема документа Знак"/>
    <w:link w:val="af3"/>
    <w:semiHidden/>
    <w:rsid w:val="004A0FA1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customStyle="1" w:styleId="14">
    <w:name w:val="Стиль1"/>
    <w:basedOn w:val="a1"/>
    <w:rsid w:val="004A0FA1"/>
    <w:pPr>
      <w:autoSpaceDE w:val="0"/>
      <w:autoSpaceDN w:val="0"/>
      <w:spacing w:line="300" w:lineRule="auto"/>
      <w:ind w:left="284" w:firstLine="567"/>
      <w:jc w:val="both"/>
    </w:pPr>
    <w:rPr>
      <w:sz w:val="27"/>
      <w:szCs w:val="27"/>
    </w:rPr>
  </w:style>
  <w:style w:type="paragraph" w:customStyle="1" w:styleId="15">
    <w:name w:val="Обычный1"/>
    <w:rsid w:val="004A0FA1"/>
    <w:rPr>
      <w:rFonts w:ascii="Times New Roman" w:eastAsia="Times New Roman" w:hAnsi="Times New Roman"/>
      <w:sz w:val="24"/>
    </w:rPr>
  </w:style>
  <w:style w:type="paragraph" w:styleId="26">
    <w:name w:val="Body Text 2"/>
    <w:basedOn w:val="a1"/>
    <w:link w:val="27"/>
    <w:rsid w:val="004A0FA1"/>
    <w:pPr>
      <w:shd w:val="clear" w:color="auto" w:fill="FFFFFF"/>
      <w:autoSpaceDE w:val="0"/>
      <w:autoSpaceDN w:val="0"/>
      <w:adjustRightInd w:val="0"/>
      <w:spacing w:line="360" w:lineRule="auto"/>
      <w:jc w:val="both"/>
    </w:pPr>
    <w:rPr>
      <w:color w:val="000000"/>
      <w:sz w:val="32"/>
      <w:szCs w:val="27"/>
    </w:rPr>
  </w:style>
  <w:style w:type="character" w:customStyle="1" w:styleId="27">
    <w:name w:val="Основной текст 2 Знак"/>
    <w:link w:val="26"/>
    <w:rsid w:val="004A0FA1"/>
    <w:rPr>
      <w:rFonts w:ascii="Times New Roman" w:eastAsia="Times New Roman" w:hAnsi="Times New Roman" w:cs="Times New Roman"/>
      <w:color w:val="000000"/>
      <w:sz w:val="32"/>
      <w:szCs w:val="27"/>
      <w:shd w:val="clear" w:color="auto" w:fill="FFFFFF"/>
      <w:lang w:eastAsia="ru-RU"/>
    </w:rPr>
  </w:style>
  <w:style w:type="paragraph" w:styleId="af5">
    <w:name w:val="Plain Text"/>
    <w:basedOn w:val="a1"/>
    <w:link w:val="af6"/>
    <w:rsid w:val="004A0FA1"/>
    <w:rPr>
      <w:rFonts w:ascii="Courier New" w:hAnsi="Courier New"/>
      <w:sz w:val="20"/>
      <w:szCs w:val="20"/>
    </w:rPr>
  </w:style>
  <w:style w:type="character" w:customStyle="1" w:styleId="af6">
    <w:name w:val="Текст Знак"/>
    <w:link w:val="af5"/>
    <w:rsid w:val="004A0FA1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f7">
    <w:name w:val="Block Text"/>
    <w:basedOn w:val="a1"/>
    <w:uiPriority w:val="99"/>
    <w:rsid w:val="004A0FA1"/>
    <w:pPr>
      <w:widowControl w:val="0"/>
      <w:autoSpaceDE w:val="0"/>
      <w:autoSpaceDN w:val="0"/>
      <w:adjustRightInd w:val="0"/>
      <w:spacing w:line="300" w:lineRule="auto"/>
      <w:ind w:left="-1134" w:right="-336" w:firstLine="40"/>
    </w:pPr>
    <w:rPr>
      <w:szCs w:val="22"/>
    </w:rPr>
  </w:style>
  <w:style w:type="paragraph" w:styleId="36">
    <w:name w:val="Body Text 3"/>
    <w:basedOn w:val="a1"/>
    <w:link w:val="37"/>
    <w:rsid w:val="004A0FA1"/>
    <w:pPr>
      <w:ind w:right="764"/>
    </w:pPr>
    <w:rPr>
      <w:szCs w:val="20"/>
    </w:rPr>
  </w:style>
  <w:style w:type="character" w:customStyle="1" w:styleId="37">
    <w:name w:val="Основной текст 3 Знак"/>
    <w:link w:val="36"/>
    <w:rsid w:val="004A0FA1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af8">
    <w:name w:val="Table Grid"/>
    <w:basedOn w:val="a3"/>
    <w:uiPriority w:val="59"/>
    <w:rsid w:val="004A0FA1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9">
    <w:name w:val="Balloon Text"/>
    <w:basedOn w:val="a1"/>
    <w:link w:val="afa"/>
    <w:semiHidden/>
    <w:rsid w:val="004A0FA1"/>
    <w:rPr>
      <w:rFonts w:ascii="Tahoma" w:hAnsi="Tahoma"/>
      <w:sz w:val="16"/>
      <w:szCs w:val="16"/>
    </w:rPr>
  </w:style>
  <w:style w:type="character" w:customStyle="1" w:styleId="afa">
    <w:name w:val="Текст выноски Знак"/>
    <w:link w:val="af9"/>
    <w:semiHidden/>
    <w:rsid w:val="004A0FA1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40">
    <w:name w:val="Стиль14"/>
    <w:basedOn w:val="a1"/>
    <w:autoRedefine/>
    <w:rsid w:val="004A0FA1"/>
    <w:pPr>
      <w:ind w:firstLine="540"/>
      <w:jc w:val="both"/>
    </w:pPr>
    <w:rPr>
      <w:sz w:val="26"/>
      <w:szCs w:val="26"/>
    </w:rPr>
  </w:style>
  <w:style w:type="paragraph" w:customStyle="1" w:styleId="120">
    <w:name w:val="Стиль12"/>
    <w:basedOn w:val="a1"/>
    <w:autoRedefine/>
    <w:qFormat/>
    <w:rsid w:val="004A0FA1"/>
    <w:pPr>
      <w:ind w:firstLine="709"/>
      <w:jc w:val="both"/>
    </w:pPr>
  </w:style>
  <w:style w:type="paragraph" w:customStyle="1" w:styleId="afb">
    <w:name w:val="Чертежный"/>
    <w:rsid w:val="004A0FA1"/>
    <w:pPr>
      <w:jc w:val="both"/>
    </w:pPr>
    <w:rPr>
      <w:rFonts w:ascii="ISOCPEUR" w:eastAsia="Times New Roman" w:hAnsi="ISOCPEUR"/>
      <w:i/>
      <w:sz w:val="28"/>
      <w:lang w:val="uk-UA"/>
    </w:rPr>
  </w:style>
  <w:style w:type="paragraph" w:styleId="afc">
    <w:name w:val="footnote text"/>
    <w:basedOn w:val="a1"/>
    <w:link w:val="afd"/>
    <w:rsid w:val="004A0FA1"/>
    <w:rPr>
      <w:sz w:val="20"/>
      <w:szCs w:val="20"/>
    </w:rPr>
  </w:style>
  <w:style w:type="character" w:customStyle="1" w:styleId="afd">
    <w:name w:val="Текст сноски Знак"/>
    <w:link w:val="afc"/>
    <w:rsid w:val="004A0FA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410">
    <w:name w:val="Заголовок 41"/>
    <w:basedOn w:val="a1"/>
    <w:next w:val="a1"/>
    <w:rsid w:val="004A0FA1"/>
    <w:pPr>
      <w:keepNext/>
      <w:spacing w:before="240" w:after="60"/>
    </w:pPr>
    <w:rPr>
      <w:b/>
      <w:szCs w:val="20"/>
    </w:rPr>
  </w:style>
  <w:style w:type="paragraph" w:customStyle="1" w:styleId="xl22">
    <w:name w:val="xl22"/>
    <w:basedOn w:val="a1"/>
    <w:rsid w:val="004A0FA1"/>
    <w:pPr>
      <w:shd w:val="clear" w:color="auto" w:fill="99CCFF"/>
      <w:spacing w:before="100" w:beforeAutospacing="1" w:after="100" w:afterAutospacing="1"/>
    </w:pPr>
  </w:style>
  <w:style w:type="paragraph" w:customStyle="1" w:styleId="xl24">
    <w:name w:val="xl24"/>
    <w:basedOn w:val="a1"/>
    <w:rsid w:val="004A0FA1"/>
    <w:pPr>
      <w:shd w:val="clear" w:color="auto" w:fill="CCFFFF"/>
      <w:spacing w:before="100" w:beforeAutospacing="1" w:after="100" w:afterAutospacing="1"/>
    </w:pPr>
  </w:style>
  <w:style w:type="paragraph" w:customStyle="1" w:styleId="xl25">
    <w:name w:val="xl25"/>
    <w:basedOn w:val="a1"/>
    <w:rsid w:val="004A0FA1"/>
    <w:pPr>
      <w:shd w:val="clear" w:color="auto" w:fill="33CCCC"/>
      <w:spacing w:before="100" w:beforeAutospacing="1" w:after="100" w:afterAutospacing="1"/>
    </w:pPr>
    <w:rPr>
      <w:sz w:val="16"/>
      <w:szCs w:val="16"/>
    </w:rPr>
  </w:style>
  <w:style w:type="paragraph" w:customStyle="1" w:styleId="xl26">
    <w:name w:val="xl26"/>
    <w:basedOn w:val="a1"/>
    <w:rsid w:val="004A0FA1"/>
    <w:pPr>
      <w:shd w:val="clear" w:color="auto" w:fill="FFFF99"/>
      <w:spacing w:before="100" w:beforeAutospacing="1" w:after="100" w:afterAutospacing="1"/>
    </w:pPr>
    <w:rPr>
      <w:sz w:val="16"/>
      <w:szCs w:val="16"/>
    </w:rPr>
  </w:style>
  <w:style w:type="paragraph" w:customStyle="1" w:styleId="xl27">
    <w:name w:val="xl27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28">
    <w:name w:val="xl28"/>
    <w:basedOn w:val="a1"/>
    <w:rsid w:val="004A0FA1"/>
    <w:pPr>
      <w:shd w:val="clear" w:color="auto" w:fill="CCFFCC"/>
      <w:spacing w:before="100" w:beforeAutospacing="1" w:after="100" w:afterAutospacing="1"/>
    </w:pPr>
    <w:rPr>
      <w:sz w:val="16"/>
      <w:szCs w:val="16"/>
    </w:rPr>
  </w:style>
  <w:style w:type="paragraph" w:customStyle="1" w:styleId="xl29">
    <w:name w:val="xl29"/>
    <w:basedOn w:val="a1"/>
    <w:rsid w:val="004A0FA1"/>
    <w:pPr>
      <w:shd w:val="clear" w:color="auto" w:fill="FF0000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0">
    <w:name w:val="xl30"/>
    <w:basedOn w:val="a1"/>
    <w:rsid w:val="004A0FA1"/>
    <w:pPr>
      <w:shd w:val="clear" w:color="auto" w:fill="FF0000"/>
      <w:spacing w:before="100" w:beforeAutospacing="1" w:after="100" w:afterAutospacing="1"/>
    </w:pPr>
    <w:rPr>
      <w:sz w:val="16"/>
      <w:szCs w:val="16"/>
    </w:rPr>
  </w:style>
  <w:style w:type="paragraph" w:customStyle="1" w:styleId="xl31">
    <w:name w:val="xl31"/>
    <w:basedOn w:val="a1"/>
    <w:rsid w:val="004A0FA1"/>
    <w:pPr>
      <w:shd w:val="clear" w:color="auto" w:fill="99CC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2">
    <w:name w:val="xl32"/>
    <w:basedOn w:val="a1"/>
    <w:rsid w:val="004A0FA1"/>
    <w:pPr>
      <w:shd w:val="clear" w:color="auto" w:fill="99CCFF"/>
      <w:spacing w:before="100" w:beforeAutospacing="1" w:after="100" w:afterAutospacing="1"/>
    </w:pPr>
    <w:rPr>
      <w:sz w:val="16"/>
      <w:szCs w:val="16"/>
    </w:rPr>
  </w:style>
  <w:style w:type="paragraph" w:customStyle="1" w:styleId="xl33">
    <w:name w:val="xl33"/>
    <w:basedOn w:val="a1"/>
    <w:rsid w:val="004A0FA1"/>
    <w:pPr>
      <w:shd w:val="clear" w:color="auto" w:fill="99CCFF"/>
      <w:spacing w:before="100" w:beforeAutospacing="1" w:after="100" w:afterAutospacing="1"/>
    </w:pPr>
    <w:rPr>
      <w:sz w:val="16"/>
      <w:szCs w:val="16"/>
    </w:rPr>
  </w:style>
  <w:style w:type="paragraph" w:customStyle="1" w:styleId="xl34">
    <w:name w:val="xl34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35">
    <w:name w:val="xl35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6">
    <w:name w:val="xl36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7">
    <w:name w:val="xl37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38">
    <w:name w:val="xl38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39">
    <w:name w:val="xl39"/>
    <w:basedOn w:val="a1"/>
    <w:rsid w:val="004A0FA1"/>
    <w:pPr>
      <w:shd w:val="clear" w:color="auto" w:fill="CCFFCC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0">
    <w:name w:val="xl40"/>
    <w:basedOn w:val="a1"/>
    <w:rsid w:val="004A0FA1"/>
    <w:pPr>
      <w:shd w:val="clear" w:color="auto" w:fill="FF99CC"/>
      <w:spacing w:before="100" w:beforeAutospacing="1" w:after="100" w:afterAutospacing="1"/>
    </w:pPr>
    <w:rPr>
      <w:sz w:val="16"/>
      <w:szCs w:val="16"/>
    </w:rPr>
  </w:style>
  <w:style w:type="paragraph" w:customStyle="1" w:styleId="xl41">
    <w:name w:val="xl41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2">
    <w:name w:val="xl42"/>
    <w:basedOn w:val="a1"/>
    <w:rsid w:val="004A0FA1"/>
    <w:pPr>
      <w:shd w:val="clear" w:color="auto" w:fill="CCFF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3">
    <w:name w:val="xl43"/>
    <w:basedOn w:val="a1"/>
    <w:rsid w:val="004A0FA1"/>
    <w:pPr>
      <w:shd w:val="clear" w:color="auto" w:fill="33CCCC"/>
      <w:spacing w:before="100" w:beforeAutospacing="1" w:after="100" w:afterAutospacing="1"/>
    </w:pPr>
    <w:rPr>
      <w:sz w:val="16"/>
      <w:szCs w:val="16"/>
    </w:rPr>
  </w:style>
  <w:style w:type="paragraph" w:customStyle="1" w:styleId="xl44">
    <w:name w:val="xl44"/>
    <w:basedOn w:val="a1"/>
    <w:rsid w:val="004A0FA1"/>
    <w:pPr>
      <w:shd w:val="clear" w:color="auto" w:fill="CC99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5">
    <w:name w:val="xl45"/>
    <w:basedOn w:val="a1"/>
    <w:rsid w:val="004A0FA1"/>
    <w:pPr>
      <w:shd w:val="clear" w:color="auto" w:fill="FFCC99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6">
    <w:name w:val="xl46"/>
    <w:basedOn w:val="a1"/>
    <w:rsid w:val="004A0FA1"/>
    <w:pPr>
      <w:shd w:val="clear" w:color="auto" w:fill="FF00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7">
    <w:name w:val="xl47"/>
    <w:basedOn w:val="a1"/>
    <w:rsid w:val="004A0FA1"/>
    <w:pPr>
      <w:shd w:val="clear" w:color="auto" w:fill="CCFFCC"/>
      <w:spacing w:before="100" w:beforeAutospacing="1" w:after="100" w:afterAutospacing="1"/>
    </w:pPr>
    <w:rPr>
      <w:sz w:val="16"/>
      <w:szCs w:val="16"/>
    </w:rPr>
  </w:style>
  <w:style w:type="paragraph" w:customStyle="1" w:styleId="xl48">
    <w:name w:val="xl48"/>
    <w:basedOn w:val="a1"/>
    <w:rsid w:val="004A0FA1"/>
    <w:pPr>
      <w:shd w:val="clear" w:color="auto" w:fill="FF99CC"/>
      <w:spacing w:before="100" w:beforeAutospacing="1" w:after="100" w:afterAutospacing="1"/>
    </w:pPr>
    <w:rPr>
      <w:sz w:val="16"/>
      <w:szCs w:val="16"/>
    </w:rPr>
  </w:style>
  <w:style w:type="paragraph" w:customStyle="1" w:styleId="xl49">
    <w:name w:val="xl49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0">
    <w:name w:val="xl50"/>
    <w:basedOn w:val="a1"/>
    <w:rsid w:val="004A0FA1"/>
    <w:pPr>
      <w:shd w:val="clear" w:color="auto" w:fill="CC99FF"/>
      <w:spacing w:before="100" w:beforeAutospacing="1" w:after="100" w:afterAutospacing="1"/>
    </w:pPr>
    <w:rPr>
      <w:sz w:val="16"/>
      <w:szCs w:val="16"/>
    </w:rPr>
  </w:style>
  <w:style w:type="paragraph" w:customStyle="1" w:styleId="xl51">
    <w:name w:val="xl51"/>
    <w:basedOn w:val="a1"/>
    <w:rsid w:val="004A0FA1"/>
    <w:pPr>
      <w:shd w:val="clear" w:color="auto" w:fill="CC99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2">
    <w:name w:val="xl52"/>
    <w:basedOn w:val="a1"/>
    <w:rsid w:val="004A0FA1"/>
    <w:pPr>
      <w:shd w:val="clear" w:color="auto" w:fill="FF00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3">
    <w:name w:val="xl53"/>
    <w:basedOn w:val="a1"/>
    <w:rsid w:val="004A0FA1"/>
    <w:pPr>
      <w:shd w:val="clear" w:color="auto" w:fill="C0C0C0"/>
      <w:spacing w:before="100" w:beforeAutospacing="1" w:after="100" w:afterAutospacing="1"/>
    </w:pPr>
    <w:rPr>
      <w:sz w:val="16"/>
      <w:szCs w:val="16"/>
    </w:rPr>
  </w:style>
  <w:style w:type="paragraph" w:customStyle="1" w:styleId="xl54">
    <w:name w:val="xl54"/>
    <w:basedOn w:val="a1"/>
    <w:rsid w:val="004A0FA1"/>
    <w:pPr>
      <w:shd w:val="clear" w:color="auto" w:fill="C0C0C0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5">
    <w:name w:val="xl55"/>
    <w:basedOn w:val="a1"/>
    <w:rsid w:val="004A0FA1"/>
    <w:pPr>
      <w:shd w:val="clear" w:color="auto" w:fill="CCFFFF"/>
      <w:spacing w:before="100" w:beforeAutospacing="1" w:after="100" w:afterAutospacing="1"/>
    </w:pPr>
    <w:rPr>
      <w:sz w:val="16"/>
      <w:szCs w:val="16"/>
    </w:rPr>
  </w:style>
  <w:style w:type="paragraph" w:customStyle="1" w:styleId="xl56">
    <w:name w:val="xl56"/>
    <w:basedOn w:val="a1"/>
    <w:rsid w:val="004A0FA1"/>
    <w:pPr>
      <w:shd w:val="clear" w:color="auto" w:fill="FF9900"/>
      <w:spacing w:before="100" w:beforeAutospacing="1" w:after="100" w:afterAutospacing="1"/>
    </w:pPr>
    <w:rPr>
      <w:sz w:val="16"/>
      <w:szCs w:val="16"/>
    </w:rPr>
  </w:style>
  <w:style w:type="paragraph" w:customStyle="1" w:styleId="xl57">
    <w:name w:val="xl57"/>
    <w:basedOn w:val="a1"/>
    <w:rsid w:val="004A0FA1"/>
    <w:pPr>
      <w:shd w:val="clear" w:color="auto" w:fill="99CC00"/>
      <w:spacing w:before="100" w:beforeAutospacing="1" w:after="100" w:afterAutospacing="1"/>
    </w:pPr>
    <w:rPr>
      <w:sz w:val="16"/>
      <w:szCs w:val="16"/>
    </w:rPr>
  </w:style>
  <w:style w:type="paragraph" w:customStyle="1" w:styleId="xl58">
    <w:name w:val="xl58"/>
    <w:basedOn w:val="a1"/>
    <w:rsid w:val="004A0FA1"/>
    <w:pPr>
      <w:shd w:val="clear" w:color="auto" w:fill="339966"/>
      <w:spacing w:before="100" w:beforeAutospacing="1" w:after="100" w:afterAutospacing="1"/>
    </w:pPr>
    <w:rPr>
      <w:sz w:val="16"/>
      <w:szCs w:val="16"/>
    </w:rPr>
  </w:style>
  <w:style w:type="paragraph" w:customStyle="1" w:styleId="xl59">
    <w:name w:val="xl59"/>
    <w:basedOn w:val="a1"/>
    <w:rsid w:val="004A0FA1"/>
    <w:pPr>
      <w:shd w:val="clear" w:color="auto" w:fill="FF9900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60">
    <w:name w:val="xl60"/>
    <w:basedOn w:val="a1"/>
    <w:rsid w:val="004A0FA1"/>
    <w:pPr>
      <w:shd w:val="clear" w:color="auto" w:fill="FFFF99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61">
    <w:name w:val="xl61"/>
    <w:basedOn w:val="a1"/>
    <w:rsid w:val="004A0FA1"/>
    <w:pPr>
      <w:shd w:val="clear" w:color="auto" w:fill="CCFFFF"/>
      <w:spacing w:before="100" w:beforeAutospacing="1" w:after="100" w:afterAutospacing="1"/>
      <w:jc w:val="center"/>
    </w:pPr>
    <w:rPr>
      <w:sz w:val="16"/>
      <w:szCs w:val="16"/>
    </w:rPr>
  </w:style>
  <w:style w:type="character" w:styleId="afe">
    <w:name w:val="Hyperlink"/>
    <w:uiPriority w:val="99"/>
    <w:rsid w:val="004A0FA1"/>
    <w:rPr>
      <w:color w:val="0000FF"/>
      <w:u w:val="single"/>
    </w:rPr>
  </w:style>
  <w:style w:type="character" w:styleId="aff">
    <w:name w:val="FollowedHyperlink"/>
    <w:rsid w:val="004A0FA1"/>
    <w:rPr>
      <w:color w:val="800080"/>
      <w:u w:val="single"/>
    </w:rPr>
  </w:style>
  <w:style w:type="paragraph" w:customStyle="1" w:styleId="xl62">
    <w:name w:val="xl62"/>
    <w:basedOn w:val="a1"/>
    <w:rsid w:val="004A0FA1"/>
    <w:pPr>
      <w:shd w:val="clear" w:color="auto" w:fill="FFFF00"/>
      <w:spacing w:before="100" w:beforeAutospacing="1" w:after="100" w:afterAutospacing="1"/>
    </w:pPr>
  </w:style>
  <w:style w:type="paragraph" w:customStyle="1" w:styleId="xl63">
    <w:name w:val="xl63"/>
    <w:basedOn w:val="a1"/>
    <w:rsid w:val="004A0FA1"/>
    <w:pPr>
      <w:shd w:val="clear" w:color="auto" w:fill="FF6600"/>
      <w:spacing w:before="100" w:beforeAutospacing="1" w:after="100" w:afterAutospacing="1"/>
    </w:pPr>
  </w:style>
  <w:style w:type="paragraph" w:customStyle="1" w:styleId="xl64">
    <w:name w:val="xl64"/>
    <w:basedOn w:val="a1"/>
    <w:rsid w:val="004A0FA1"/>
    <w:pPr>
      <w:spacing w:before="100" w:beforeAutospacing="1" w:after="100" w:afterAutospacing="1"/>
    </w:pPr>
  </w:style>
  <w:style w:type="paragraph" w:customStyle="1" w:styleId="xl65">
    <w:name w:val="xl65"/>
    <w:basedOn w:val="a1"/>
    <w:rsid w:val="004A0FA1"/>
    <w:pPr>
      <w:shd w:val="clear" w:color="auto" w:fill="CC99FF"/>
      <w:spacing w:before="100" w:beforeAutospacing="1" w:after="100" w:afterAutospacing="1"/>
      <w:jc w:val="center"/>
    </w:pPr>
  </w:style>
  <w:style w:type="paragraph" w:customStyle="1" w:styleId="xl66">
    <w:name w:val="xl66"/>
    <w:basedOn w:val="a1"/>
    <w:rsid w:val="004A0FA1"/>
    <w:pPr>
      <w:shd w:val="clear" w:color="auto" w:fill="FF6600"/>
      <w:spacing w:before="100" w:beforeAutospacing="1" w:after="100" w:afterAutospacing="1"/>
    </w:pPr>
  </w:style>
  <w:style w:type="paragraph" w:customStyle="1" w:styleId="xl67">
    <w:name w:val="xl67"/>
    <w:basedOn w:val="a1"/>
    <w:rsid w:val="004A0FA1"/>
    <w:pPr>
      <w:shd w:val="clear" w:color="auto" w:fill="FFCC00"/>
      <w:spacing w:before="100" w:beforeAutospacing="1" w:after="100" w:afterAutospacing="1"/>
      <w:jc w:val="center"/>
    </w:pPr>
  </w:style>
  <w:style w:type="paragraph" w:customStyle="1" w:styleId="xl68">
    <w:name w:val="xl68"/>
    <w:basedOn w:val="a1"/>
    <w:rsid w:val="004A0FA1"/>
    <w:pPr>
      <w:shd w:val="clear" w:color="auto" w:fill="FF00FF"/>
      <w:spacing w:before="100" w:beforeAutospacing="1" w:after="100" w:afterAutospacing="1"/>
    </w:pPr>
    <w:rPr>
      <w:sz w:val="16"/>
      <w:szCs w:val="16"/>
    </w:rPr>
  </w:style>
  <w:style w:type="paragraph" w:customStyle="1" w:styleId="xl23">
    <w:name w:val="xl23"/>
    <w:basedOn w:val="a1"/>
    <w:rsid w:val="004A0FA1"/>
    <w:pPr>
      <w:spacing w:before="100" w:beforeAutospacing="1" w:after="100" w:afterAutospacing="1"/>
      <w:jc w:val="center"/>
    </w:pPr>
  </w:style>
  <w:style w:type="paragraph" w:styleId="aff0">
    <w:name w:val="List Paragraph"/>
    <w:basedOn w:val="a1"/>
    <w:qFormat/>
    <w:rsid w:val="004A0FA1"/>
    <w:pPr>
      <w:ind w:left="720"/>
      <w:contextualSpacing/>
    </w:pPr>
    <w:rPr>
      <w:sz w:val="20"/>
      <w:szCs w:val="20"/>
    </w:rPr>
  </w:style>
  <w:style w:type="paragraph" w:customStyle="1" w:styleId="aff1">
    <w:name w:val="Стиль==="/>
    <w:basedOn w:val="a1"/>
    <w:link w:val="aff2"/>
    <w:qFormat/>
    <w:rsid w:val="004A0FA1"/>
    <w:rPr>
      <w:sz w:val="28"/>
      <w:szCs w:val="28"/>
    </w:rPr>
  </w:style>
  <w:style w:type="character" w:customStyle="1" w:styleId="aff2">
    <w:name w:val="Стиль=== Знак"/>
    <w:link w:val="aff1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ff3">
    <w:name w:val="Emphasis"/>
    <w:qFormat/>
    <w:rsid w:val="004A0FA1"/>
    <w:rPr>
      <w:i/>
      <w:iCs/>
    </w:rPr>
  </w:style>
  <w:style w:type="paragraph" w:customStyle="1" w:styleId="210">
    <w:name w:val="Основной текст 21"/>
    <w:basedOn w:val="a1"/>
    <w:rsid w:val="004A0FA1"/>
    <w:pPr>
      <w:jc w:val="both"/>
    </w:pPr>
    <w:rPr>
      <w:sz w:val="28"/>
      <w:szCs w:val="20"/>
      <w:lang w:eastAsia="ar-SA"/>
    </w:rPr>
  </w:style>
  <w:style w:type="paragraph" w:styleId="aff4">
    <w:name w:val="Subtitle"/>
    <w:basedOn w:val="a1"/>
    <w:link w:val="aff5"/>
    <w:qFormat/>
    <w:rsid w:val="004A0FA1"/>
    <w:pPr>
      <w:ind w:right="286"/>
      <w:jc w:val="center"/>
    </w:pPr>
    <w:rPr>
      <w:b/>
      <w:sz w:val="32"/>
      <w:szCs w:val="20"/>
      <w:lang w:val="en-US"/>
    </w:rPr>
  </w:style>
  <w:style w:type="character" w:customStyle="1" w:styleId="aff5">
    <w:name w:val="Подзаголовок Знак"/>
    <w:link w:val="aff4"/>
    <w:rsid w:val="004A0FA1"/>
    <w:rPr>
      <w:rFonts w:ascii="Times New Roman" w:eastAsia="Times New Roman" w:hAnsi="Times New Roman" w:cs="Times New Roman"/>
      <w:b/>
      <w:sz w:val="32"/>
      <w:szCs w:val="20"/>
      <w:lang w:val="en-US" w:eastAsia="ru-RU"/>
    </w:rPr>
  </w:style>
  <w:style w:type="paragraph" w:customStyle="1" w:styleId="FR3">
    <w:name w:val="FR3"/>
    <w:rsid w:val="004A0FA1"/>
    <w:pPr>
      <w:widowControl w:val="0"/>
      <w:autoSpaceDE w:val="0"/>
      <w:autoSpaceDN w:val="0"/>
      <w:adjustRightInd w:val="0"/>
      <w:ind w:left="40"/>
    </w:pPr>
    <w:rPr>
      <w:rFonts w:ascii="Arial" w:eastAsia="Times New Roman" w:hAnsi="Arial"/>
      <w:b/>
      <w:sz w:val="24"/>
      <w:lang w:val="en-US"/>
    </w:rPr>
  </w:style>
  <w:style w:type="paragraph" w:customStyle="1" w:styleId="16">
    <w:name w:val="Текст1"/>
    <w:basedOn w:val="a1"/>
    <w:rsid w:val="004A0FA1"/>
    <w:rPr>
      <w:rFonts w:ascii="Courier New" w:hAnsi="Courier New"/>
      <w:sz w:val="20"/>
      <w:szCs w:val="20"/>
    </w:rPr>
  </w:style>
  <w:style w:type="paragraph" w:styleId="aff6">
    <w:name w:val="caption"/>
    <w:basedOn w:val="a1"/>
    <w:next w:val="a1"/>
    <w:qFormat/>
    <w:rsid w:val="004A0FA1"/>
    <w:pPr>
      <w:ind w:firstLine="426"/>
    </w:pPr>
    <w:rPr>
      <w:sz w:val="28"/>
      <w:szCs w:val="20"/>
    </w:rPr>
  </w:style>
  <w:style w:type="paragraph" w:styleId="aff7">
    <w:name w:val="annotation text"/>
    <w:basedOn w:val="a1"/>
    <w:link w:val="aff8"/>
    <w:rsid w:val="004A0FA1"/>
    <w:rPr>
      <w:sz w:val="20"/>
      <w:szCs w:val="20"/>
    </w:rPr>
  </w:style>
  <w:style w:type="character" w:customStyle="1" w:styleId="aff8">
    <w:name w:val="Текст примечания Знак"/>
    <w:link w:val="aff7"/>
    <w:rsid w:val="004A0FA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Heading">
    <w:name w:val="Heading"/>
    <w:rsid w:val="004A0FA1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28">
    <w:name w:val="Обычный2"/>
    <w:rsid w:val="004A0FA1"/>
    <w:rPr>
      <w:rFonts w:ascii="Arial" w:eastAsia="Times New Roman" w:hAnsi="Arial"/>
      <w:snapToGrid w:val="0"/>
      <w:sz w:val="18"/>
    </w:rPr>
  </w:style>
  <w:style w:type="paragraph" w:customStyle="1" w:styleId="121">
    <w:name w:val="Текст12"/>
    <w:basedOn w:val="a1"/>
    <w:rsid w:val="004A0FA1"/>
    <w:rPr>
      <w:rFonts w:ascii="Courier New" w:hAnsi="Courier New"/>
      <w:sz w:val="20"/>
      <w:szCs w:val="20"/>
    </w:rPr>
  </w:style>
  <w:style w:type="paragraph" w:styleId="aff9">
    <w:name w:val="Normal (Web)"/>
    <w:basedOn w:val="a1"/>
    <w:uiPriority w:val="99"/>
    <w:unhideWhenUsed/>
    <w:rsid w:val="004A0FA1"/>
    <w:pPr>
      <w:spacing w:before="100" w:beforeAutospacing="1" w:after="100" w:afterAutospacing="1"/>
    </w:pPr>
  </w:style>
  <w:style w:type="character" w:styleId="affa">
    <w:name w:val="Strong"/>
    <w:uiPriority w:val="22"/>
    <w:qFormat/>
    <w:rsid w:val="004A0FA1"/>
    <w:rPr>
      <w:b/>
      <w:bCs/>
    </w:rPr>
  </w:style>
  <w:style w:type="character" w:styleId="affb">
    <w:name w:val="annotation reference"/>
    <w:uiPriority w:val="99"/>
    <w:unhideWhenUsed/>
    <w:rsid w:val="004A0FA1"/>
    <w:rPr>
      <w:sz w:val="16"/>
      <w:szCs w:val="16"/>
    </w:rPr>
  </w:style>
  <w:style w:type="paragraph" w:styleId="affc">
    <w:name w:val="annotation subject"/>
    <w:basedOn w:val="aff7"/>
    <w:next w:val="aff7"/>
    <w:link w:val="affd"/>
    <w:uiPriority w:val="99"/>
    <w:unhideWhenUsed/>
    <w:rsid w:val="004A0FA1"/>
    <w:rPr>
      <w:b/>
      <w:bCs/>
    </w:rPr>
  </w:style>
  <w:style w:type="character" w:customStyle="1" w:styleId="affd">
    <w:name w:val="Тема примечания Знак"/>
    <w:link w:val="affc"/>
    <w:uiPriority w:val="99"/>
    <w:rsid w:val="004A0FA1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fe">
    <w:name w:val="Revision"/>
    <w:hidden/>
    <w:uiPriority w:val="99"/>
    <w:semiHidden/>
    <w:rsid w:val="004A0FA1"/>
    <w:rPr>
      <w:rFonts w:ascii="Times New Roman" w:eastAsia="Times New Roman" w:hAnsi="Times New Roman"/>
    </w:rPr>
  </w:style>
  <w:style w:type="character" w:styleId="afff">
    <w:name w:val="footnote reference"/>
    <w:rsid w:val="004A0FA1"/>
    <w:rPr>
      <w:vertAlign w:val="superscript"/>
    </w:rPr>
  </w:style>
  <w:style w:type="paragraph" w:customStyle="1" w:styleId="220">
    <w:name w:val="Основной текст 22"/>
    <w:basedOn w:val="a1"/>
    <w:rsid w:val="004A0FA1"/>
    <w:pPr>
      <w:shd w:val="clear" w:color="auto" w:fill="FFFFFF"/>
      <w:suppressAutoHyphens/>
      <w:autoSpaceDE w:val="0"/>
      <w:spacing w:line="360" w:lineRule="auto"/>
      <w:jc w:val="both"/>
    </w:pPr>
    <w:rPr>
      <w:color w:val="000000"/>
      <w:sz w:val="32"/>
      <w:szCs w:val="27"/>
      <w:lang w:eastAsia="ar-SA"/>
    </w:rPr>
  </w:style>
  <w:style w:type="paragraph" w:customStyle="1" w:styleId="29">
    <w:name w:val="Текст2"/>
    <w:basedOn w:val="a1"/>
    <w:rsid w:val="004A0FA1"/>
    <w:pPr>
      <w:suppressAutoHyphens/>
    </w:pPr>
    <w:rPr>
      <w:rFonts w:ascii="Courier New" w:hAnsi="Courier New"/>
      <w:sz w:val="20"/>
      <w:szCs w:val="20"/>
      <w:lang w:eastAsia="ar-SA"/>
    </w:rPr>
  </w:style>
  <w:style w:type="paragraph" w:customStyle="1" w:styleId="afff0">
    <w:name w:val="Содержимое таблицы"/>
    <w:basedOn w:val="a1"/>
    <w:rsid w:val="004A0FA1"/>
    <w:pPr>
      <w:suppressLineNumbers/>
      <w:suppressAutoHyphens/>
    </w:pPr>
    <w:rPr>
      <w:lang w:eastAsia="ar-SA"/>
    </w:rPr>
  </w:style>
  <w:style w:type="paragraph" w:customStyle="1" w:styleId="afff1">
    <w:name w:val="Таблица"/>
    <w:basedOn w:val="a1"/>
    <w:rsid w:val="004A0FA1"/>
    <w:pPr>
      <w:suppressAutoHyphens/>
      <w:jc w:val="center"/>
    </w:pPr>
    <w:rPr>
      <w:sz w:val="20"/>
      <w:lang w:eastAsia="ar-SA"/>
    </w:rPr>
  </w:style>
  <w:style w:type="paragraph" w:customStyle="1" w:styleId="ConsPlusNonformat">
    <w:name w:val="ConsPlusNonformat"/>
    <w:rsid w:val="004A0FA1"/>
    <w:pPr>
      <w:widowControl w:val="0"/>
      <w:suppressAutoHyphens/>
      <w:autoSpaceDE w:val="0"/>
    </w:pPr>
    <w:rPr>
      <w:rFonts w:ascii="Courier New" w:eastAsia="Arial" w:hAnsi="Courier New" w:cs="Courier New"/>
      <w:lang w:eastAsia="ar-SA"/>
    </w:rPr>
  </w:style>
  <w:style w:type="paragraph" w:customStyle="1" w:styleId="110">
    <w:name w:val="Текст11"/>
    <w:basedOn w:val="a1"/>
    <w:rsid w:val="004A0FA1"/>
    <w:rPr>
      <w:rFonts w:ascii="Courier New" w:hAnsi="Courier New"/>
      <w:sz w:val="20"/>
      <w:szCs w:val="20"/>
    </w:rPr>
  </w:style>
  <w:style w:type="paragraph" w:customStyle="1" w:styleId="17">
    <w:name w:val="Текст примечания1"/>
    <w:basedOn w:val="a1"/>
    <w:rsid w:val="004A0FA1"/>
    <w:rPr>
      <w:sz w:val="20"/>
      <w:szCs w:val="20"/>
      <w:lang w:eastAsia="ar-SA"/>
    </w:rPr>
  </w:style>
  <w:style w:type="paragraph" w:customStyle="1" w:styleId="310">
    <w:name w:val="Основной текст с отступом 31"/>
    <w:basedOn w:val="a1"/>
    <w:rsid w:val="004A0FA1"/>
    <w:pPr>
      <w:ind w:left="100" w:firstLine="851"/>
      <w:jc w:val="both"/>
    </w:pPr>
    <w:rPr>
      <w:sz w:val="28"/>
      <w:szCs w:val="20"/>
      <w:lang w:eastAsia="ar-SA"/>
    </w:rPr>
  </w:style>
  <w:style w:type="paragraph" w:customStyle="1" w:styleId="111">
    <w:name w:val="Обычный11"/>
    <w:rsid w:val="004A0FA1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211">
    <w:name w:val="Заголовок 21"/>
    <w:basedOn w:val="111"/>
    <w:next w:val="111"/>
    <w:rsid w:val="004A0FA1"/>
    <w:pPr>
      <w:keepNext/>
      <w:widowControl/>
      <w:spacing w:line="360" w:lineRule="auto"/>
      <w:ind w:firstLine="709"/>
      <w:jc w:val="both"/>
    </w:pPr>
    <w:rPr>
      <w:rFonts w:ascii="Courier New" w:hAnsi="Courier New"/>
      <w:sz w:val="24"/>
    </w:rPr>
  </w:style>
  <w:style w:type="character" w:customStyle="1" w:styleId="WW8Num1z0">
    <w:name w:val="WW8Num1z0"/>
    <w:rsid w:val="004A0FA1"/>
    <w:rPr>
      <w:rFonts w:ascii="Symbol" w:hAnsi="Symbol"/>
    </w:rPr>
  </w:style>
  <w:style w:type="character" w:customStyle="1" w:styleId="WW8Num2z0">
    <w:name w:val="WW8Num2z0"/>
    <w:rsid w:val="004A0FA1"/>
    <w:rPr>
      <w:rFonts w:ascii="Symbol" w:hAnsi="Symbol"/>
    </w:rPr>
  </w:style>
  <w:style w:type="character" w:customStyle="1" w:styleId="WW8Num2z1">
    <w:name w:val="WW8Num2z1"/>
    <w:rsid w:val="004A0FA1"/>
    <w:rPr>
      <w:rFonts w:ascii="Courier New" w:hAnsi="Courier New" w:cs="Courier New"/>
    </w:rPr>
  </w:style>
  <w:style w:type="character" w:customStyle="1" w:styleId="WW8Num2z2">
    <w:name w:val="WW8Num2z2"/>
    <w:rsid w:val="004A0FA1"/>
    <w:rPr>
      <w:rFonts w:ascii="Wingdings" w:hAnsi="Wingdings"/>
    </w:rPr>
  </w:style>
  <w:style w:type="character" w:customStyle="1" w:styleId="WW8Num3z0">
    <w:name w:val="WW8Num3z0"/>
    <w:rsid w:val="004A0FA1"/>
    <w:rPr>
      <w:rFonts w:ascii="Symbol" w:hAnsi="Symbol"/>
    </w:rPr>
  </w:style>
  <w:style w:type="character" w:customStyle="1" w:styleId="WW8Num7z0">
    <w:name w:val="WW8Num7z0"/>
    <w:rsid w:val="004A0FA1"/>
    <w:rPr>
      <w:rFonts w:ascii="Symbol" w:hAnsi="Symbol"/>
    </w:rPr>
  </w:style>
  <w:style w:type="character" w:customStyle="1" w:styleId="WW8Num7z1">
    <w:name w:val="WW8Num7z1"/>
    <w:rsid w:val="004A0FA1"/>
    <w:rPr>
      <w:rFonts w:ascii="Courier New" w:hAnsi="Courier New" w:cs="Courier New"/>
    </w:rPr>
  </w:style>
  <w:style w:type="character" w:customStyle="1" w:styleId="WW8Num7z2">
    <w:name w:val="WW8Num7z2"/>
    <w:rsid w:val="004A0FA1"/>
    <w:rPr>
      <w:rFonts w:ascii="Wingdings" w:hAnsi="Wingdings"/>
    </w:rPr>
  </w:style>
  <w:style w:type="character" w:customStyle="1" w:styleId="WW8Num10z0">
    <w:name w:val="WW8Num10z0"/>
    <w:rsid w:val="004A0FA1"/>
    <w:rPr>
      <w:rFonts w:ascii="Symbol" w:hAnsi="Symbol"/>
    </w:rPr>
  </w:style>
  <w:style w:type="character" w:customStyle="1" w:styleId="WW8Num10z1">
    <w:name w:val="WW8Num10z1"/>
    <w:rsid w:val="004A0FA1"/>
    <w:rPr>
      <w:rFonts w:ascii="Courier New" w:hAnsi="Courier New" w:cs="Courier New"/>
    </w:rPr>
  </w:style>
  <w:style w:type="character" w:customStyle="1" w:styleId="WW8Num10z2">
    <w:name w:val="WW8Num10z2"/>
    <w:rsid w:val="004A0FA1"/>
    <w:rPr>
      <w:rFonts w:ascii="Wingdings" w:hAnsi="Wingdings"/>
    </w:rPr>
  </w:style>
  <w:style w:type="character" w:customStyle="1" w:styleId="WW8Num11z0">
    <w:name w:val="WW8Num11z0"/>
    <w:rsid w:val="004A0FA1"/>
    <w:rPr>
      <w:rFonts w:ascii="Symbol" w:hAnsi="Symbol"/>
    </w:rPr>
  </w:style>
  <w:style w:type="character" w:customStyle="1" w:styleId="WW8Num12z0">
    <w:name w:val="WW8Num12z0"/>
    <w:rsid w:val="004A0FA1"/>
    <w:rPr>
      <w:rFonts w:ascii="Symbol" w:hAnsi="Symbol"/>
    </w:rPr>
  </w:style>
  <w:style w:type="character" w:customStyle="1" w:styleId="WW8Num12z1">
    <w:name w:val="WW8Num12z1"/>
    <w:rsid w:val="004A0FA1"/>
    <w:rPr>
      <w:rFonts w:ascii="Courier New" w:hAnsi="Courier New" w:cs="Courier New"/>
    </w:rPr>
  </w:style>
  <w:style w:type="character" w:customStyle="1" w:styleId="WW8Num12z2">
    <w:name w:val="WW8Num12z2"/>
    <w:rsid w:val="004A0FA1"/>
    <w:rPr>
      <w:rFonts w:ascii="Wingdings" w:hAnsi="Wingdings"/>
    </w:rPr>
  </w:style>
  <w:style w:type="character" w:customStyle="1" w:styleId="WW8Num13z0">
    <w:name w:val="WW8Num13z0"/>
    <w:rsid w:val="004A0FA1"/>
    <w:rPr>
      <w:rFonts w:ascii="Symbol" w:hAnsi="Symbol"/>
    </w:rPr>
  </w:style>
  <w:style w:type="character" w:customStyle="1" w:styleId="WW8Num15z0">
    <w:name w:val="WW8Num15z0"/>
    <w:rsid w:val="004A0FA1"/>
    <w:rPr>
      <w:rFonts w:ascii="Symbol" w:hAnsi="Symbol"/>
    </w:rPr>
  </w:style>
  <w:style w:type="character" w:customStyle="1" w:styleId="WW8Num15z1">
    <w:name w:val="WW8Num15z1"/>
    <w:rsid w:val="004A0FA1"/>
    <w:rPr>
      <w:rFonts w:ascii="Courier New" w:hAnsi="Courier New" w:cs="Courier New"/>
    </w:rPr>
  </w:style>
  <w:style w:type="character" w:customStyle="1" w:styleId="WW8Num15z2">
    <w:name w:val="WW8Num15z2"/>
    <w:rsid w:val="004A0FA1"/>
    <w:rPr>
      <w:rFonts w:ascii="Wingdings" w:hAnsi="Wingdings"/>
    </w:rPr>
  </w:style>
  <w:style w:type="character" w:customStyle="1" w:styleId="WW8Num18z0">
    <w:name w:val="WW8Num18z0"/>
    <w:rsid w:val="004A0FA1"/>
    <w:rPr>
      <w:rFonts w:ascii="Symbol" w:hAnsi="Symbol"/>
    </w:rPr>
  </w:style>
  <w:style w:type="character" w:customStyle="1" w:styleId="WW8Num23z0">
    <w:name w:val="WW8Num23z0"/>
    <w:rsid w:val="004A0FA1"/>
    <w:rPr>
      <w:rFonts w:ascii="Symbol" w:hAnsi="Symbol"/>
    </w:rPr>
  </w:style>
  <w:style w:type="character" w:customStyle="1" w:styleId="WW8Num25z0">
    <w:name w:val="WW8Num25z0"/>
    <w:rsid w:val="004A0FA1"/>
    <w:rPr>
      <w:rFonts w:ascii="Symbol" w:hAnsi="Symbol"/>
    </w:rPr>
  </w:style>
  <w:style w:type="character" w:customStyle="1" w:styleId="WW8Num28z0">
    <w:name w:val="WW8Num28z0"/>
    <w:rsid w:val="004A0FA1"/>
    <w:rPr>
      <w:rFonts w:ascii="Symbol" w:hAnsi="Symbol"/>
    </w:rPr>
  </w:style>
  <w:style w:type="character" w:customStyle="1" w:styleId="WW8Num28z1">
    <w:name w:val="WW8Num28z1"/>
    <w:rsid w:val="004A0FA1"/>
    <w:rPr>
      <w:rFonts w:ascii="Courier New" w:hAnsi="Courier New" w:cs="Courier New"/>
    </w:rPr>
  </w:style>
  <w:style w:type="character" w:customStyle="1" w:styleId="WW8Num28z2">
    <w:name w:val="WW8Num28z2"/>
    <w:rsid w:val="004A0FA1"/>
    <w:rPr>
      <w:rFonts w:ascii="Wingdings" w:hAnsi="Wingdings"/>
    </w:rPr>
  </w:style>
  <w:style w:type="character" w:customStyle="1" w:styleId="WW8Num29z0">
    <w:name w:val="WW8Num29z0"/>
    <w:rsid w:val="004A0FA1"/>
    <w:rPr>
      <w:rFonts w:ascii="Symbol" w:hAnsi="Symbol"/>
    </w:rPr>
  </w:style>
  <w:style w:type="character" w:customStyle="1" w:styleId="WW8Num32z0">
    <w:name w:val="WW8Num32z0"/>
    <w:rsid w:val="004A0FA1"/>
    <w:rPr>
      <w:rFonts w:ascii="Symbol" w:hAnsi="Symbol"/>
    </w:rPr>
  </w:style>
  <w:style w:type="character" w:customStyle="1" w:styleId="18">
    <w:name w:val="Основной шрифт абзаца1"/>
    <w:rsid w:val="004A0FA1"/>
  </w:style>
  <w:style w:type="character" w:customStyle="1" w:styleId="19">
    <w:name w:val="Знак примечания1"/>
    <w:rsid w:val="004A0FA1"/>
    <w:rPr>
      <w:sz w:val="16"/>
    </w:rPr>
  </w:style>
  <w:style w:type="paragraph" w:customStyle="1" w:styleId="afff2">
    <w:name w:val="Заголовок"/>
    <w:basedOn w:val="a1"/>
    <w:next w:val="aa"/>
    <w:rsid w:val="004A0FA1"/>
    <w:pPr>
      <w:keepNext/>
      <w:spacing w:before="240" w:after="120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1a">
    <w:name w:val="Название1"/>
    <w:basedOn w:val="a1"/>
    <w:rsid w:val="004A0FA1"/>
    <w:pPr>
      <w:suppressLineNumbers/>
      <w:spacing w:before="120" w:after="120"/>
    </w:pPr>
    <w:rPr>
      <w:rFonts w:ascii="Arial" w:hAnsi="Arial" w:cs="Tahoma"/>
      <w:i/>
      <w:iCs/>
      <w:sz w:val="20"/>
      <w:lang w:eastAsia="ar-SA"/>
    </w:rPr>
  </w:style>
  <w:style w:type="paragraph" w:customStyle="1" w:styleId="1b">
    <w:name w:val="Указатель1"/>
    <w:basedOn w:val="a1"/>
    <w:rsid w:val="004A0FA1"/>
    <w:pPr>
      <w:suppressLineNumbers/>
    </w:pPr>
    <w:rPr>
      <w:rFonts w:ascii="Arial" w:hAnsi="Arial" w:cs="Tahoma"/>
      <w:sz w:val="20"/>
      <w:szCs w:val="20"/>
      <w:lang w:eastAsia="ar-SA"/>
    </w:rPr>
  </w:style>
  <w:style w:type="paragraph" w:customStyle="1" w:styleId="212">
    <w:name w:val="Основной текст с отступом 21"/>
    <w:basedOn w:val="a1"/>
    <w:rsid w:val="004A0FA1"/>
    <w:pPr>
      <w:ind w:firstLine="851"/>
    </w:pPr>
    <w:rPr>
      <w:sz w:val="28"/>
      <w:szCs w:val="20"/>
      <w:lang w:eastAsia="ar-SA"/>
    </w:rPr>
  </w:style>
  <w:style w:type="paragraph" w:customStyle="1" w:styleId="1c">
    <w:name w:val="Цитата1"/>
    <w:basedOn w:val="a1"/>
    <w:rsid w:val="004A0FA1"/>
    <w:pPr>
      <w:ind w:left="100" w:right="40" w:firstLine="851"/>
      <w:jc w:val="both"/>
    </w:pPr>
    <w:rPr>
      <w:sz w:val="28"/>
      <w:szCs w:val="20"/>
      <w:lang w:eastAsia="ar-SA"/>
    </w:rPr>
  </w:style>
  <w:style w:type="paragraph" w:customStyle="1" w:styleId="1d">
    <w:name w:val="Название объекта1"/>
    <w:basedOn w:val="a1"/>
    <w:next w:val="a1"/>
    <w:rsid w:val="004A0FA1"/>
    <w:pPr>
      <w:ind w:right="538"/>
      <w:jc w:val="center"/>
    </w:pPr>
    <w:rPr>
      <w:sz w:val="32"/>
      <w:szCs w:val="20"/>
      <w:lang w:eastAsia="ar-SA"/>
    </w:rPr>
  </w:style>
  <w:style w:type="paragraph" w:customStyle="1" w:styleId="311">
    <w:name w:val="Основной текст 31"/>
    <w:basedOn w:val="a1"/>
    <w:rsid w:val="004A0FA1"/>
    <w:pPr>
      <w:jc w:val="center"/>
    </w:pPr>
    <w:rPr>
      <w:szCs w:val="20"/>
      <w:lang w:eastAsia="ar-SA"/>
    </w:rPr>
  </w:style>
  <w:style w:type="paragraph" w:customStyle="1" w:styleId="38">
    <w:name w:val="Обычный3"/>
    <w:rsid w:val="004A0FA1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afff3">
    <w:name w:val="Заголовок зап"/>
    <w:basedOn w:val="3"/>
    <w:rsid w:val="004A0FA1"/>
    <w:pPr>
      <w:numPr>
        <w:numId w:val="0"/>
      </w:numPr>
      <w:autoSpaceDE/>
      <w:autoSpaceDN/>
      <w:spacing w:before="240" w:after="60" w:line="360" w:lineRule="auto"/>
      <w:jc w:val="center"/>
      <w:outlineLvl w:val="9"/>
    </w:pPr>
    <w:rPr>
      <w:b/>
      <w:i/>
      <w:sz w:val="24"/>
      <w:szCs w:val="20"/>
      <w:lang w:eastAsia="ar-SA"/>
    </w:rPr>
  </w:style>
  <w:style w:type="paragraph" w:customStyle="1" w:styleId="94">
    <w:name w:val="Стиль9 прилож"/>
    <w:basedOn w:val="a1"/>
    <w:rsid w:val="004A0FA1"/>
    <w:rPr>
      <w:sz w:val="18"/>
      <w:szCs w:val="20"/>
      <w:lang w:eastAsia="ar-SA"/>
    </w:rPr>
  </w:style>
  <w:style w:type="paragraph" w:customStyle="1" w:styleId="1e">
    <w:name w:val="Схема документа1"/>
    <w:basedOn w:val="a1"/>
    <w:rsid w:val="004A0FA1"/>
    <w:pPr>
      <w:shd w:val="clear" w:color="auto" w:fill="000080"/>
    </w:pPr>
    <w:rPr>
      <w:rFonts w:ascii="Tahoma" w:hAnsi="Tahoma"/>
      <w:sz w:val="20"/>
      <w:szCs w:val="20"/>
      <w:lang w:eastAsia="ar-SA"/>
    </w:rPr>
  </w:style>
  <w:style w:type="paragraph" w:customStyle="1" w:styleId="320">
    <w:name w:val="Основной текст с отступом 32"/>
    <w:basedOn w:val="a1"/>
    <w:rsid w:val="004A0FA1"/>
    <w:pPr>
      <w:ind w:left="426"/>
    </w:pPr>
    <w:rPr>
      <w:sz w:val="28"/>
      <w:szCs w:val="20"/>
      <w:lang w:eastAsia="ar-SA"/>
    </w:rPr>
  </w:style>
  <w:style w:type="paragraph" w:customStyle="1" w:styleId="1f">
    <w:name w:val="Основной текст с отступом1"/>
    <w:basedOn w:val="a1"/>
    <w:rsid w:val="004A0FA1"/>
    <w:pPr>
      <w:ind w:left="1350"/>
    </w:pPr>
    <w:rPr>
      <w:sz w:val="28"/>
      <w:szCs w:val="20"/>
      <w:lang w:eastAsia="ar-SA"/>
    </w:rPr>
  </w:style>
  <w:style w:type="paragraph" w:customStyle="1" w:styleId="221">
    <w:name w:val="Заголовок 22"/>
    <w:basedOn w:val="38"/>
    <w:next w:val="38"/>
    <w:rsid w:val="004A0FA1"/>
    <w:pPr>
      <w:keepNext/>
      <w:widowControl/>
      <w:spacing w:line="360" w:lineRule="auto"/>
      <w:ind w:firstLine="709"/>
      <w:jc w:val="both"/>
    </w:pPr>
    <w:rPr>
      <w:rFonts w:ascii="Courier New" w:hAnsi="Courier New"/>
      <w:sz w:val="24"/>
    </w:rPr>
  </w:style>
  <w:style w:type="paragraph" w:customStyle="1" w:styleId="afff4">
    <w:name w:val="Заголовок таблицы"/>
    <w:basedOn w:val="afff0"/>
    <w:rsid w:val="004A0FA1"/>
    <w:pPr>
      <w:suppressAutoHyphens w:val="0"/>
      <w:jc w:val="center"/>
    </w:pPr>
    <w:rPr>
      <w:b/>
      <w:bCs/>
      <w:sz w:val="20"/>
      <w:szCs w:val="20"/>
    </w:rPr>
  </w:style>
  <w:style w:type="paragraph" w:customStyle="1" w:styleId="44">
    <w:name w:val="Обычный4"/>
    <w:rsid w:val="004A0FA1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330">
    <w:name w:val="Основной текст с отступом 33"/>
    <w:basedOn w:val="a1"/>
    <w:rsid w:val="004A0FA1"/>
    <w:pPr>
      <w:ind w:left="426"/>
    </w:pPr>
    <w:rPr>
      <w:sz w:val="28"/>
      <w:szCs w:val="20"/>
      <w:lang w:eastAsia="ar-SA"/>
    </w:rPr>
  </w:style>
  <w:style w:type="paragraph" w:customStyle="1" w:styleId="2a">
    <w:name w:val="Основной текст с отступом2"/>
    <w:basedOn w:val="a1"/>
    <w:rsid w:val="004A0FA1"/>
    <w:pPr>
      <w:ind w:left="1350"/>
    </w:pPr>
    <w:rPr>
      <w:sz w:val="28"/>
      <w:szCs w:val="20"/>
      <w:lang w:eastAsia="ar-SA"/>
    </w:rPr>
  </w:style>
  <w:style w:type="paragraph" w:customStyle="1" w:styleId="230">
    <w:name w:val="Заголовок 23"/>
    <w:basedOn w:val="44"/>
    <w:next w:val="44"/>
    <w:rsid w:val="004A0FA1"/>
    <w:pPr>
      <w:keepNext/>
      <w:widowControl/>
      <w:spacing w:line="360" w:lineRule="auto"/>
      <w:ind w:firstLine="709"/>
      <w:jc w:val="both"/>
    </w:pPr>
    <w:rPr>
      <w:rFonts w:ascii="Courier New" w:hAnsi="Courier New"/>
      <w:sz w:val="24"/>
    </w:rPr>
  </w:style>
  <w:style w:type="paragraph" w:customStyle="1" w:styleId="1f0">
    <w:name w:val="Основной текст1"/>
    <w:basedOn w:val="15"/>
    <w:rsid w:val="004B6CB6"/>
    <w:pPr>
      <w:jc w:val="both"/>
    </w:pPr>
  </w:style>
  <w:style w:type="character" w:customStyle="1" w:styleId="apple-converted-space">
    <w:name w:val="apple-converted-space"/>
    <w:basedOn w:val="a2"/>
    <w:rsid w:val="00BD57E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304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9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00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0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1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36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33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54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27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BA91DF-9B50-4A83-8737-F75290696E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6</Pages>
  <Words>132</Words>
  <Characters>753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1111</Company>
  <LinksUpToDate>false</LinksUpToDate>
  <CharactersWithSpaces>884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sisadmin</dc:creator>
  <cp:lastModifiedBy>Boyarkin</cp:lastModifiedBy>
  <cp:revision>4</cp:revision>
  <cp:lastPrinted>2010-10-06T13:44:00Z</cp:lastPrinted>
  <dcterms:created xsi:type="dcterms:W3CDTF">2016-05-05T11:35:00Z</dcterms:created>
  <dcterms:modified xsi:type="dcterms:W3CDTF">2016-05-05T11:55:00Z</dcterms:modified>
</cp:coreProperties>
</file>