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41C8" w:rsidRDefault="008C1F77" w:rsidP="003241C8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Приложение В</w:t>
      </w:r>
      <w:r w:rsidR="003241C8">
        <w:rPr>
          <w:b/>
          <w:sz w:val="28"/>
          <w:szCs w:val="28"/>
        </w:rPr>
        <w:t xml:space="preserve">. </w:t>
      </w:r>
      <w:r w:rsidR="00AB1E27">
        <w:rPr>
          <w:b/>
          <w:sz w:val="28"/>
          <w:szCs w:val="28"/>
        </w:rPr>
        <w:t xml:space="preserve">Материалы </w:t>
      </w:r>
      <w:proofErr w:type="spellStart"/>
      <w:r w:rsidR="00AB1E27">
        <w:rPr>
          <w:b/>
          <w:sz w:val="28"/>
          <w:szCs w:val="28"/>
        </w:rPr>
        <w:t>фотофиксации</w:t>
      </w:r>
      <w:proofErr w:type="spellEnd"/>
      <w:r w:rsidR="003241C8">
        <w:rPr>
          <w:b/>
          <w:sz w:val="28"/>
          <w:szCs w:val="28"/>
        </w:rPr>
        <w:t>.</w:t>
      </w:r>
    </w:p>
    <w:p w:rsidR="00047029" w:rsidRPr="00C33B56" w:rsidRDefault="00C33B56" w:rsidP="003241C8">
      <w:pPr>
        <w:spacing w:line="360" w:lineRule="auto"/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6418868" cy="3600000"/>
            <wp:effectExtent l="19050" t="0" r="982" b="0"/>
            <wp:docPr id="18" name="Рисунок 17" descr="20160414_142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414_14220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1886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6FA1" w:rsidRDefault="00C33B56" w:rsidP="003241C8">
      <w:pPr>
        <w:spacing w:line="360" w:lineRule="auto"/>
        <w:jc w:val="center"/>
        <w:rPr>
          <w:b/>
        </w:rPr>
      </w:pPr>
      <w:r>
        <w:rPr>
          <w:b/>
        </w:rPr>
        <w:t xml:space="preserve">Фото 1. </w:t>
      </w:r>
      <w:r w:rsidR="00EE495E">
        <w:rPr>
          <w:b/>
        </w:rPr>
        <w:t xml:space="preserve">Разрушение </w:t>
      </w:r>
      <w:proofErr w:type="spellStart"/>
      <w:r w:rsidR="00EE495E">
        <w:rPr>
          <w:b/>
        </w:rPr>
        <w:t>отмостки</w:t>
      </w:r>
      <w:proofErr w:type="spellEnd"/>
      <w:r w:rsidR="00EE495E">
        <w:rPr>
          <w:b/>
        </w:rPr>
        <w:t>, разрушение штукатурного слоя на цоколе.</w:t>
      </w:r>
    </w:p>
    <w:p w:rsidR="00EE495E" w:rsidRDefault="00EE495E" w:rsidP="003241C8">
      <w:pPr>
        <w:spacing w:line="360" w:lineRule="auto"/>
        <w:jc w:val="center"/>
        <w:rPr>
          <w:b/>
        </w:rPr>
      </w:pPr>
    </w:p>
    <w:p w:rsidR="00EE495E" w:rsidRDefault="00EE495E" w:rsidP="003241C8">
      <w:pPr>
        <w:spacing w:line="360" w:lineRule="auto"/>
        <w:jc w:val="center"/>
        <w:rPr>
          <w:b/>
        </w:rPr>
      </w:pPr>
    </w:p>
    <w:p w:rsidR="00EE495E" w:rsidRPr="00C33B56" w:rsidRDefault="00EE495E" w:rsidP="003241C8">
      <w:pPr>
        <w:spacing w:line="360" w:lineRule="auto"/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6407427" cy="3600000"/>
            <wp:effectExtent l="19050" t="0" r="0" b="0"/>
            <wp:docPr id="19" name="Рисунок 18" descr="20160414_142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414_142218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7427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4BE2" w:rsidRDefault="00EE495E" w:rsidP="003241C8">
      <w:pPr>
        <w:spacing w:line="360" w:lineRule="auto"/>
        <w:jc w:val="center"/>
        <w:rPr>
          <w:b/>
        </w:rPr>
      </w:pPr>
      <w:r>
        <w:rPr>
          <w:b/>
        </w:rPr>
        <w:t xml:space="preserve">Фото 2. Разрушение </w:t>
      </w:r>
      <w:proofErr w:type="spellStart"/>
      <w:r>
        <w:rPr>
          <w:b/>
        </w:rPr>
        <w:t>отмостки</w:t>
      </w:r>
      <w:proofErr w:type="spellEnd"/>
      <w:r>
        <w:rPr>
          <w:b/>
        </w:rPr>
        <w:t>.</w:t>
      </w:r>
    </w:p>
    <w:p w:rsidR="00EE495E" w:rsidRDefault="00EE495E" w:rsidP="003241C8">
      <w:pPr>
        <w:spacing w:line="360" w:lineRule="auto"/>
        <w:jc w:val="center"/>
        <w:rPr>
          <w:b/>
        </w:rPr>
      </w:pPr>
    </w:p>
    <w:p w:rsidR="00EE495E" w:rsidRDefault="00EE495E" w:rsidP="003241C8">
      <w:pPr>
        <w:spacing w:line="360" w:lineRule="auto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6407427" cy="3600000"/>
            <wp:effectExtent l="19050" t="0" r="0" b="0"/>
            <wp:docPr id="20" name="Рисунок 19" descr="20160414_142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414_14222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7427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95E" w:rsidRDefault="00EE495E" w:rsidP="003241C8">
      <w:pPr>
        <w:spacing w:line="360" w:lineRule="auto"/>
        <w:jc w:val="center"/>
        <w:rPr>
          <w:b/>
        </w:rPr>
      </w:pPr>
      <w:r>
        <w:rPr>
          <w:b/>
        </w:rPr>
        <w:t>Фото 3. Разрушение штукатурного слоя на фасаде.</w:t>
      </w:r>
    </w:p>
    <w:p w:rsidR="00EE495E" w:rsidRDefault="00EE495E" w:rsidP="003241C8">
      <w:pPr>
        <w:spacing w:line="360" w:lineRule="auto"/>
        <w:jc w:val="center"/>
        <w:rPr>
          <w:b/>
        </w:rPr>
      </w:pPr>
    </w:p>
    <w:p w:rsidR="00EE495E" w:rsidRDefault="00EE495E" w:rsidP="003241C8">
      <w:pPr>
        <w:spacing w:line="360" w:lineRule="auto"/>
        <w:jc w:val="center"/>
        <w:rPr>
          <w:b/>
        </w:rPr>
      </w:pPr>
    </w:p>
    <w:p w:rsidR="00EE495E" w:rsidRDefault="00EE495E" w:rsidP="003241C8">
      <w:pPr>
        <w:spacing w:line="360" w:lineRule="auto"/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6407427" cy="3600000"/>
            <wp:effectExtent l="19050" t="0" r="0" b="0"/>
            <wp:docPr id="21" name="Рисунок 20" descr="20160414_142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414_142249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7427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95E" w:rsidRDefault="00EE495E" w:rsidP="003241C8">
      <w:pPr>
        <w:spacing w:line="360" w:lineRule="auto"/>
        <w:jc w:val="center"/>
        <w:rPr>
          <w:b/>
        </w:rPr>
      </w:pPr>
      <w:r>
        <w:rPr>
          <w:b/>
        </w:rPr>
        <w:t xml:space="preserve">Фото 4. </w:t>
      </w:r>
      <w:r w:rsidR="000E3D32">
        <w:rPr>
          <w:b/>
        </w:rPr>
        <w:t>Разрушение штукатурного слоя на фасаде.</w:t>
      </w:r>
    </w:p>
    <w:p w:rsidR="000E3D32" w:rsidRDefault="000E3D32" w:rsidP="003241C8">
      <w:pPr>
        <w:spacing w:line="360" w:lineRule="auto"/>
        <w:jc w:val="center"/>
        <w:rPr>
          <w:b/>
        </w:rPr>
      </w:pPr>
    </w:p>
    <w:p w:rsidR="000E3D32" w:rsidRDefault="000E3D32" w:rsidP="003241C8">
      <w:pPr>
        <w:spacing w:line="360" w:lineRule="auto"/>
        <w:jc w:val="center"/>
        <w:rPr>
          <w:b/>
        </w:rPr>
      </w:pPr>
    </w:p>
    <w:p w:rsidR="000E3D32" w:rsidRDefault="000E3D32" w:rsidP="003241C8">
      <w:pPr>
        <w:spacing w:line="360" w:lineRule="auto"/>
        <w:jc w:val="center"/>
        <w:rPr>
          <w:b/>
        </w:rPr>
      </w:pPr>
    </w:p>
    <w:p w:rsidR="000E3D32" w:rsidRPr="00C33B56" w:rsidRDefault="000E3D32" w:rsidP="003241C8">
      <w:pPr>
        <w:spacing w:line="360" w:lineRule="auto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6407427" cy="3600000"/>
            <wp:effectExtent l="19050" t="0" r="0" b="0"/>
            <wp:docPr id="22" name="Рисунок 21" descr="20160414_142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414_142350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7427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E1A" w:rsidRDefault="000E3D32" w:rsidP="00AC3969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Фото 5. Разрушение штукатурного слоя на фасаде.</w:t>
      </w:r>
    </w:p>
    <w:p w:rsidR="000E3D32" w:rsidRDefault="000E3D32" w:rsidP="00AC3969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</w:p>
    <w:p w:rsidR="000E3D32" w:rsidRDefault="000E3D32" w:rsidP="00AC3969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6407427" cy="3600000"/>
            <wp:effectExtent l="19050" t="0" r="0" b="0"/>
            <wp:docPr id="23" name="Рисунок 22" descr="20160414_142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414_14272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7427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95E" w:rsidRDefault="000E3D32" w:rsidP="00AC3969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Фото 6. Трещины раскрытием более 10 мм в штукатурном слое и кладке.</w:t>
      </w:r>
    </w:p>
    <w:p w:rsidR="000E3D32" w:rsidRDefault="000E3D32" w:rsidP="00AC3969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</w:p>
    <w:p w:rsidR="000E3D32" w:rsidRDefault="000E3D32" w:rsidP="00AC3969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</w:p>
    <w:p w:rsidR="000E3D32" w:rsidRDefault="000E3D32" w:rsidP="00AC3969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</w:p>
    <w:p w:rsidR="000E3D32" w:rsidRDefault="000E3D32" w:rsidP="00AC3969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</w:p>
    <w:p w:rsidR="000E3D32" w:rsidRDefault="000E3D32" w:rsidP="00AC3969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lastRenderedPageBreak/>
        <w:drawing>
          <wp:inline distT="0" distB="0" distL="0" distR="0">
            <wp:extent cx="6407427" cy="3600000"/>
            <wp:effectExtent l="19050" t="0" r="0" b="0"/>
            <wp:docPr id="24" name="Рисунок 23" descr="20160414_142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414_142540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7427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95E" w:rsidRDefault="000E3D32" w:rsidP="00AC3969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Фото 7. Неудовлетворительное состояние козырька над входом, отсутствие крыльца.</w:t>
      </w:r>
    </w:p>
    <w:p w:rsidR="000E3D32" w:rsidRDefault="000E3D32" w:rsidP="00AC3969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</w:p>
    <w:p w:rsidR="000E3D32" w:rsidRDefault="000E3D32" w:rsidP="00AC3969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6407427" cy="3600000"/>
            <wp:effectExtent l="19050" t="0" r="0" b="0"/>
            <wp:docPr id="25" name="Рисунок 24" descr="20160414_142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414_142728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7427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3D32" w:rsidRDefault="000E3D32" w:rsidP="00AC3969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Фото 8. Разрушение штукатурного слоя на фасаде.</w:t>
      </w:r>
    </w:p>
    <w:p w:rsidR="000E3D32" w:rsidRDefault="000E3D32" w:rsidP="00AC3969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</w:p>
    <w:p w:rsidR="000E3D32" w:rsidRDefault="000E3D32" w:rsidP="00AC3969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</w:p>
    <w:p w:rsidR="000E3D32" w:rsidRDefault="000E3D32" w:rsidP="00AC3969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</w:p>
    <w:p w:rsidR="000E3D32" w:rsidRDefault="000E3D32" w:rsidP="00AC3969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</w:p>
    <w:p w:rsidR="000E3D32" w:rsidRPr="00C33B56" w:rsidRDefault="000E3D32" w:rsidP="00AC3969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lastRenderedPageBreak/>
        <w:drawing>
          <wp:inline distT="0" distB="0" distL="0" distR="0">
            <wp:extent cx="6390640" cy="3594735"/>
            <wp:effectExtent l="19050" t="0" r="0" b="0"/>
            <wp:docPr id="26" name="Рисунок 25" descr="20160414_142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414_142732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59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3D32" w:rsidRDefault="000E3D32" w:rsidP="000E3D32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Фото 9. Трещины раскрытием более 10 мм в штукатурном слое и кладке.</w:t>
      </w:r>
    </w:p>
    <w:p w:rsidR="00780689" w:rsidRDefault="00780689" w:rsidP="000E3D32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</w:p>
    <w:p w:rsidR="000E3D32" w:rsidRDefault="00780689" w:rsidP="000E3D32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6390640" cy="3594735"/>
            <wp:effectExtent l="19050" t="0" r="0" b="0"/>
            <wp:docPr id="28" name="Рисунок 27" descr="20160414_142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414_14240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59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0689" w:rsidRDefault="00780689" w:rsidP="000E3D32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Фото 10. Разрушение кладки стен на входе в подвал.</w:t>
      </w:r>
    </w:p>
    <w:p w:rsidR="00780689" w:rsidRDefault="00780689" w:rsidP="000E3D32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</w:p>
    <w:p w:rsidR="00780689" w:rsidRDefault="00780689" w:rsidP="000E3D32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</w:p>
    <w:p w:rsidR="00780689" w:rsidRDefault="00780689" w:rsidP="000E3D32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</w:p>
    <w:p w:rsidR="00780689" w:rsidRDefault="00780689" w:rsidP="000E3D32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</w:p>
    <w:p w:rsidR="00780689" w:rsidRDefault="00780689" w:rsidP="000E3D32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lastRenderedPageBreak/>
        <w:drawing>
          <wp:inline distT="0" distB="0" distL="0" distR="0">
            <wp:extent cx="6390640" cy="3594735"/>
            <wp:effectExtent l="19050" t="0" r="0" b="0"/>
            <wp:docPr id="29" name="Рисунок 28" descr="20160414_142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414_142446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59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0689" w:rsidRDefault="00780689" w:rsidP="000E3D32">
      <w:pPr>
        <w:pStyle w:val="34"/>
        <w:tabs>
          <w:tab w:val="clear" w:pos="3402"/>
          <w:tab w:val="left" w:pos="0"/>
        </w:tabs>
        <w:spacing w:line="360" w:lineRule="auto"/>
        <w:ind w:left="0" w:right="-2" w:firstLine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Фото 11. Отсутствие крыльца на входе в подвал</w:t>
      </w:r>
    </w:p>
    <w:p w:rsidR="00345E5D" w:rsidRPr="00C33B56" w:rsidRDefault="00345E5D" w:rsidP="009349C1">
      <w:pPr>
        <w:pStyle w:val="34"/>
        <w:tabs>
          <w:tab w:val="clear" w:pos="3402"/>
          <w:tab w:val="left" w:pos="0"/>
        </w:tabs>
        <w:spacing w:line="360" w:lineRule="auto"/>
        <w:ind w:left="0" w:right="248" w:firstLine="142"/>
        <w:jc w:val="center"/>
        <w:rPr>
          <w:b/>
          <w:sz w:val="24"/>
          <w:szCs w:val="24"/>
        </w:rPr>
      </w:pPr>
    </w:p>
    <w:sectPr w:rsidR="00345E5D" w:rsidRPr="00C33B56" w:rsidSect="00D87BA3">
      <w:headerReference w:type="default" r:id="rId19"/>
      <w:headerReference w:type="first" r:id="rId20"/>
      <w:pgSz w:w="11906" w:h="16838" w:code="9"/>
      <w:pgMar w:top="118" w:right="566" w:bottom="1418" w:left="1276" w:header="426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B5F51" w:rsidRDefault="000B5F51" w:rsidP="001E0609">
      <w:r>
        <w:separator/>
      </w:r>
    </w:p>
  </w:endnote>
  <w:endnote w:type="continuationSeparator" w:id="0">
    <w:p w:rsidR="000B5F51" w:rsidRDefault="000B5F51" w:rsidP="001E060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tarSymbol">
    <w:altName w:val="Arial Unicode MS"/>
    <w:charset w:val="80"/>
    <w:family w:val="auto"/>
    <w:pitch w:val="default"/>
    <w:sig w:usb0="00000000" w:usb1="00000000" w:usb2="00000000" w:usb3="00000000" w:csb0="0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B5F51" w:rsidRDefault="000B5F51" w:rsidP="001E0609">
      <w:r>
        <w:separator/>
      </w:r>
    </w:p>
  </w:footnote>
  <w:footnote w:type="continuationSeparator" w:id="0">
    <w:p w:rsidR="000B5F51" w:rsidRDefault="000B5F51" w:rsidP="001E060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11BA" w:rsidRDefault="00B357B2" w:rsidP="00A82670">
    <w:pPr>
      <w:pStyle w:val="a5"/>
      <w:ind w:right="-286"/>
      <w:jc w:val="right"/>
    </w:pPr>
    <w:r>
      <w:rPr>
        <w:noProof/>
      </w:rPr>
      <w:pict>
        <v:group id="_x0000_s2210" style="position:absolute;left:0;text-align:left;margin-left:27.8pt;margin-top:16.3pt;width:552.9pt;height:804.55pt;z-index:251657216;mso-position-horizontal-relative:page;mso-position-vertical-relative:page" coordorigin="458,340" coordsize="11058,16159">
          <v:group id="_x0000_s2211" style="position:absolute;left:458;top:11678;width:681;height:4819" coordorigin="3969,10206" coordsize="681,4819" o:allowincell="f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212" type="#_x0000_t202" style="position:absolute;left:3969;top:13608;width:283;height:1417" o:allowincell="f" filled="f" strokeweight="1.5pt">
              <v:textbox style="layout-flow:vertical;mso-layout-flow-alt:bottom-to-top;mso-next-textbox:#_x0000_s2212" inset="0,0,0,0">
                <w:txbxContent>
                  <w:p w:rsidR="006D11BA" w:rsidRDefault="006D11BA" w:rsidP="00A82670">
                    <w:pPr>
                      <w:jc w:val="center"/>
                    </w:pPr>
                    <w:proofErr w:type="spellStart"/>
                    <w:r>
                      <w:rPr>
                        <w:sz w:val="20"/>
                        <w:szCs w:val="20"/>
                      </w:rPr>
                      <w:t>Инв.№</w:t>
                    </w:r>
                    <w:proofErr w:type="spellEnd"/>
                    <w:r>
                      <w:t xml:space="preserve"> </w:t>
                    </w:r>
                    <w:r>
                      <w:rPr>
                        <w:sz w:val="20"/>
                        <w:szCs w:val="20"/>
                      </w:rPr>
                      <w:t>подл.</w:t>
                    </w:r>
                  </w:p>
                </w:txbxContent>
              </v:textbox>
            </v:shape>
            <v:shape id="_x0000_s2213" type="#_x0000_t202" style="position:absolute;left:3969;top:11624;width:283;height:1984" o:allowincell="f" filled="f" strokeweight="1.5pt">
              <v:textbox style="layout-flow:vertical;mso-layout-flow-alt:bottom-to-top;mso-next-textbox:#_x0000_s2213" inset="0,0,0,0">
                <w:txbxContent>
                  <w:p w:rsidR="006D11BA" w:rsidRDefault="006D11BA" w:rsidP="00A82670">
                    <w:pPr>
                      <w:pStyle w:val="91"/>
                      <w:jc w:val="center"/>
                      <w:outlineLvl w:val="8"/>
                      <w:rPr>
                        <w:rFonts w:ascii="Times New Roman" w:hAnsi="Times New Roman" w:cs="Times New Roman"/>
                        <w:i w:val="0"/>
                        <w:iCs w:val="0"/>
                        <w:sz w:val="22"/>
                      </w:rPr>
                    </w:pPr>
                    <w:r>
                      <w:rPr>
                        <w:rFonts w:ascii="Times New Roman" w:hAnsi="Times New Roman" w:cs="Times New Roman"/>
                        <w:i w:val="0"/>
                        <w:iCs w:val="0"/>
                        <w:sz w:val="22"/>
                      </w:rPr>
                      <w:t>Подпись и дата</w:t>
                    </w:r>
                  </w:p>
                </w:txbxContent>
              </v:textbox>
            </v:shape>
            <v:shape id="_x0000_s2214" type="#_x0000_t202" style="position:absolute;left:3969;top:10206;width:283;height:1417" o:allowincell="f" filled="f" strokeweight="1.5pt">
              <v:textbox style="layout-flow:vertical;mso-layout-flow-alt:bottom-to-top;mso-next-textbox:#_x0000_s2214" inset="0,0,0,0">
                <w:txbxContent>
                  <w:p w:rsidR="006D11BA" w:rsidRDefault="006D11BA" w:rsidP="00A82670">
                    <w:pPr>
                      <w:pStyle w:val="91"/>
                      <w:jc w:val="center"/>
                      <w:outlineLvl w:val="8"/>
                      <w:rPr>
                        <w:rFonts w:ascii="Times New Roman" w:hAnsi="Times New Roman" w:cs="Times New Roman"/>
                        <w:i w:val="0"/>
                        <w:iCs w:val="0"/>
                        <w:sz w:val="22"/>
                      </w:rPr>
                    </w:pPr>
                    <w:proofErr w:type="spellStart"/>
                    <w:r>
                      <w:rPr>
                        <w:rFonts w:ascii="Times New Roman" w:hAnsi="Times New Roman" w:cs="Times New Roman"/>
                        <w:i w:val="0"/>
                        <w:iCs w:val="0"/>
                        <w:sz w:val="22"/>
                      </w:rPr>
                      <w:t>Взам.инв.№</w:t>
                    </w:r>
                    <w:proofErr w:type="spellEnd"/>
                  </w:p>
                </w:txbxContent>
              </v:textbox>
            </v:shape>
            <v:shape id="_x0000_s2215" type="#_x0000_t202" style="position:absolute;left:4253;top:13608;width:397;height:1417" o:allowincell="f" filled="f" strokeweight="1.5pt">
              <v:textbox style="mso-next-textbox:#_x0000_s2215" inset="0,0,0,0">
                <w:txbxContent>
                  <w:p w:rsidR="006D11BA" w:rsidRDefault="006D11BA" w:rsidP="00A82670"/>
                </w:txbxContent>
              </v:textbox>
            </v:shape>
            <v:shape id="_x0000_s2216" type="#_x0000_t202" style="position:absolute;left:4253;top:11624;width:397;height:1984" o:allowincell="f" filled="f" strokeweight="1.5pt">
              <v:textbox style="mso-next-textbox:#_x0000_s2216" inset="0,0,0,0">
                <w:txbxContent>
                  <w:p w:rsidR="006D11BA" w:rsidRDefault="006D11BA" w:rsidP="00A82670"/>
                </w:txbxContent>
              </v:textbox>
            </v:shape>
            <v:shape id="_x0000_s2217" type="#_x0000_t202" style="position:absolute;left:4253;top:10206;width:397;height:1417" o:allowincell="f" filled="f" strokeweight="1.5pt">
              <v:textbox style="mso-next-textbox:#_x0000_s2217" inset="0,0,0,0">
                <w:txbxContent>
                  <w:p w:rsidR="006D11BA" w:rsidRDefault="006D11BA" w:rsidP="00A82670"/>
                </w:txbxContent>
              </v:textbox>
            </v:shape>
          </v:group>
          <v:group id="_x0000_s2218" style="position:absolute;left:1139;top:15649;width:3685;height:850" coordorigin="1140,13608" coordsize="3685,850" o:allowincell="f">
            <v:group id="_x0000_s2219" style="position:absolute;left:1140;top:14175;width:3685;height:283" coordorigin="1140,14175" coordsize="3685,283" o:allowincell="f">
              <v:shape id="_x0000_s2220" type="#_x0000_t202" style="position:absolute;left:1140;top:14175;width:567;height:283" o:allowincell="f" filled="f" strokeweight="1.5pt">
                <v:textbox style="mso-next-textbox:#_x0000_s2220" inset="0,0,0,0">
                  <w:txbxContent>
                    <w:p w:rsidR="006D11BA" w:rsidRDefault="006D11BA" w:rsidP="00A82670">
                      <w:pPr>
                        <w:jc w:val="center"/>
                        <w:rPr>
                          <w:rFonts w:ascii="Arial" w:hAnsi="Arial" w:cs="Arial"/>
                          <w:i/>
                          <w:iCs/>
                          <w:sz w:val="19"/>
                          <w:szCs w:val="19"/>
                          <w:lang w:val="en-US"/>
                        </w:rPr>
                      </w:pPr>
                      <w:proofErr w:type="spellStart"/>
                      <w:r>
                        <w:rPr>
                          <w:sz w:val="20"/>
                          <w:szCs w:val="19"/>
                        </w:rPr>
                        <w:t>Изм</w:t>
                      </w:r>
                      <w:proofErr w:type="spellEnd"/>
                      <w:r>
                        <w:rPr>
                          <w:rFonts w:ascii="Arial" w:hAnsi="Arial" w:cs="Arial"/>
                          <w:i/>
                          <w:iCs/>
                          <w:sz w:val="19"/>
                          <w:szCs w:val="19"/>
                        </w:rPr>
                        <w:t>.</w:t>
                      </w:r>
                    </w:p>
                  </w:txbxContent>
                </v:textbox>
              </v:shape>
              <v:shape id="_x0000_s2221" type="#_x0000_t202" style="position:absolute;left:1707;top:14175;width:567;height:283" o:allowincell="f" filled="f" strokeweight="1.5pt">
                <v:textbox style="mso-next-textbox:#_x0000_s2221" inset="0,0,0,0">
                  <w:txbxContent>
                    <w:p w:rsidR="006D11BA" w:rsidRDefault="006D11BA" w:rsidP="00A82670">
                      <w:pPr>
                        <w:ind w:left="-57" w:right="-57"/>
                        <w:jc w:val="center"/>
                        <w:rPr>
                          <w:spacing w:val="-8"/>
                          <w:sz w:val="20"/>
                          <w:szCs w:val="19"/>
                          <w:lang w:val="en-US"/>
                        </w:rPr>
                      </w:pPr>
                      <w:proofErr w:type="spellStart"/>
                      <w:r>
                        <w:rPr>
                          <w:spacing w:val="-8"/>
                          <w:sz w:val="20"/>
                          <w:szCs w:val="19"/>
                        </w:rPr>
                        <w:t>Кол.уч</w:t>
                      </w:r>
                      <w:proofErr w:type="spellEnd"/>
                      <w:r>
                        <w:rPr>
                          <w:spacing w:val="-8"/>
                          <w:sz w:val="20"/>
                          <w:szCs w:val="19"/>
                        </w:rPr>
                        <w:t>.</w:t>
                      </w:r>
                    </w:p>
                  </w:txbxContent>
                </v:textbox>
              </v:shape>
              <v:shape id="_x0000_s2222" type="#_x0000_t202" style="position:absolute;left:2274;top:14175;width:567;height:283" o:allowincell="f" filled="f" strokeweight="1.5pt">
                <v:textbox style="mso-next-textbox:#_x0000_s2222" inset="0,0,0,0">
                  <w:txbxContent>
                    <w:p w:rsidR="006D11BA" w:rsidRDefault="006D11BA" w:rsidP="00A82670">
                      <w:pPr>
                        <w:pStyle w:val="51"/>
                        <w:outlineLvl w:val="4"/>
                        <w:rPr>
                          <w:rFonts w:ascii="Times New Roman" w:hAnsi="Times New Roman" w:cs="Times New Roman"/>
                          <w:i w:val="0"/>
                          <w:iCs w:val="0"/>
                          <w:sz w:val="20"/>
                        </w:rPr>
                      </w:pPr>
                      <w:proofErr w:type="spellStart"/>
                      <w:r>
                        <w:rPr>
                          <w:rFonts w:ascii="Times New Roman" w:hAnsi="Times New Roman" w:cs="Times New Roman"/>
                          <w:i w:val="0"/>
                          <w:iCs w:val="0"/>
                          <w:sz w:val="20"/>
                        </w:rPr>
                        <w:t>Лист</w:t>
                      </w:r>
                      <w:proofErr w:type="spellEnd"/>
                    </w:p>
                  </w:txbxContent>
                </v:textbox>
              </v:shape>
              <v:shape id="_x0000_s2223" type="#_x0000_t202" style="position:absolute;left:2841;top:14175;width:567;height:283" o:allowincell="f" filled="f" strokeweight="1.5pt">
                <v:textbox style="mso-next-textbox:#_x0000_s2223" inset="0,0,0,0">
                  <w:txbxContent>
                    <w:p w:rsidR="006D11BA" w:rsidRDefault="006D11BA" w:rsidP="00A82670">
                      <w:pPr>
                        <w:ind w:left="-57" w:right="-57"/>
                        <w:jc w:val="center"/>
                        <w:rPr>
                          <w:spacing w:val="-6"/>
                          <w:sz w:val="20"/>
                          <w:szCs w:val="19"/>
                        </w:rPr>
                      </w:pPr>
                      <w:r>
                        <w:rPr>
                          <w:spacing w:val="-6"/>
                          <w:sz w:val="20"/>
                          <w:szCs w:val="19"/>
                        </w:rPr>
                        <w:t>№док.</w:t>
                      </w:r>
                    </w:p>
                  </w:txbxContent>
                </v:textbox>
              </v:shape>
              <v:shape id="_x0000_s2224" type="#_x0000_t202" style="position:absolute;left:3408;top:14175;width:850;height:283" o:allowincell="f" filled="f" strokeweight="1.5pt">
                <v:textbox style="mso-next-textbox:#_x0000_s2224" inset="0,0,0,0">
                  <w:txbxContent>
                    <w:p w:rsidR="006D11BA" w:rsidRDefault="006D11BA" w:rsidP="00A82670">
                      <w:pPr>
                        <w:pStyle w:val="51"/>
                        <w:outlineLvl w:val="4"/>
                        <w:rPr>
                          <w:rFonts w:ascii="Times New Roman" w:hAnsi="Times New Roman" w:cs="Times New Roman"/>
                          <w:i w:val="0"/>
                          <w:iCs w:val="0"/>
                          <w:sz w:val="20"/>
                        </w:rPr>
                      </w:pPr>
                      <w:proofErr w:type="spellStart"/>
                      <w:r>
                        <w:rPr>
                          <w:rFonts w:ascii="Times New Roman" w:hAnsi="Times New Roman" w:cs="Times New Roman"/>
                          <w:i w:val="0"/>
                          <w:iCs w:val="0"/>
                          <w:sz w:val="20"/>
                        </w:rPr>
                        <w:t>Подпись</w:t>
                      </w:r>
                      <w:proofErr w:type="spellEnd"/>
                    </w:p>
                  </w:txbxContent>
                </v:textbox>
              </v:shape>
              <v:shape id="_x0000_s2225" type="#_x0000_t202" style="position:absolute;left:4258;top:14175;width:567;height:283" o:allowincell="f" filled="f" strokeweight="1.5pt">
                <v:textbox style="mso-next-textbox:#_x0000_s2225" inset="0,0,0,0">
                  <w:txbxContent>
                    <w:p w:rsidR="006D11BA" w:rsidRDefault="006D11BA" w:rsidP="00A82670">
                      <w:pPr>
                        <w:ind w:left="-57" w:right="-57"/>
                        <w:jc w:val="center"/>
                        <w:rPr>
                          <w:spacing w:val="-6"/>
                          <w:sz w:val="20"/>
                          <w:szCs w:val="19"/>
                        </w:rPr>
                      </w:pPr>
                      <w:r>
                        <w:rPr>
                          <w:spacing w:val="-6"/>
                          <w:sz w:val="20"/>
                          <w:szCs w:val="19"/>
                        </w:rPr>
                        <w:t>Дата</w:t>
                      </w:r>
                    </w:p>
                  </w:txbxContent>
                </v:textbox>
              </v:shape>
            </v:group>
            <v:group id="_x0000_s2226" style="position:absolute;left:1140;top:13892;width:3685;height:283" coordorigin="1140,14175" coordsize="3685,283" o:allowincell="f">
              <v:shape id="_x0000_s2227" type="#_x0000_t202" style="position:absolute;left:1140;top:14175;width:567;height:283" o:allowincell="f" filled="f" strokeweight="1.5pt">
                <v:textbox style="mso-next-textbox:#_x0000_s2227" inset="0,0,0,0">
                  <w:txbxContent>
                    <w:p w:rsidR="006D11BA" w:rsidRDefault="006D11BA" w:rsidP="00A82670"/>
                  </w:txbxContent>
                </v:textbox>
              </v:shape>
              <v:shape id="_x0000_s2228" type="#_x0000_t202" style="position:absolute;left:1707;top:14175;width:567;height:283" o:allowincell="f" filled="f" strokeweight="1.5pt">
                <v:textbox style="mso-next-textbox:#_x0000_s2228" inset="0,0,0,0">
                  <w:txbxContent>
                    <w:p w:rsidR="006D11BA" w:rsidRDefault="006D11BA" w:rsidP="00A82670"/>
                  </w:txbxContent>
                </v:textbox>
              </v:shape>
              <v:shape id="_x0000_s2229" type="#_x0000_t202" style="position:absolute;left:2274;top:14175;width:567;height:283" o:allowincell="f" filled="f" strokeweight="1.5pt">
                <v:textbox style="mso-next-textbox:#_x0000_s2229" inset="0,0,0,0">
                  <w:txbxContent>
                    <w:p w:rsidR="006D11BA" w:rsidRDefault="006D11BA" w:rsidP="00A82670">
                      <w:pPr>
                        <w:pStyle w:val="51"/>
                        <w:outlineLvl w:val="4"/>
                      </w:pPr>
                    </w:p>
                  </w:txbxContent>
                </v:textbox>
              </v:shape>
              <v:shape id="_x0000_s2230" type="#_x0000_t202" style="position:absolute;left:2841;top:14175;width:567;height:283" o:allowincell="f" filled="f" strokeweight="1.5pt">
                <v:textbox style="mso-next-textbox:#_x0000_s2230" inset="0,0,0,0">
                  <w:txbxContent>
                    <w:p w:rsidR="006D11BA" w:rsidRDefault="006D11BA" w:rsidP="00A82670"/>
                  </w:txbxContent>
                </v:textbox>
              </v:shape>
              <v:shape id="_x0000_s2231" type="#_x0000_t202" style="position:absolute;left:3408;top:14175;width:850;height:283" o:allowincell="f" filled="f" strokeweight="1.5pt">
                <v:textbox style="mso-next-textbox:#_x0000_s2231" inset="0,0,0,0">
                  <w:txbxContent>
                    <w:p w:rsidR="006D11BA" w:rsidRDefault="006D11BA" w:rsidP="00A82670">
                      <w:pPr>
                        <w:pStyle w:val="51"/>
                        <w:outlineLvl w:val="4"/>
                      </w:pPr>
                    </w:p>
                  </w:txbxContent>
                </v:textbox>
              </v:shape>
              <v:shape id="_x0000_s2232" type="#_x0000_t202" style="position:absolute;left:4258;top:14175;width:567;height:283" o:allowincell="f" filled="f" strokeweight="1.5pt">
                <v:textbox style="mso-next-textbox:#_x0000_s2232" inset="0,0,0,0">
                  <w:txbxContent>
                    <w:p w:rsidR="006D11BA" w:rsidRDefault="006D11BA" w:rsidP="00A82670">
                      <w:pPr>
                        <w:ind w:left="-57" w:right="-57"/>
                        <w:jc w:val="center"/>
                        <w:rPr>
                          <w:rFonts w:ascii="Arial" w:hAnsi="Arial" w:cs="Arial"/>
                          <w:i/>
                          <w:iCs/>
                          <w:spacing w:val="-6"/>
                          <w:sz w:val="19"/>
                          <w:szCs w:val="19"/>
                        </w:rPr>
                      </w:pPr>
                    </w:p>
                  </w:txbxContent>
                </v:textbox>
              </v:shape>
            </v:group>
            <v:group id="_x0000_s2233" style="position:absolute;left:1140;top:13608;width:3685;height:283" coordorigin="1140,14175" coordsize="3685,283" o:allowincell="f">
              <v:shape id="_x0000_s2234" type="#_x0000_t202" style="position:absolute;left:1140;top:14175;width:567;height:283" o:allowincell="f" filled="f" strokeweight="1.5pt">
                <v:textbox style="mso-next-textbox:#_x0000_s2234" inset="0,0,0,0">
                  <w:txbxContent>
                    <w:p w:rsidR="006D11BA" w:rsidRDefault="006D11BA" w:rsidP="00A82670">
                      <w:pPr>
                        <w:jc w:val="center"/>
                        <w:rPr>
                          <w:rFonts w:ascii="Arial" w:hAnsi="Arial" w:cs="Arial"/>
                          <w:i/>
                          <w:iCs/>
                          <w:sz w:val="19"/>
                          <w:szCs w:val="19"/>
                          <w:lang w:val="en-US"/>
                        </w:rPr>
                      </w:pPr>
                    </w:p>
                  </w:txbxContent>
                </v:textbox>
              </v:shape>
              <v:shape id="_x0000_s2235" type="#_x0000_t202" style="position:absolute;left:1707;top:14175;width:567;height:283" o:allowincell="f" filled="f" strokeweight="1.5pt">
                <v:textbox style="mso-next-textbox:#_x0000_s2235" inset="0,0,0,0">
                  <w:txbxContent>
                    <w:p w:rsidR="006D11BA" w:rsidRDefault="006D11BA" w:rsidP="00A82670"/>
                  </w:txbxContent>
                </v:textbox>
              </v:shape>
              <v:shape id="_x0000_s2236" type="#_x0000_t202" style="position:absolute;left:2274;top:14175;width:567;height:283" o:allowincell="f" filled="f" strokeweight="1.5pt">
                <v:textbox style="mso-next-textbox:#_x0000_s2236" inset="0,0,0,0">
                  <w:txbxContent>
                    <w:p w:rsidR="006D11BA" w:rsidRDefault="006D11BA" w:rsidP="00A82670">
                      <w:pPr>
                        <w:pStyle w:val="51"/>
                        <w:outlineLvl w:val="4"/>
                      </w:pPr>
                    </w:p>
                  </w:txbxContent>
                </v:textbox>
              </v:shape>
              <v:shape id="_x0000_s2237" type="#_x0000_t202" style="position:absolute;left:2841;top:14175;width:567;height:283" o:allowincell="f" filled="f" strokeweight="1.5pt">
                <v:textbox style="mso-next-textbox:#_x0000_s2237" inset="0,0,0,0">
                  <w:txbxContent>
                    <w:p w:rsidR="006D11BA" w:rsidRDefault="006D11BA" w:rsidP="00A82670">
                      <w:pPr>
                        <w:ind w:right="-57"/>
                        <w:rPr>
                          <w:rFonts w:ascii="Arial" w:hAnsi="Arial" w:cs="Arial"/>
                          <w:i/>
                          <w:iCs/>
                          <w:spacing w:val="-6"/>
                          <w:sz w:val="19"/>
                          <w:szCs w:val="19"/>
                        </w:rPr>
                      </w:pPr>
                    </w:p>
                  </w:txbxContent>
                </v:textbox>
              </v:shape>
              <v:shape id="_x0000_s2238" type="#_x0000_t202" style="position:absolute;left:3408;top:14175;width:850;height:283" o:allowincell="f" filled="f" strokeweight="1.5pt">
                <v:textbox style="mso-next-textbox:#_x0000_s2238" inset="0,0,0,0">
                  <w:txbxContent>
                    <w:p w:rsidR="006D11BA" w:rsidRDefault="006D11BA" w:rsidP="00A82670">
                      <w:pPr>
                        <w:pStyle w:val="51"/>
                        <w:outlineLvl w:val="4"/>
                      </w:pPr>
                    </w:p>
                  </w:txbxContent>
                </v:textbox>
              </v:shape>
              <v:shape id="_x0000_s2239" type="#_x0000_t202" style="position:absolute;left:4258;top:14175;width:567;height:283" o:allowincell="f" filled="f" strokeweight="1.5pt">
                <v:textbox style="mso-next-textbox:#_x0000_s2239" inset="0,0,0,0">
                  <w:txbxContent>
                    <w:p w:rsidR="006D11BA" w:rsidRDefault="006D11BA" w:rsidP="00A82670">
                      <w:pPr>
                        <w:ind w:left="-57" w:right="-57"/>
                        <w:jc w:val="center"/>
                        <w:rPr>
                          <w:rFonts w:ascii="Arial" w:hAnsi="Arial" w:cs="Arial"/>
                          <w:i/>
                          <w:iCs/>
                          <w:spacing w:val="-6"/>
                          <w:sz w:val="19"/>
                          <w:szCs w:val="19"/>
                        </w:rPr>
                      </w:pPr>
                    </w:p>
                  </w:txbxContent>
                </v:textbox>
              </v:shape>
            </v:group>
          </v:group>
          <v:group id="_x0000_s2240" style="position:absolute;left:4825;top:15648;width:6691;height:851" coordorigin="4825,15648" coordsize="6691,851" o:allowincell="f">
            <v:shape id="_x0000_s2241" type="#_x0000_t202" style="position:absolute;left:4825;top:15649;width:6123;height:850" o:allowincell="f" filled="f" strokeweight="1.5pt">
              <v:textbox style="mso-next-textbox:#_x0000_s2241" inset="0,0,0,0">
                <w:txbxContent>
                  <w:p w:rsidR="006D11BA" w:rsidRPr="00057140" w:rsidRDefault="006D11BA" w:rsidP="00C403FD">
                    <w:pPr>
                      <w:spacing w:before="200"/>
                      <w:jc w:val="center"/>
                    </w:pPr>
                    <w:r w:rsidRPr="00057140">
                      <w:rPr>
                        <w:sz w:val="32"/>
                        <w:szCs w:val="32"/>
                      </w:rPr>
                      <w:t>ПСД-02</w:t>
                    </w:r>
                    <w:r>
                      <w:rPr>
                        <w:sz w:val="32"/>
                        <w:szCs w:val="32"/>
                      </w:rPr>
                      <w:t>5</w:t>
                    </w:r>
                    <w:r w:rsidRPr="00057140">
                      <w:rPr>
                        <w:sz w:val="32"/>
                        <w:szCs w:val="32"/>
                      </w:rPr>
                      <w:t>/2015</w:t>
                    </w:r>
                    <w:r w:rsidR="00C33B56">
                      <w:rPr>
                        <w:sz w:val="32"/>
                        <w:szCs w:val="32"/>
                      </w:rPr>
                      <w:t>-ОБ.18</w:t>
                    </w:r>
                  </w:p>
                </w:txbxContent>
              </v:textbox>
            </v:shape>
            <v:shape id="_x0000_s2242" type="#_x0000_t202" style="position:absolute;left:10949;top:15648;width:567;height:283" o:allowincell="f" filled="f" strokeweight="1.5pt">
              <v:textbox style="mso-next-textbox:#_x0000_s2242" inset="0,0,0,0">
                <w:txbxContent>
                  <w:p w:rsidR="006D11BA" w:rsidRDefault="006D11BA" w:rsidP="00A82670">
                    <w:pPr>
                      <w:pStyle w:val="61"/>
                      <w:outlineLvl w:val="5"/>
                      <w:rPr>
                        <w:rFonts w:ascii="Times New Roman" w:hAnsi="Times New Roman" w:cs="Times New Roman"/>
                        <w:i w:val="0"/>
                        <w:iCs w:val="0"/>
                        <w:sz w:val="20"/>
                      </w:rPr>
                    </w:pPr>
                    <w:r>
                      <w:rPr>
                        <w:rFonts w:ascii="Times New Roman" w:hAnsi="Times New Roman" w:cs="Times New Roman"/>
                        <w:i w:val="0"/>
                        <w:iCs w:val="0"/>
                        <w:sz w:val="20"/>
                      </w:rPr>
                      <w:t>Лист</w:t>
                    </w:r>
                  </w:p>
                </w:txbxContent>
              </v:textbox>
            </v:shape>
            <v:shape id="_x0000_s2243" type="#_x0000_t202" style="position:absolute;left:10949;top:15932;width:567;height:567" o:allowincell="f" filled="f" strokeweight="1.5pt">
              <v:textbox style="mso-next-textbox:#_x0000_s2243" inset="0,0,0,0">
                <w:txbxContent>
                  <w:p w:rsidR="006D11BA" w:rsidRPr="00F13A0E" w:rsidRDefault="00B357B2" w:rsidP="00A82670">
                    <w:pPr>
                      <w:jc w:val="center"/>
                    </w:pPr>
                    <w:fldSimple w:instr=" PAGE   \* MERGEFORMAT ">
                      <w:r w:rsidR="00780689">
                        <w:rPr>
                          <w:noProof/>
                        </w:rPr>
                        <w:t>2</w:t>
                      </w:r>
                    </w:fldSimple>
                  </w:p>
                </w:txbxContent>
              </v:textbox>
            </v:shape>
          </v:group>
          <v:rect id="_x0000_s2244" style="position:absolute;left:1140;top:340;width:10375;height:16157" o:allowincell="f" filled="f" strokeweight="1.5pt"/>
          <w10:wrap anchorx="page" anchory="page"/>
        </v:group>
      </w:pict>
    </w:r>
  </w:p>
  <w:p w:rsidR="006D11BA" w:rsidRPr="00A66049" w:rsidRDefault="006D11BA">
    <w:pPr>
      <w:pStyle w:val="a5"/>
      <w:pageBreakBefore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11BA" w:rsidRDefault="00B357B2" w:rsidP="000A7912">
    <w:pPr>
      <w:pStyle w:val="a5"/>
      <w:ind w:right="-286"/>
      <w:jc w:val="right"/>
    </w:pPr>
    <w:r>
      <w:rPr>
        <w:noProof/>
      </w:rPr>
      <w:pict>
        <v:group id="_x0000_s2247" style="position:absolute;left:0;text-align:left;margin-left:27.75pt;margin-top:28.3pt;width:549.8pt;height:804.55pt;z-index:251658240;mso-position-horizontal-relative:page;mso-position-vertical-relative:page" coordorigin="458,340" coordsize="11058,16159">
          <v:group id="_x0000_s2248" style="position:absolute;left:458;top:11678;width:681;height:4819" coordorigin="3969,10206" coordsize="681,4819" o:allowincell="f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249" type="#_x0000_t202" style="position:absolute;left:3969;top:13608;width:283;height:1417" o:allowincell="f" filled="f" strokeweight="1.5pt">
              <v:textbox style="layout-flow:vertical;mso-layout-flow-alt:bottom-to-top;mso-next-textbox:#_x0000_s2249" inset="0,0,0,0">
                <w:txbxContent>
                  <w:p w:rsidR="006D11BA" w:rsidRDefault="006D11BA" w:rsidP="00640E89">
                    <w:pPr>
                      <w:jc w:val="center"/>
                    </w:pPr>
                    <w:proofErr w:type="spellStart"/>
                    <w:r>
                      <w:rPr>
                        <w:sz w:val="20"/>
                        <w:szCs w:val="20"/>
                      </w:rPr>
                      <w:t>Инв.№</w:t>
                    </w:r>
                    <w:proofErr w:type="spellEnd"/>
                    <w:r>
                      <w:t xml:space="preserve"> </w:t>
                    </w:r>
                    <w:r>
                      <w:rPr>
                        <w:sz w:val="20"/>
                        <w:szCs w:val="20"/>
                      </w:rPr>
                      <w:t>подл.</w:t>
                    </w:r>
                  </w:p>
                </w:txbxContent>
              </v:textbox>
            </v:shape>
            <v:shape id="_x0000_s2250" type="#_x0000_t202" style="position:absolute;left:3969;top:11624;width:283;height:1984" o:allowincell="f" filled="f" strokeweight="1.5pt">
              <v:textbox style="layout-flow:vertical;mso-layout-flow-alt:bottom-to-top;mso-next-textbox:#_x0000_s2250" inset="0,0,0,0">
                <w:txbxContent>
                  <w:p w:rsidR="006D11BA" w:rsidRDefault="006D11BA" w:rsidP="00640E89">
                    <w:pPr>
                      <w:pStyle w:val="91"/>
                      <w:jc w:val="center"/>
                      <w:outlineLvl w:val="8"/>
                      <w:rPr>
                        <w:rFonts w:ascii="Times New Roman" w:hAnsi="Times New Roman" w:cs="Times New Roman"/>
                        <w:i w:val="0"/>
                        <w:iCs w:val="0"/>
                        <w:sz w:val="22"/>
                      </w:rPr>
                    </w:pPr>
                    <w:r>
                      <w:rPr>
                        <w:rFonts w:ascii="Times New Roman" w:hAnsi="Times New Roman" w:cs="Times New Roman"/>
                        <w:i w:val="0"/>
                        <w:iCs w:val="0"/>
                        <w:sz w:val="22"/>
                      </w:rPr>
                      <w:t>Подпись и дата</w:t>
                    </w:r>
                  </w:p>
                </w:txbxContent>
              </v:textbox>
            </v:shape>
            <v:shape id="_x0000_s2251" type="#_x0000_t202" style="position:absolute;left:3969;top:10206;width:283;height:1417" o:allowincell="f" filled="f" strokeweight="1.5pt">
              <v:textbox style="layout-flow:vertical;mso-layout-flow-alt:bottom-to-top;mso-next-textbox:#_x0000_s2251" inset="0,0,0,0">
                <w:txbxContent>
                  <w:p w:rsidR="006D11BA" w:rsidRDefault="006D11BA" w:rsidP="00640E89">
                    <w:pPr>
                      <w:pStyle w:val="91"/>
                      <w:jc w:val="center"/>
                      <w:outlineLvl w:val="8"/>
                      <w:rPr>
                        <w:rFonts w:ascii="Times New Roman" w:hAnsi="Times New Roman" w:cs="Times New Roman"/>
                        <w:i w:val="0"/>
                        <w:iCs w:val="0"/>
                        <w:sz w:val="22"/>
                      </w:rPr>
                    </w:pPr>
                    <w:proofErr w:type="spellStart"/>
                    <w:r>
                      <w:rPr>
                        <w:rFonts w:ascii="Times New Roman" w:hAnsi="Times New Roman" w:cs="Times New Roman"/>
                        <w:i w:val="0"/>
                        <w:iCs w:val="0"/>
                        <w:sz w:val="22"/>
                      </w:rPr>
                      <w:t>Взам.инв.№</w:t>
                    </w:r>
                    <w:proofErr w:type="spellEnd"/>
                  </w:p>
                </w:txbxContent>
              </v:textbox>
            </v:shape>
            <v:shape id="_x0000_s2252" type="#_x0000_t202" style="position:absolute;left:4253;top:13608;width:397;height:1417" o:allowincell="f" filled="f" strokeweight="1.5pt">
              <v:textbox style="mso-next-textbox:#_x0000_s2252" inset="0,0,0,0">
                <w:txbxContent>
                  <w:p w:rsidR="006D11BA" w:rsidRDefault="006D11BA" w:rsidP="00640E89"/>
                </w:txbxContent>
              </v:textbox>
            </v:shape>
            <v:shape id="_x0000_s2253" type="#_x0000_t202" style="position:absolute;left:4253;top:11624;width:397;height:1984" o:allowincell="f" filled="f" strokeweight="1.5pt">
              <v:textbox style="mso-next-textbox:#_x0000_s2253" inset="0,0,0,0">
                <w:txbxContent>
                  <w:p w:rsidR="006D11BA" w:rsidRDefault="006D11BA" w:rsidP="00640E89"/>
                </w:txbxContent>
              </v:textbox>
            </v:shape>
            <v:shape id="_x0000_s2254" type="#_x0000_t202" style="position:absolute;left:4253;top:10206;width:397;height:1417" o:allowincell="f" filled="f" strokeweight="1.5pt">
              <v:textbox style="mso-next-textbox:#_x0000_s2254" inset="0,0,0,0">
                <w:txbxContent>
                  <w:p w:rsidR="006D11BA" w:rsidRDefault="006D11BA" w:rsidP="00640E89"/>
                </w:txbxContent>
              </v:textbox>
            </v:shape>
          </v:group>
          <v:group id="_x0000_s2255" style="position:absolute;left:1139;top:15649;width:3685;height:850" coordorigin="1140,13608" coordsize="3685,850" o:allowincell="f">
            <v:group id="_x0000_s2256" style="position:absolute;left:1140;top:14175;width:3685;height:283" coordorigin="1140,14175" coordsize="3685,283" o:allowincell="f">
              <v:shape id="_x0000_s2257" type="#_x0000_t202" style="position:absolute;left:1140;top:14175;width:567;height:283" o:allowincell="f" filled="f" strokeweight="1.5pt">
                <v:textbox style="mso-next-textbox:#_x0000_s2257" inset="0,0,0,0">
                  <w:txbxContent>
                    <w:p w:rsidR="006D11BA" w:rsidRDefault="006D11BA" w:rsidP="00640E89">
                      <w:pPr>
                        <w:jc w:val="center"/>
                        <w:rPr>
                          <w:rFonts w:ascii="Arial" w:hAnsi="Arial" w:cs="Arial"/>
                          <w:i/>
                          <w:iCs/>
                          <w:sz w:val="19"/>
                          <w:szCs w:val="19"/>
                          <w:lang w:val="en-US"/>
                        </w:rPr>
                      </w:pPr>
                      <w:proofErr w:type="spellStart"/>
                      <w:r>
                        <w:rPr>
                          <w:sz w:val="20"/>
                          <w:szCs w:val="19"/>
                        </w:rPr>
                        <w:t>Изм</w:t>
                      </w:r>
                      <w:proofErr w:type="spellEnd"/>
                      <w:r>
                        <w:rPr>
                          <w:rFonts w:ascii="Arial" w:hAnsi="Arial" w:cs="Arial"/>
                          <w:i/>
                          <w:iCs/>
                          <w:sz w:val="19"/>
                          <w:szCs w:val="19"/>
                        </w:rPr>
                        <w:t>.</w:t>
                      </w:r>
                    </w:p>
                  </w:txbxContent>
                </v:textbox>
              </v:shape>
              <v:shape id="_x0000_s2258" type="#_x0000_t202" style="position:absolute;left:1707;top:14175;width:567;height:283" o:allowincell="f" filled="f" strokeweight="1.5pt">
                <v:textbox style="mso-next-textbox:#_x0000_s2258" inset="0,0,0,0">
                  <w:txbxContent>
                    <w:p w:rsidR="006D11BA" w:rsidRDefault="006D11BA" w:rsidP="00640E89">
                      <w:pPr>
                        <w:ind w:left="-57" w:right="-57"/>
                        <w:jc w:val="center"/>
                        <w:rPr>
                          <w:spacing w:val="-8"/>
                          <w:sz w:val="20"/>
                          <w:szCs w:val="19"/>
                          <w:lang w:val="en-US"/>
                        </w:rPr>
                      </w:pPr>
                      <w:proofErr w:type="spellStart"/>
                      <w:r>
                        <w:rPr>
                          <w:spacing w:val="-8"/>
                          <w:sz w:val="20"/>
                          <w:szCs w:val="19"/>
                        </w:rPr>
                        <w:t>Кол.уч</w:t>
                      </w:r>
                      <w:proofErr w:type="spellEnd"/>
                      <w:r>
                        <w:rPr>
                          <w:spacing w:val="-8"/>
                          <w:sz w:val="20"/>
                          <w:szCs w:val="19"/>
                        </w:rPr>
                        <w:t>.</w:t>
                      </w:r>
                    </w:p>
                  </w:txbxContent>
                </v:textbox>
              </v:shape>
              <v:shape id="_x0000_s2259" type="#_x0000_t202" style="position:absolute;left:2274;top:14175;width:567;height:283" o:allowincell="f" filled="f" strokeweight="1.5pt">
                <v:textbox style="mso-next-textbox:#_x0000_s2259" inset="0,0,0,0">
                  <w:txbxContent>
                    <w:p w:rsidR="006D11BA" w:rsidRDefault="006D11BA" w:rsidP="00640E89">
                      <w:pPr>
                        <w:pStyle w:val="51"/>
                        <w:outlineLvl w:val="4"/>
                        <w:rPr>
                          <w:rFonts w:ascii="Times New Roman" w:hAnsi="Times New Roman" w:cs="Times New Roman"/>
                          <w:i w:val="0"/>
                          <w:iCs w:val="0"/>
                          <w:sz w:val="20"/>
                        </w:rPr>
                      </w:pPr>
                      <w:proofErr w:type="spellStart"/>
                      <w:r>
                        <w:rPr>
                          <w:rFonts w:ascii="Times New Roman" w:hAnsi="Times New Roman" w:cs="Times New Roman"/>
                          <w:i w:val="0"/>
                          <w:iCs w:val="0"/>
                          <w:sz w:val="20"/>
                        </w:rPr>
                        <w:t>Лист</w:t>
                      </w:r>
                      <w:proofErr w:type="spellEnd"/>
                    </w:p>
                  </w:txbxContent>
                </v:textbox>
              </v:shape>
              <v:shape id="_x0000_s2260" type="#_x0000_t202" style="position:absolute;left:2841;top:14175;width:567;height:283" o:allowincell="f" filled="f" strokeweight="1.5pt">
                <v:textbox style="mso-next-textbox:#_x0000_s2260" inset="0,0,0,0">
                  <w:txbxContent>
                    <w:p w:rsidR="006D11BA" w:rsidRDefault="006D11BA" w:rsidP="00640E89">
                      <w:pPr>
                        <w:ind w:left="-57" w:right="-57"/>
                        <w:jc w:val="center"/>
                        <w:rPr>
                          <w:spacing w:val="-6"/>
                          <w:sz w:val="20"/>
                          <w:szCs w:val="19"/>
                        </w:rPr>
                      </w:pPr>
                      <w:r>
                        <w:rPr>
                          <w:spacing w:val="-6"/>
                          <w:sz w:val="20"/>
                          <w:szCs w:val="19"/>
                        </w:rPr>
                        <w:t>№док.</w:t>
                      </w:r>
                    </w:p>
                  </w:txbxContent>
                </v:textbox>
              </v:shape>
              <v:shape id="_x0000_s2261" type="#_x0000_t202" style="position:absolute;left:3408;top:14175;width:850;height:283" o:allowincell="f" filled="f" strokeweight="1.5pt">
                <v:textbox style="mso-next-textbox:#_x0000_s2261" inset="0,0,0,0">
                  <w:txbxContent>
                    <w:p w:rsidR="006D11BA" w:rsidRDefault="006D11BA" w:rsidP="00640E89">
                      <w:pPr>
                        <w:pStyle w:val="51"/>
                        <w:outlineLvl w:val="4"/>
                        <w:rPr>
                          <w:rFonts w:ascii="Times New Roman" w:hAnsi="Times New Roman" w:cs="Times New Roman"/>
                          <w:i w:val="0"/>
                          <w:iCs w:val="0"/>
                          <w:sz w:val="20"/>
                        </w:rPr>
                      </w:pPr>
                      <w:proofErr w:type="spellStart"/>
                      <w:r>
                        <w:rPr>
                          <w:rFonts w:ascii="Times New Roman" w:hAnsi="Times New Roman" w:cs="Times New Roman"/>
                          <w:i w:val="0"/>
                          <w:iCs w:val="0"/>
                          <w:sz w:val="20"/>
                        </w:rPr>
                        <w:t>Подпись</w:t>
                      </w:r>
                      <w:proofErr w:type="spellEnd"/>
                    </w:p>
                  </w:txbxContent>
                </v:textbox>
              </v:shape>
              <v:shape id="_x0000_s2262" type="#_x0000_t202" style="position:absolute;left:4258;top:14175;width:567;height:283" o:allowincell="f" filled="f" strokeweight="1.5pt">
                <v:textbox style="mso-next-textbox:#_x0000_s2262" inset="0,0,0,0">
                  <w:txbxContent>
                    <w:p w:rsidR="006D11BA" w:rsidRDefault="006D11BA" w:rsidP="00640E89">
                      <w:pPr>
                        <w:ind w:left="-57" w:right="-57"/>
                        <w:jc w:val="center"/>
                        <w:rPr>
                          <w:spacing w:val="-6"/>
                          <w:sz w:val="20"/>
                          <w:szCs w:val="19"/>
                        </w:rPr>
                      </w:pPr>
                      <w:r>
                        <w:rPr>
                          <w:spacing w:val="-6"/>
                          <w:sz w:val="20"/>
                          <w:szCs w:val="19"/>
                        </w:rPr>
                        <w:t>Дата</w:t>
                      </w:r>
                    </w:p>
                  </w:txbxContent>
                </v:textbox>
              </v:shape>
            </v:group>
            <v:group id="_x0000_s2263" style="position:absolute;left:1140;top:13892;width:3685;height:283" coordorigin="1140,14175" coordsize="3685,283" o:allowincell="f">
              <v:shape id="_x0000_s2264" type="#_x0000_t202" style="position:absolute;left:1140;top:14175;width:567;height:283" o:allowincell="f" filled="f" strokeweight="1.5pt">
                <v:textbox style="mso-next-textbox:#_x0000_s2264" inset="0,0,0,0">
                  <w:txbxContent>
                    <w:p w:rsidR="006D11BA" w:rsidRDefault="006D11BA" w:rsidP="00640E89"/>
                  </w:txbxContent>
                </v:textbox>
              </v:shape>
              <v:shape id="_x0000_s2265" type="#_x0000_t202" style="position:absolute;left:1707;top:14175;width:567;height:283" o:allowincell="f" filled="f" strokeweight="1.5pt">
                <v:textbox style="mso-next-textbox:#_x0000_s2265" inset="0,0,0,0">
                  <w:txbxContent>
                    <w:p w:rsidR="006D11BA" w:rsidRDefault="006D11BA" w:rsidP="00640E89"/>
                  </w:txbxContent>
                </v:textbox>
              </v:shape>
              <v:shape id="_x0000_s2266" type="#_x0000_t202" style="position:absolute;left:2274;top:14175;width:567;height:283" o:allowincell="f" filled="f" strokeweight="1.5pt">
                <v:textbox style="mso-next-textbox:#_x0000_s2266" inset="0,0,0,0">
                  <w:txbxContent>
                    <w:p w:rsidR="006D11BA" w:rsidRDefault="006D11BA" w:rsidP="00640E89">
                      <w:pPr>
                        <w:pStyle w:val="51"/>
                        <w:outlineLvl w:val="4"/>
                      </w:pPr>
                    </w:p>
                  </w:txbxContent>
                </v:textbox>
              </v:shape>
              <v:shape id="_x0000_s2267" type="#_x0000_t202" style="position:absolute;left:2841;top:14175;width:567;height:283" o:allowincell="f" filled="f" strokeweight="1.5pt">
                <v:textbox style="mso-next-textbox:#_x0000_s2267" inset="0,0,0,0">
                  <w:txbxContent>
                    <w:p w:rsidR="006D11BA" w:rsidRDefault="006D11BA" w:rsidP="00640E89"/>
                  </w:txbxContent>
                </v:textbox>
              </v:shape>
              <v:shape id="_x0000_s2268" type="#_x0000_t202" style="position:absolute;left:3408;top:14175;width:850;height:283" o:allowincell="f" filled="f" strokeweight="1.5pt">
                <v:textbox style="mso-next-textbox:#_x0000_s2268" inset="0,0,0,0">
                  <w:txbxContent>
                    <w:p w:rsidR="006D11BA" w:rsidRDefault="006D11BA" w:rsidP="00640E89">
                      <w:pPr>
                        <w:pStyle w:val="51"/>
                        <w:outlineLvl w:val="4"/>
                      </w:pPr>
                    </w:p>
                  </w:txbxContent>
                </v:textbox>
              </v:shape>
              <v:shape id="_x0000_s2269" type="#_x0000_t202" style="position:absolute;left:4258;top:14175;width:567;height:283" o:allowincell="f" filled="f" strokeweight="1.5pt">
                <v:textbox style="mso-next-textbox:#_x0000_s2269" inset="0,0,0,0">
                  <w:txbxContent>
                    <w:p w:rsidR="006D11BA" w:rsidRDefault="006D11BA" w:rsidP="00640E89">
                      <w:pPr>
                        <w:ind w:left="-57" w:right="-57"/>
                        <w:jc w:val="center"/>
                        <w:rPr>
                          <w:rFonts w:ascii="Arial" w:hAnsi="Arial" w:cs="Arial"/>
                          <w:i/>
                          <w:iCs/>
                          <w:spacing w:val="-6"/>
                          <w:sz w:val="19"/>
                          <w:szCs w:val="19"/>
                        </w:rPr>
                      </w:pPr>
                    </w:p>
                  </w:txbxContent>
                </v:textbox>
              </v:shape>
            </v:group>
            <v:group id="_x0000_s2270" style="position:absolute;left:1140;top:13608;width:3685;height:283" coordorigin="1140,14175" coordsize="3685,283" o:allowincell="f">
              <v:shape id="_x0000_s2271" type="#_x0000_t202" style="position:absolute;left:1140;top:14175;width:567;height:283" o:allowincell="f" filled="f" strokeweight="1.5pt">
                <v:textbox style="mso-next-textbox:#_x0000_s2271" inset="0,0,0,0">
                  <w:txbxContent>
                    <w:p w:rsidR="006D11BA" w:rsidRDefault="006D11BA" w:rsidP="00640E89">
                      <w:pPr>
                        <w:jc w:val="center"/>
                        <w:rPr>
                          <w:rFonts w:ascii="Arial" w:hAnsi="Arial" w:cs="Arial"/>
                          <w:i/>
                          <w:iCs/>
                          <w:sz w:val="19"/>
                          <w:szCs w:val="19"/>
                          <w:lang w:val="en-US"/>
                        </w:rPr>
                      </w:pPr>
                    </w:p>
                  </w:txbxContent>
                </v:textbox>
              </v:shape>
              <v:shape id="_x0000_s2272" type="#_x0000_t202" style="position:absolute;left:1707;top:14175;width:567;height:283" o:allowincell="f" filled="f" strokeweight="1.5pt">
                <v:textbox style="mso-next-textbox:#_x0000_s2272" inset="0,0,0,0">
                  <w:txbxContent>
                    <w:p w:rsidR="006D11BA" w:rsidRDefault="006D11BA" w:rsidP="00640E89"/>
                  </w:txbxContent>
                </v:textbox>
              </v:shape>
              <v:shape id="_x0000_s2273" type="#_x0000_t202" style="position:absolute;left:2274;top:14175;width:567;height:283" o:allowincell="f" filled="f" strokeweight="1.5pt">
                <v:textbox style="mso-next-textbox:#_x0000_s2273" inset="0,0,0,0">
                  <w:txbxContent>
                    <w:p w:rsidR="006D11BA" w:rsidRDefault="006D11BA" w:rsidP="00640E89">
                      <w:pPr>
                        <w:pStyle w:val="51"/>
                        <w:outlineLvl w:val="4"/>
                      </w:pPr>
                    </w:p>
                  </w:txbxContent>
                </v:textbox>
              </v:shape>
              <v:shape id="_x0000_s2274" type="#_x0000_t202" style="position:absolute;left:2841;top:14175;width:567;height:283" o:allowincell="f" filled="f" strokeweight="1.5pt">
                <v:textbox style="mso-next-textbox:#_x0000_s2274" inset="0,0,0,0">
                  <w:txbxContent>
                    <w:p w:rsidR="006D11BA" w:rsidRDefault="006D11BA" w:rsidP="00640E89">
                      <w:pPr>
                        <w:ind w:right="-57"/>
                        <w:rPr>
                          <w:rFonts w:ascii="Arial" w:hAnsi="Arial" w:cs="Arial"/>
                          <w:i/>
                          <w:iCs/>
                          <w:spacing w:val="-6"/>
                          <w:sz w:val="19"/>
                          <w:szCs w:val="19"/>
                        </w:rPr>
                      </w:pPr>
                    </w:p>
                  </w:txbxContent>
                </v:textbox>
              </v:shape>
              <v:shape id="_x0000_s2275" type="#_x0000_t202" style="position:absolute;left:3408;top:14175;width:850;height:283" o:allowincell="f" filled="f" strokeweight="1.5pt">
                <v:textbox style="mso-next-textbox:#_x0000_s2275" inset="0,0,0,0">
                  <w:txbxContent>
                    <w:p w:rsidR="006D11BA" w:rsidRDefault="006D11BA" w:rsidP="00640E89">
                      <w:pPr>
                        <w:pStyle w:val="51"/>
                        <w:outlineLvl w:val="4"/>
                      </w:pPr>
                    </w:p>
                  </w:txbxContent>
                </v:textbox>
              </v:shape>
              <v:shape id="_x0000_s2276" type="#_x0000_t202" style="position:absolute;left:4258;top:14175;width:567;height:283" o:allowincell="f" filled="f" strokeweight="1.5pt">
                <v:textbox style="mso-next-textbox:#_x0000_s2276" inset="0,0,0,0">
                  <w:txbxContent>
                    <w:p w:rsidR="006D11BA" w:rsidRDefault="006D11BA" w:rsidP="00640E89">
                      <w:pPr>
                        <w:ind w:left="-57" w:right="-57"/>
                        <w:jc w:val="center"/>
                        <w:rPr>
                          <w:rFonts w:ascii="Arial" w:hAnsi="Arial" w:cs="Arial"/>
                          <w:i/>
                          <w:iCs/>
                          <w:spacing w:val="-6"/>
                          <w:sz w:val="19"/>
                          <w:szCs w:val="19"/>
                        </w:rPr>
                      </w:pPr>
                    </w:p>
                  </w:txbxContent>
                </v:textbox>
              </v:shape>
            </v:group>
          </v:group>
          <v:group id="_x0000_s2277" style="position:absolute;left:4825;top:15648;width:6691;height:851" coordorigin="4825,15648" coordsize="6691,851" o:allowincell="f">
            <v:shape id="_x0000_s2278" type="#_x0000_t202" style="position:absolute;left:4825;top:15649;width:6123;height:850" o:allowincell="f" filled="f" strokeweight="1.5pt">
              <v:textbox style="mso-next-textbox:#_x0000_s2278" inset="0,0,0,0">
                <w:txbxContent>
                  <w:p w:rsidR="006D11BA" w:rsidRPr="00057140" w:rsidRDefault="006D11BA" w:rsidP="00640E89">
                    <w:pPr>
                      <w:spacing w:before="200"/>
                      <w:jc w:val="center"/>
                    </w:pPr>
                    <w:r w:rsidRPr="00057140">
                      <w:rPr>
                        <w:sz w:val="32"/>
                        <w:szCs w:val="32"/>
                      </w:rPr>
                      <w:t>ПСД-02</w:t>
                    </w:r>
                    <w:r>
                      <w:rPr>
                        <w:sz w:val="32"/>
                        <w:szCs w:val="32"/>
                      </w:rPr>
                      <w:t>5/2015-ОБ.</w:t>
                    </w:r>
                    <w:r w:rsidR="00C33B56">
                      <w:rPr>
                        <w:sz w:val="32"/>
                        <w:szCs w:val="32"/>
                      </w:rPr>
                      <w:t>18</w:t>
                    </w:r>
                  </w:p>
                </w:txbxContent>
              </v:textbox>
            </v:shape>
            <v:shape id="_x0000_s2279" type="#_x0000_t202" style="position:absolute;left:10949;top:15648;width:567;height:283" o:allowincell="f" filled="f" strokeweight="1.5pt">
              <v:textbox style="mso-next-textbox:#_x0000_s2279" inset="0,0,0,0">
                <w:txbxContent>
                  <w:p w:rsidR="006D11BA" w:rsidRDefault="006D11BA" w:rsidP="00640E89">
                    <w:pPr>
                      <w:pStyle w:val="61"/>
                      <w:outlineLvl w:val="5"/>
                      <w:rPr>
                        <w:rFonts w:ascii="Times New Roman" w:hAnsi="Times New Roman" w:cs="Times New Roman"/>
                        <w:i w:val="0"/>
                        <w:iCs w:val="0"/>
                        <w:sz w:val="20"/>
                      </w:rPr>
                    </w:pPr>
                    <w:r>
                      <w:rPr>
                        <w:rFonts w:ascii="Times New Roman" w:hAnsi="Times New Roman" w:cs="Times New Roman"/>
                        <w:i w:val="0"/>
                        <w:iCs w:val="0"/>
                        <w:sz w:val="20"/>
                      </w:rPr>
                      <w:t>Лист</w:t>
                    </w:r>
                  </w:p>
                </w:txbxContent>
              </v:textbox>
            </v:shape>
            <v:shape id="_x0000_s2280" type="#_x0000_t202" style="position:absolute;left:10949;top:15932;width:567;height:567" o:allowincell="f" filled="f" strokeweight="1.5pt">
              <v:textbox style="mso-next-textbox:#_x0000_s2280" inset="0,0,0,0">
                <w:txbxContent>
                  <w:p w:rsidR="006D11BA" w:rsidRPr="00F13A0E" w:rsidRDefault="006D11BA" w:rsidP="00640E89">
                    <w:pPr>
                      <w:jc w:val="center"/>
                    </w:pPr>
                    <w:r>
                      <w:t>1</w:t>
                    </w:r>
                  </w:p>
                </w:txbxContent>
              </v:textbox>
            </v:shape>
          </v:group>
          <v:rect id="_x0000_s2281" style="position:absolute;left:1140;top:340;width:10375;height:16157" o:allowincell="f" filled="f" strokeweight="1.5pt"/>
          <w10:wrap anchorx="page" anchory="page"/>
        </v:group>
      </w:pict>
    </w:r>
  </w:p>
  <w:p w:rsidR="006D11BA" w:rsidRDefault="006D11BA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8"/>
    <w:multiLevelType w:val="singleLevel"/>
    <w:tmpl w:val="122432DC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>
    <w:nsid w:val="00000002"/>
    <w:multiLevelType w:val="singleLevel"/>
    <w:tmpl w:val="D5C8ED80"/>
    <w:name w:val="WW8Num2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StarSymbol" w:hAnsi="StarSymbol"/>
        <w:color w:val="000000"/>
      </w:rPr>
    </w:lvl>
  </w:abstractNum>
  <w:abstractNum w:abstractNumId="3">
    <w:nsid w:val="00000004"/>
    <w:multiLevelType w:val="singleLevel"/>
    <w:tmpl w:val="00000004"/>
    <w:name w:val="WW8Num8"/>
    <w:lvl w:ilvl="0">
      <w:start w:val="1"/>
      <w:numFmt w:val="decimal"/>
      <w:lvlText w:val="%1"/>
      <w:lvlJc w:val="left"/>
      <w:pPr>
        <w:tabs>
          <w:tab w:val="num" w:pos="370"/>
        </w:tabs>
        <w:ind w:left="370" w:hanging="360"/>
      </w:pPr>
      <w:rPr>
        <w:color w:val="000000"/>
      </w:rPr>
    </w:lvl>
  </w:abstractNum>
  <w:abstractNum w:abstractNumId="4">
    <w:nsid w:val="00000011"/>
    <w:multiLevelType w:val="multilevel"/>
    <w:tmpl w:val="0000001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18"/>
      </w:rPr>
    </w:lvl>
  </w:abstractNum>
  <w:abstractNum w:abstractNumId="5">
    <w:nsid w:val="07393463"/>
    <w:multiLevelType w:val="hybridMultilevel"/>
    <w:tmpl w:val="64F0A3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82E08B8"/>
    <w:multiLevelType w:val="hybridMultilevel"/>
    <w:tmpl w:val="39A61E26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7">
    <w:nsid w:val="08A60BA8"/>
    <w:multiLevelType w:val="multilevel"/>
    <w:tmpl w:val="69EE6AF4"/>
    <w:lvl w:ilvl="0">
      <w:start w:val="1"/>
      <w:numFmt w:val="bullet"/>
      <w:pStyle w:val="a0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 New Roman" w:hint="default"/>
        <w:b/>
        <w:i w:val="0"/>
      </w:rPr>
    </w:lvl>
    <w:lvl w:ilvl="1">
      <w:start w:val="1"/>
      <w:numFmt w:val="decimal"/>
      <w:isLgl/>
      <w:suff w:val="space"/>
      <w:lvlText w:val="%1.%2."/>
      <w:lvlJc w:val="left"/>
      <w:pPr>
        <w:ind w:firstLine="357"/>
      </w:pPr>
      <w:rPr>
        <w:rFonts w:ascii="Times New Roman" w:hAnsi="Times New Roman" w:cs="Times New Roman" w:hint="default"/>
      </w:rPr>
    </w:lvl>
    <w:lvl w:ilvl="2">
      <w:start w:val="1"/>
      <w:numFmt w:val="decimal"/>
      <w:isLgl/>
      <w:suff w:val="space"/>
      <w:lvlText w:val="%1.%2.%3."/>
      <w:lvlJc w:val="left"/>
      <w:pPr>
        <w:ind w:left="284" w:firstLine="73"/>
      </w:pPr>
      <w:rPr>
        <w:rFonts w:ascii="Times New Roman" w:hAnsi="Times New Roman"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647"/>
        </w:tabs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647"/>
        </w:tabs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367"/>
        </w:tabs>
        <w:ind w:left="236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367"/>
        </w:tabs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727"/>
        </w:tabs>
        <w:ind w:left="2727" w:hanging="2160"/>
      </w:pPr>
      <w:rPr>
        <w:rFonts w:hint="default"/>
      </w:rPr>
    </w:lvl>
  </w:abstractNum>
  <w:abstractNum w:abstractNumId="8">
    <w:nsid w:val="08F55D28"/>
    <w:multiLevelType w:val="multilevel"/>
    <w:tmpl w:val="266C46FA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9">
    <w:nsid w:val="0985721B"/>
    <w:multiLevelType w:val="hybridMultilevel"/>
    <w:tmpl w:val="F68E3488"/>
    <w:lvl w:ilvl="0" w:tplc="C04A5C44">
      <w:start w:val="7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>
    <w:nsid w:val="0EA1792E"/>
    <w:multiLevelType w:val="hybridMultilevel"/>
    <w:tmpl w:val="26B8AF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0610265"/>
    <w:multiLevelType w:val="hybridMultilevel"/>
    <w:tmpl w:val="5BBEDC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A60182A"/>
    <w:multiLevelType w:val="hybridMultilevel"/>
    <w:tmpl w:val="8D84A41E"/>
    <w:lvl w:ilvl="0" w:tplc="0A0236D8">
      <w:start w:val="1"/>
      <w:numFmt w:val="decimal"/>
      <w:lvlText w:val="%1"/>
      <w:lvlJc w:val="left"/>
      <w:pPr>
        <w:ind w:left="370" w:hanging="360"/>
      </w:pPr>
      <w:rPr>
        <w:rFonts w:hint="default"/>
        <w:color w:val="000000"/>
      </w:rPr>
    </w:lvl>
    <w:lvl w:ilvl="1" w:tplc="04190019">
      <w:start w:val="1"/>
      <w:numFmt w:val="lowerLetter"/>
      <w:lvlText w:val="%2."/>
      <w:lvlJc w:val="left"/>
      <w:pPr>
        <w:ind w:left="1090" w:hanging="360"/>
      </w:pPr>
    </w:lvl>
    <w:lvl w:ilvl="2" w:tplc="0419001B" w:tentative="1">
      <w:start w:val="1"/>
      <w:numFmt w:val="lowerRoman"/>
      <w:lvlText w:val="%3."/>
      <w:lvlJc w:val="right"/>
      <w:pPr>
        <w:ind w:left="1810" w:hanging="180"/>
      </w:pPr>
    </w:lvl>
    <w:lvl w:ilvl="3" w:tplc="0419000F" w:tentative="1">
      <w:start w:val="1"/>
      <w:numFmt w:val="decimal"/>
      <w:lvlText w:val="%4."/>
      <w:lvlJc w:val="left"/>
      <w:pPr>
        <w:ind w:left="2530" w:hanging="360"/>
      </w:pPr>
    </w:lvl>
    <w:lvl w:ilvl="4" w:tplc="04190019" w:tentative="1">
      <w:start w:val="1"/>
      <w:numFmt w:val="lowerLetter"/>
      <w:lvlText w:val="%5."/>
      <w:lvlJc w:val="left"/>
      <w:pPr>
        <w:ind w:left="3250" w:hanging="360"/>
      </w:pPr>
    </w:lvl>
    <w:lvl w:ilvl="5" w:tplc="0419001B" w:tentative="1">
      <w:start w:val="1"/>
      <w:numFmt w:val="lowerRoman"/>
      <w:lvlText w:val="%6."/>
      <w:lvlJc w:val="right"/>
      <w:pPr>
        <w:ind w:left="3970" w:hanging="180"/>
      </w:pPr>
    </w:lvl>
    <w:lvl w:ilvl="6" w:tplc="0419000F" w:tentative="1">
      <w:start w:val="1"/>
      <w:numFmt w:val="decimal"/>
      <w:lvlText w:val="%7."/>
      <w:lvlJc w:val="left"/>
      <w:pPr>
        <w:ind w:left="4690" w:hanging="360"/>
      </w:pPr>
    </w:lvl>
    <w:lvl w:ilvl="7" w:tplc="04190019" w:tentative="1">
      <w:start w:val="1"/>
      <w:numFmt w:val="lowerLetter"/>
      <w:lvlText w:val="%8."/>
      <w:lvlJc w:val="left"/>
      <w:pPr>
        <w:ind w:left="5410" w:hanging="360"/>
      </w:pPr>
    </w:lvl>
    <w:lvl w:ilvl="8" w:tplc="0419001B" w:tentative="1">
      <w:start w:val="1"/>
      <w:numFmt w:val="lowerRoman"/>
      <w:lvlText w:val="%9."/>
      <w:lvlJc w:val="right"/>
      <w:pPr>
        <w:ind w:left="6130" w:hanging="180"/>
      </w:pPr>
    </w:lvl>
  </w:abstractNum>
  <w:abstractNum w:abstractNumId="13">
    <w:nsid w:val="2297290A"/>
    <w:multiLevelType w:val="hybridMultilevel"/>
    <w:tmpl w:val="D534B0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5346E6A"/>
    <w:multiLevelType w:val="multilevel"/>
    <w:tmpl w:val="523660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18"/>
      </w:rPr>
    </w:lvl>
  </w:abstractNum>
  <w:abstractNum w:abstractNumId="15">
    <w:nsid w:val="29C948E3"/>
    <w:multiLevelType w:val="multilevel"/>
    <w:tmpl w:val="D7B60F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0D34A64"/>
    <w:multiLevelType w:val="hybridMultilevel"/>
    <w:tmpl w:val="A6767ADA"/>
    <w:lvl w:ilvl="0" w:tplc="FB86E1DE">
      <w:start w:val="2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348127D"/>
    <w:multiLevelType w:val="hybridMultilevel"/>
    <w:tmpl w:val="F3EEAB00"/>
    <w:lvl w:ilvl="0" w:tplc="15268F9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37CD72F8"/>
    <w:multiLevelType w:val="singleLevel"/>
    <w:tmpl w:val="E542914C"/>
    <w:lvl w:ilvl="0">
      <w:start w:val="1"/>
      <w:numFmt w:val="bullet"/>
      <w:lvlText w:val="-"/>
      <w:lvlJc w:val="left"/>
      <w:pPr>
        <w:tabs>
          <w:tab w:val="num" w:pos="1169"/>
        </w:tabs>
        <w:ind w:left="1169" w:hanging="360"/>
      </w:pPr>
      <w:rPr>
        <w:rFonts w:hint="default"/>
      </w:rPr>
    </w:lvl>
  </w:abstractNum>
  <w:abstractNum w:abstractNumId="19">
    <w:nsid w:val="3A410210"/>
    <w:multiLevelType w:val="hybridMultilevel"/>
    <w:tmpl w:val="B37E95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C641A25"/>
    <w:multiLevelType w:val="hybridMultilevel"/>
    <w:tmpl w:val="54768EC6"/>
    <w:lvl w:ilvl="0" w:tplc="04190001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21">
    <w:nsid w:val="3E811CF7"/>
    <w:multiLevelType w:val="multilevel"/>
    <w:tmpl w:val="0FA2188A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3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9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560" w:hanging="2160"/>
      </w:pPr>
      <w:rPr>
        <w:rFonts w:hint="default"/>
      </w:rPr>
    </w:lvl>
  </w:abstractNum>
  <w:abstractNum w:abstractNumId="22">
    <w:nsid w:val="430C545A"/>
    <w:multiLevelType w:val="hybridMultilevel"/>
    <w:tmpl w:val="AFB0620E"/>
    <w:lvl w:ilvl="0" w:tplc="00000008">
      <w:start w:val="1"/>
      <w:numFmt w:val="decimal"/>
      <w:lvlText w:val="%1."/>
      <w:lvlJc w:val="left"/>
      <w:pPr>
        <w:ind w:left="370" w:hanging="360"/>
      </w:pPr>
    </w:lvl>
    <w:lvl w:ilvl="1" w:tplc="04190019" w:tentative="1">
      <w:start w:val="1"/>
      <w:numFmt w:val="lowerLetter"/>
      <w:lvlText w:val="%2."/>
      <w:lvlJc w:val="left"/>
      <w:pPr>
        <w:ind w:left="1090" w:hanging="360"/>
      </w:pPr>
    </w:lvl>
    <w:lvl w:ilvl="2" w:tplc="0419001B" w:tentative="1">
      <w:start w:val="1"/>
      <w:numFmt w:val="lowerRoman"/>
      <w:lvlText w:val="%3."/>
      <w:lvlJc w:val="right"/>
      <w:pPr>
        <w:ind w:left="1810" w:hanging="180"/>
      </w:pPr>
    </w:lvl>
    <w:lvl w:ilvl="3" w:tplc="0419000F" w:tentative="1">
      <w:start w:val="1"/>
      <w:numFmt w:val="decimal"/>
      <w:lvlText w:val="%4."/>
      <w:lvlJc w:val="left"/>
      <w:pPr>
        <w:ind w:left="2530" w:hanging="360"/>
      </w:pPr>
    </w:lvl>
    <w:lvl w:ilvl="4" w:tplc="04190019" w:tentative="1">
      <w:start w:val="1"/>
      <w:numFmt w:val="lowerLetter"/>
      <w:lvlText w:val="%5."/>
      <w:lvlJc w:val="left"/>
      <w:pPr>
        <w:ind w:left="3250" w:hanging="360"/>
      </w:pPr>
    </w:lvl>
    <w:lvl w:ilvl="5" w:tplc="0419001B" w:tentative="1">
      <w:start w:val="1"/>
      <w:numFmt w:val="lowerRoman"/>
      <w:lvlText w:val="%6."/>
      <w:lvlJc w:val="right"/>
      <w:pPr>
        <w:ind w:left="3970" w:hanging="180"/>
      </w:pPr>
    </w:lvl>
    <w:lvl w:ilvl="6" w:tplc="0419000F" w:tentative="1">
      <w:start w:val="1"/>
      <w:numFmt w:val="decimal"/>
      <w:lvlText w:val="%7."/>
      <w:lvlJc w:val="left"/>
      <w:pPr>
        <w:ind w:left="4690" w:hanging="360"/>
      </w:pPr>
    </w:lvl>
    <w:lvl w:ilvl="7" w:tplc="04190019" w:tentative="1">
      <w:start w:val="1"/>
      <w:numFmt w:val="lowerLetter"/>
      <w:lvlText w:val="%8."/>
      <w:lvlJc w:val="left"/>
      <w:pPr>
        <w:ind w:left="5410" w:hanging="360"/>
      </w:pPr>
    </w:lvl>
    <w:lvl w:ilvl="8" w:tplc="0419001B" w:tentative="1">
      <w:start w:val="1"/>
      <w:numFmt w:val="lowerRoman"/>
      <w:lvlText w:val="%9."/>
      <w:lvlJc w:val="right"/>
      <w:pPr>
        <w:ind w:left="6130" w:hanging="180"/>
      </w:pPr>
    </w:lvl>
  </w:abstractNum>
  <w:abstractNum w:abstractNumId="23">
    <w:nsid w:val="44703635"/>
    <w:multiLevelType w:val="multilevel"/>
    <w:tmpl w:val="B978D5FA"/>
    <w:lvl w:ilvl="0">
      <w:start w:val="5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1234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24">
    <w:nsid w:val="4CB62610"/>
    <w:multiLevelType w:val="hybridMultilevel"/>
    <w:tmpl w:val="01A47000"/>
    <w:lvl w:ilvl="0" w:tplc="B9CAF14E">
      <w:start w:val="1"/>
      <w:numFmt w:val="decimal"/>
      <w:lvlText w:val="%1."/>
      <w:lvlJc w:val="left"/>
      <w:pPr>
        <w:ind w:left="8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45" w:hanging="360"/>
      </w:pPr>
    </w:lvl>
    <w:lvl w:ilvl="2" w:tplc="0419001B" w:tentative="1">
      <w:start w:val="1"/>
      <w:numFmt w:val="lowerRoman"/>
      <w:lvlText w:val="%3."/>
      <w:lvlJc w:val="right"/>
      <w:pPr>
        <w:ind w:left="2265" w:hanging="180"/>
      </w:pPr>
    </w:lvl>
    <w:lvl w:ilvl="3" w:tplc="0419000F" w:tentative="1">
      <w:start w:val="1"/>
      <w:numFmt w:val="decimal"/>
      <w:lvlText w:val="%4."/>
      <w:lvlJc w:val="left"/>
      <w:pPr>
        <w:ind w:left="2985" w:hanging="360"/>
      </w:pPr>
    </w:lvl>
    <w:lvl w:ilvl="4" w:tplc="04190019" w:tentative="1">
      <w:start w:val="1"/>
      <w:numFmt w:val="lowerLetter"/>
      <w:lvlText w:val="%5."/>
      <w:lvlJc w:val="left"/>
      <w:pPr>
        <w:ind w:left="3705" w:hanging="360"/>
      </w:pPr>
    </w:lvl>
    <w:lvl w:ilvl="5" w:tplc="0419001B" w:tentative="1">
      <w:start w:val="1"/>
      <w:numFmt w:val="lowerRoman"/>
      <w:lvlText w:val="%6."/>
      <w:lvlJc w:val="right"/>
      <w:pPr>
        <w:ind w:left="4425" w:hanging="180"/>
      </w:pPr>
    </w:lvl>
    <w:lvl w:ilvl="6" w:tplc="0419000F" w:tentative="1">
      <w:start w:val="1"/>
      <w:numFmt w:val="decimal"/>
      <w:lvlText w:val="%7."/>
      <w:lvlJc w:val="left"/>
      <w:pPr>
        <w:ind w:left="5145" w:hanging="360"/>
      </w:pPr>
    </w:lvl>
    <w:lvl w:ilvl="7" w:tplc="04190019" w:tentative="1">
      <w:start w:val="1"/>
      <w:numFmt w:val="lowerLetter"/>
      <w:lvlText w:val="%8."/>
      <w:lvlJc w:val="left"/>
      <w:pPr>
        <w:ind w:left="5865" w:hanging="360"/>
      </w:pPr>
    </w:lvl>
    <w:lvl w:ilvl="8" w:tplc="0419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25">
    <w:nsid w:val="4F31427B"/>
    <w:multiLevelType w:val="hybridMultilevel"/>
    <w:tmpl w:val="E36E797A"/>
    <w:lvl w:ilvl="0" w:tplc="991A0E36">
      <w:start w:val="1"/>
      <w:numFmt w:val="decimal"/>
      <w:lvlText w:val="%1."/>
      <w:lvlJc w:val="left"/>
      <w:pPr>
        <w:ind w:left="927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>
    <w:nsid w:val="4FC21BDB"/>
    <w:multiLevelType w:val="hybridMultilevel"/>
    <w:tmpl w:val="6BB2F4A2"/>
    <w:lvl w:ilvl="0" w:tplc="D9FC16E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FDA14F6"/>
    <w:multiLevelType w:val="hybridMultilevel"/>
    <w:tmpl w:val="C3B0B9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5DC1047"/>
    <w:multiLevelType w:val="hybridMultilevel"/>
    <w:tmpl w:val="4CF23B6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6C7480F"/>
    <w:multiLevelType w:val="hybridMultilevel"/>
    <w:tmpl w:val="8B48C9BC"/>
    <w:lvl w:ilvl="0" w:tplc="F036DBE6">
      <w:start w:val="5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0">
    <w:nsid w:val="58D24057"/>
    <w:multiLevelType w:val="hybridMultilevel"/>
    <w:tmpl w:val="548268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90E2D7C"/>
    <w:multiLevelType w:val="hybridMultilevel"/>
    <w:tmpl w:val="56D46D7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5C1B2FEA"/>
    <w:multiLevelType w:val="hybridMultilevel"/>
    <w:tmpl w:val="65C8170A"/>
    <w:lvl w:ilvl="0" w:tplc="37C02DE0">
      <w:start w:val="1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33">
    <w:nsid w:val="672D0015"/>
    <w:multiLevelType w:val="hybridMultilevel"/>
    <w:tmpl w:val="C50298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7C8411F"/>
    <w:multiLevelType w:val="hybridMultilevel"/>
    <w:tmpl w:val="0E8208CE"/>
    <w:lvl w:ilvl="0" w:tplc="0419000F">
      <w:start w:val="1"/>
      <w:numFmt w:val="decimal"/>
      <w:lvlText w:val="%1."/>
      <w:lvlJc w:val="left"/>
      <w:pPr>
        <w:ind w:left="1778" w:hanging="360"/>
      </w:p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35">
    <w:nsid w:val="69AC34AA"/>
    <w:multiLevelType w:val="multilevel"/>
    <w:tmpl w:val="3B00CFE0"/>
    <w:lvl w:ilvl="0">
      <w:start w:val="7"/>
      <w:numFmt w:val="decimal"/>
      <w:pStyle w:val="1"/>
      <w:lvlText w:val="%1."/>
      <w:lvlJc w:val="left"/>
      <w:pPr>
        <w:tabs>
          <w:tab w:val="num" w:pos="987"/>
        </w:tabs>
        <w:ind w:left="987" w:hanging="420"/>
      </w:pPr>
      <w:rPr>
        <w:rFonts w:hint="default"/>
      </w:rPr>
    </w:lvl>
    <w:lvl w:ilvl="1">
      <w:start w:val="1"/>
      <w:numFmt w:val="decimal"/>
      <w:pStyle w:val="2135pt00"/>
      <w:lvlText w:val="%1.%2."/>
      <w:lvlJc w:val="left"/>
      <w:pPr>
        <w:tabs>
          <w:tab w:val="num" w:pos="987"/>
        </w:tabs>
        <w:ind w:left="987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87"/>
        </w:tabs>
        <w:ind w:left="1287" w:hanging="720"/>
      </w:pPr>
      <w:rPr>
        <w:rFonts w:hint="default"/>
      </w:rPr>
    </w:lvl>
    <w:lvl w:ilvl="3">
      <w:start w:val="1"/>
      <w:numFmt w:val="decimal"/>
      <w:pStyle w:val="4"/>
      <w:lvlText w:val="%1.%2.%3.%4."/>
      <w:lvlJc w:val="left"/>
      <w:pPr>
        <w:tabs>
          <w:tab w:val="num" w:pos="1647"/>
        </w:tabs>
        <w:ind w:left="128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647"/>
        </w:tabs>
        <w:ind w:left="1647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647"/>
        </w:tabs>
        <w:ind w:left="1647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367"/>
        </w:tabs>
        <w:ind w:left="2367" w:hanging="1800"/>
      </w:pPr>
      <w:rPr>
        <w:rFonts w:hint="default"/>
      </w:rPr>
    </w:lvl>
  </w:abstractNum>
  <w:abstractNum w:abstractNumId="36">
    <w:nsid w:val="6ABE42EA"/>
    <w:multiLevelType w:val="hybridMultilevel"/>
    <w:tmpl w:val="90CEAF4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6C4C7467"/>
    <w:multiLevelType w:val="multilevel"/>
    <w:tmpl w:val="E196D158"/>
    <w:lvl w:ilvl="0">
      <w:start w:val="5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20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38">
    <w:nsid w:val="6D0515C6"/>
    <w:multiLevelType w:val="hybridMultilevel"/>
    <w:tmpl w:val="60760F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DE71743"/>
    <w:multiLevelType w:val="multilevel"/>
    <w:tmpl w:val="7F6E16B6"/>
    <w:lvl w:ilvl="0">
      <w:start w:val="6"/>
      <w:numFmt w:val="bullet"/>
      <w:lvlText w:val="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40">
    <w:nsid w:val="721E39B7"/>
    <w:multiLevelType w:val="multilevel"/>
    <w:tmpl w:val="F5C4EE12"/>
    <w:lvl w:ilvl="0">
      <w:start w:val="1"/>
      <w:numFmt w:val="decimal"/>
      <w:suff w:val="space"/>
      <w:lvlText w:val="%1."/>
      <w:lvlJc w:val="left"/>
      <w:pPr>
        <w:ind w:left="927" w:hanging="360"/>
      </w:pPr>
      <w:rPr>
        <w:rFonts w:ascii="Times New Roman" w:hAnsi="Times New Roman" w:cs="Times New Roman" w:hint="default"/>
        <w:b/>
        <w:i w:val="0"/>
      </w:rPr>
    </w:lvl>
    <w:lvl w:ilvl="1">
      <w:start w:val="1"/>
      <w:numFmt w:val="decimal"/>
      <w:isLgl/>
      <w:suff w:val="space"/>
      <w:lvlText w:val="%1.%2."/>
      <w:lvlJc w:val="left"/>
      <w:pPr>
        <w:ind w:firstLine="357"/>
      </w:pPr>
      <w:rPr>
        <w:rFonts w:ascii="Times New Roman" w:hAnsi="Times New Roman" w:cs="Times New Roman" w:hint="default"/>
        <w:b/>
        <w:i w:val="0"/>
      </w:rPr>
    </w:lvl>
    <w:lvl w:ilvl="2">
      <w:start w:val="1"/>
      <w:numFmt w:val="decimal"/>
      <w:pStyle w:val="3"/>
      <w:isLgl/>
      <w:suff w:val="space"/>
      <w:lvlText w:val="%1.%2.%3."/>
      <w:lvlJc w:val="left"/>
      <w:pPr>
        <w:ind w:left="284" w:firstLine="73"/>
      </w:pPr>
      <w:rPr>
        <w:rFonts w:ascii="Times New Roman" w:hAnsi="Times New Roman" w:cs="Times New Roman" w:hint="default"/>
        <w:b/>
        <w:i w:val="0"/>
      </w:rPr>
    </w:lvl>
    <w:lvl w:ilvl="3">
      <w:start w:val="1"/>
      <w:numFmt w:val="decimal"/>
      <w:isLgl/>
      <w:lvlText w:val="%1.%2.%3.%4."/>
      <w:lvlJc w:val="left"/>
      <w:pPr>
        <w:tabs>
          <w:tab w:val="num" w:pos="1647"/>
        </w:tabs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647"/>
        </w:tabs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367"/>
        </w:tabs>
        <w:ind w:left="236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367"/>
        </w:tabs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727"/>
        </w:tabs>
        <w:ind w:left="2727" w:hanging="2160"/>
      </w:pPr>
      <w:rPr>
        <w:rFonts w:hint="default"/>
      </w:rPr>
    </w:lvl>
  </w:abstractNum>
  <w:abstractNum w:abstractNumId="41">
    <w:nsid w:val="78A068AE"/>
    <w:multiLevelType w:val="hybridMultilevel"/>
    <w:tmpl w:val="322C1B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9591C35"/>
    <w:multiLevelType w:val="hybridMultilevel"/>
    <w:tmpl w:val="CBE000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B9C65E5"/>
    <w:multiLevelType w:val="hybridMultilevel"/>
    <w:tmpl w:val="4F90D7C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7BDD202B"/>
    <w:multiLevelType w:val="hybridMultilevel"/>
    <w:tmpl w:val="19100080"/>
    <w:lvl w:ilvl="0" w:tplc="FFFFFFF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5">
    <w:nsid w:val="7E7765DE"/>
    <w:multiLevelType w:val="hybridMultilevel"/>
    <w:tmpl w:val="A2A2CC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F227CCE"/>
    <w:multiLevelType w:val="hybridMultilevel"/>
    <w:tmpl w:val="378ED3C4"/>
    <w:lvl w:ilvl="0" w:tplc="CF08ED2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40"/>
  </w:num>
  <w:num w:numId="2">
    <w:abstractNumId w:val="35"/>
  </w:num>
  <w:num w:numId="3">
    <w:abstractNumId w:val="0"/>
  </w:num>
  <w:num w:numId="4">
    <w:abstractNumId w:val="7"/>
  </w:num>
  <w:num w:numId="5">
    <w:abstractNumId w:val="36"/>
  </w:num>
  <w:num w:numId="6">
    <w:abstractNumId w:val="28"/>
  </w:num>
  <w:num w:numId="7">
    <w:abstractNumId w:val="31"/>
  </w:num>
  <w:num w:numId="8">
    <w:abstractNumId w:val="43"/>
  </w:num>
  <w:num w:numId="9">
    <w:abstractNumId w:val="12"/>
  </w:num>
  <w:num w:numId="10">
    <w:abstractNumId w:val="1"/>
  </w:num>
  <w:num w:numId="11">
    <w:abstractNumId w:val="2"/>
  </w:num>
  <w:num w:numId="12">
    <w:abstractNumId w:val="32"/>
  </w:num>
  <w:num w:numId="13">
    <w:abstractNumId w:val="23"/>
  </w:num>
  <w:num w:numId="14">
    <w:abstractNumId w:val="24"/>
  </w:num>
  <w:num w:numId="15">
    <w:abstractNumId w:val="20"/>
  </w:num>
  <w:num w:numId="16">
    <w:abstractNumId w:val="39"/>
  </w:num>
  <w:num w:numId="17">
    <w:abstractNumId w:val="37"/>
  </w:num>
  <w:num w:numId="18">
    <w:abstractNumId w:val="3"/>
  </w:num>
  <w:num w:numId="19">
    <w:abstractNumId w:val="4"/>
  </w:num>
  <w:num w:numId="20">
    <w:abstractNumId w:val="13"/>
  </w:num>
  <w:num w:numId="21">
    <w:abstractNumId w:val="11"/>
  </w:num>
  <w:num w:numId="22">
    <w:abstractNumId w:val="33"/>
  </w:num>
  <w:num w:numId="23">
    <w:abstractNumId w:val="34"/>
  </w:num>
  <w:num w:numId="24">
    <w:abstractNumId w:val="6"/>
  </w:num>
  <w:num w:numId="25">
    <w:abstractNumId w:val="41"/>
  </w:num>
  <w:num w:numId="26">
    <w:abstractNumId w:val="16"/>
  </w:num>
  <w:num w:numId="27">
    <w:abstractNumId w:val="42"/>
  </w:num>
  <w:num w:numId="28">
    <w:abstractNumId w:val="5"/>
  </w:num>
  <w:num w:numId="29">
    <w:abstractNumId w:val="27"/>
  </w:num>
  <w:num w:numId="30">
    <w:abstractNumId w:val="30"/>
  </w:num>
  <w:num w:numId="31">
    <w:abstractNumId w:val="8"/>
  </w:num>
  <w:num w:numId="32">
    <w:abstractNumId w:val="18"/>
  </w:num>
  <w:num w:numId="33">
    <w:abstractNumId w:val="44"/>
  </w:num>
  <w:num w:numId="34">
    <w:abstractNumId w:val="22"/>
  </w:num>
  <w:num w:numId="35">
    <w:abstractNumId w:val="14"/>
  </w:num>
  <w:num w:numId="36">
    <w:abstractNumId w:val="21"/>
  </w:num>
  <w:num w:numId="37">
    <w:abstractNumId w:val="45"/>
  </w:num>
  <w:num w:numId="38">
    <w:abstractNumId w:val="10"/>
  </w:num>
  <w:num w:numId="39">
    <w:abstractNumId w:val="19"/>
  </w:num>
  <w:num w:numId="40">
    <w:abstractNumId w:val="25"/>
  </w:num>
  <w:num w:numId="41">
    <w:abstractNumId w:val="17"/>
  </w:num>
  <w:num w:numId="42">
    <w:abstractNumId w:val="9"/>
  </w:num>
  <w:num w:numId="43">
    <w:abstractNumId w:val="29"/>
  </w:num>
  <w:num w:numId="44">
    <w:abstractNumId w:val="26"/>
  </w:num>
  <w:num w:numId="45">
    <w:abstractNumId w:val="46"/>
  </w:num>
  <w:num w:numId="46">
    <w:abstractNumId w:val="15"/>
  </w:num>
  <w:num w:numId="47">
    <w:abstractNumId w:val="3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autoHyphenation/>
  <w:characterSpacingControl w:val="doNotCompress"/>
  <w:hdrShapeDefaults>
    <o:shapedefaults v:ext="edit" spidmax="512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4A0FA1"/>
    <w:rsid w:val="0000042D"/>
    <w:rsid w:val="00001004"/>
    <w:rsid w:val="000013A4"/>
    <w:rsid w:val="0000155B"/>
    <w:rsid w:val="000015D6"/>
    <w:rsid w:val="00001EEE"/>
    <w:rsid w:val="00002918"/>
    <w:rsid w:val="00002E87"/>
    <w:rsid w:val="00003139"/>
    <w:rsid w:val="00004266"/>
    <w:rsid w:val="0000434B"/>
    <w:rsid w:val="000051A8"/>
    <w:rsid w:val="0000536D"/>
    <w:rsid w:val="00005C01"/>
    <w:rsid w:val="00005CEF"/>
    <w:rsid w:val="00006233"/>
    <w:rsid w:val="00007710"/>
    <w:rsid w:val="00010409"/>
    <w:rsid w:val="00011072"/>
    <w:rsid w:val="00014B52"/>
    <w:rsid w:val="000157B2"/>
    <w:rsid w:val="0001712A"/>
    <w:rsid w:val="0002385A"/>
    <w:rsid w:val="00023A59"/>
    <w:rsid w:val="0002518B"/>
    <w:rsid w:val="0002653E"/>
    <w:rsid w:val="0002789A"/>
    <w:rsid w:val="00027DDC"/>
    <w:rsid w:val="000303B2"/>
    <w:rsid w:val="00030C5E"/>
    <w:rsid w:val="00032740"/>
    <w:rsid w:val="00034BE7"/>
    <w:rsid w:val="000360E9"/>
    <w:rsid w:val="00040B58"/>
    <w:rsid w:val="00044AA1"/>
    <w:rsid w:val="00044B4E"/>
    <w:rsid w:val="00044B90"/>
    <w:rsid w:val="00046B8B"/>
    <w:rsid w:val="00046F9B"/>
    <w:rsid w:val="00047029"/>
    <w:rsid w:val="00047A29"/>
    <w:rsid w:val="00051ED7"/>
    <w:rsid w:val="00052B2B"/>
    <w:rsid w:val="00052D7D"/>
    <w:rsid w:val="00053FAB"/>
    <w:rsid w:val="00057140"/>
    <w:rsid w:val="00057694"/>
    <w:rsid w:val="000577E6"/>
    <w:rsid w:val="00061923"/>
    <w:rsid w:val="00065F4B"/>
    <w:rsid w:val="00070060"/>
    <w:rsid w:val="00070E46"/>
    <w:rsid w:val="00071557"/>
    <w:rsid w:val="000717F3"/>
    <w:rsid w:val="00071D66"/>
    <w:rsid w:val="0007237F"/>
    <w:rsid w:val="00074BAB"/>
    <w:rsid w:val="00080D7A"/>
    <w:rsid w:val="00081633"/>
    <w:rsid w:val="00081799"/>
    <w:rsid w:val="000831EF"/>
    <w:rsid w:val="00083881"/>
    <w:rsid w:val="0008428A"/>
    <w:rsid w:val="00085B72"/>
    <w:rsid w:val="00086536"/>
    <w:rsid w:val="00087613"/>
    <w:rsid w:val="00087A1E"/>
    <w:rsid w:val="0009067E"/>
    <w:rsid w:val="0009218D"/>
    <w:rsid w:val="00093C9C"/>
    <w:rsid w:val="0009545E"/>
    <w:rsid w:val="00095937"/>
    <w:rsid w:val="00095D97"/>
    <w:rsid w:val="00096663"/>
    <w:rsid w:val="000A08DB"/>
    <w:rsid w:val="000A0DCC"/>
    <w:rsid w:val="000A0FE4"/>
    <w:rsid w:val="000A1186"/>
    <w:rsid w:val="000A2BA2"/>
    <w:rsid w:val="000A3C33"/>
    <w:rsid w:val="000A3F09"/>
    <w:rsid w:val="000A45E4"/>
    <w:rsid w:val="000A58F4"/>
    <w:rsid w:val="000A6001"/>
    <w:rsid w:val="000A6622"/>
    <w:rsid w:val="000A7912"/>
    <w:rsid w:val="000A7A11"/>
    <w:rsid w:val="000B016F"/>
    <w:rsid w:val="000B0767"/>
    <w:rsid w:val="000B09E8"/>
    <w:rsid w:val="000B2B21"/>
    <w:rsid w:val="000B3ADC"/>
    <w:rsid w:val="000B4B8B"/>
    <w:rsid w:val="000B5BA8"/>
    <w:rsid w:val="000B5F51"/>
    <w:rsid w:val="000B737A"/>
    <w:rsid w:val="000C03E7"/>
    <w:rsid w:val="000C3512"/>
    <w:rsid w:val="000C427A"/>
    <w:rsid w:val="000C5746"/>
    <w:rsid w:val="000C641D"/>
    <w:rsid w:val="000C6D30"/>
    <w:rsid w:val="000C6E51"/>
    <w:rsid w:val="000C71F7"/>
    <w:rsid w:val="000C7DE9"/>
    <w:rsid w:val="000C7F0B"/>
    <w:rsid w:val="000D085C"/>
    <w:rsid w:val="000D0CD3"/>
    <w:rsid w:val="000D2146"/>
    <w:rsid w:val="000D2383"/>
    <w:rsid w:val="000D3B0E"/>
    <w:rsid w:val="000D4A0D"/>
    <w:rsid w:val="000D5D66"/>
    <w:rsid w:val="000D6274"/>
    <w:rsid w:val="000E261A"/>
    <w:rsid w:val="000E3A2E"/>
    <w:rsid w:val="000E3D32"/>
    <w:rsid w:val="000E4379"/>
    <w:rsid w:val="000E46E3"/>
    <w:rsid w:val="000E57DD"/>
    <w:rsid w:val="000E5BF3"/>
    <w:rsid w:val="000E6FEF"/>
    <w:rsid w:val="000E7996"/>
    <w:rsid w:val="000E7A86"/>
    <w:rsid w:val="000E7D51"/>
    <w:rsid w:val="000F10D3"/>
    <w:rsid w:val="000F2D3E"/>
    <w:rsid w:val="000F4270"/>
    <w:rsid w:val="000F50BB"/>
    <w:rsid w:val="000F6366"/>
    <w:rsid w:val="000F74E8"/>
    <w:rsid w:val="0010093A"/>
    <w:rsid w:val="0010124E"/>
    <w:rsid w:val="00102007"/>
    <w:rsid w:val="00102C28"/>
    <w:rsid w:val="00103B43"/>
    <w:rsid w:val="00103F4D"/>
    <w:rsid w:val="00105EEE"/>
    <w:rsid w:val="00105F1B"/>
    <w:rsid w:val="00105FE7"/>
    <w:rsid w:val="00107569"/>
    <w:rsid w:val="00107688"/>
    <w:rsid w:val="001078DE"/>
    <w:rsid w:val="00111665"/>
    <w:rsid w:val="001118ED"/>
    <w:rsid w:val="00114E05"/>
    <w:rsid w:val="001156CB"/>
    <w:rsid w:val="00115BEF"/>
    <w:rsid w:val="00120FA5"/>
    <w:rsid w:val="00120FD1"/>
    <w:rsid w:val="00121ED1"/>
    <w:rsid w:val="00122A24"/>
    <w:rsid w:val="00123515"/>
    <w:rsid w:val="001269DF"/>
    <w:rsid w:val="00126DA6"/>
    <w:rsid w:val="001275AD"/>
    <w:rsid w:val="00130B6D"/>
    <w:rsid w:val="00133886"/>
    <w:rsid w:val="00134970"/>
    <w:rsid w:val="001352E7"/>
    <w:rsid w:val="00135416"/>
    <w:rsid w:val="00135806"/>
    <w:rsid w:val="001376A8"/>
    <w:rsid w:val="00137E79"/>
    <w:rsid w:val="001409DF"/>
    <w:rsid w:val="00141DA2"/>
    <w:rsid w:val="00142AF9"/>
    <w:rsid w:val="00147247"/>
    <w:rsid w:val="00147A18"/>
    <w:rsid w:val="00150A7D"/>
    <w:rsid w:val="00150D82"/>
    <w:rsid w:val="00151CA3"/>
    <w:rsid w:val="00152A5C"/>
    <w:rsid w:val="00156A0E"/>
    <w:rsid w:val="00156B07"/>
    <w:rsid w:val="001609C1"/>
    <w:rsid w:val="00161CB0"/>
    <w:rsid w:val="00161F41"/>
    <w:rsid w:val="00162BE3"/>
    <w:rsid w:val="00163411"/>
    <w:rsid w:val="001638F8"/>
    <w:rsid w:val="00165B84"/>
    <w:rsid w:val="00165CA2"/>
    <w:rsid w:val="00167BE7"/>
    <w:rsid w:val="001720D2"/>
    <w:rsid w:val="00176433"/>
    <w:rsid w:val="00177EAD"/>
    <w:rsid w:val="00182F5F"/>
    <w:rsid w:val="00184168"/>
    <w:rsid w:val="00184A15"/>
    <w:rsid w:val="00190B5C"/>
    <w:rsid w:val="00190C91"/>
    <w:rsid w:val="001918DB"/>
    <w:rsid w:val="001976BB"/>
    <w:rsid w:val="001A1F19"/>
    <w:rsid w:val="001A247D"/>
    <w:rsid w:val="001A24EF"/>
    <w:rsid w:val="001A2967"/>
    <w:rsid w:val="001A2D11"/>
    <w:rsid w:val="001A498F"/>
    <w:rsid w:val="001A6079"/>
    <w:rsid w:val="001A651D"/>
    <w:rsid w:val="001B0133"/>
    <w:rsid w:val="001B04DF"/>
    <w:rsid w:val="001B0536"/>
    <w:rsid w:val="001B069D"/>
    <w:rsid w:val="001B1477"/>
    <w:rsid w:val="001B15BD"/>
    <w:rsid w:val="001B1BB8"/>
    <w:rsid w:val="001B2556"/>
    <w:rsid w:val="001B4613"/>
    <w:rsid w:val="001C0C24"/>
    <w:rsid w:val="001C197E"/>
    <w:rsid w:val="001C259F"/>
    <w:rsid w:val="001C46B5"/>
    <w:rsid w:val="001C5C65"/>
    <w:rsid w:val="001C6B0A"/>
    <w:rsid w:val="001C7A33"/>
    <w:rsid w:val="001D03AF"/>
    <w:rsid w:val="001D18EC"/>
    <w:rsid w:val="001D21B7"/>
    <w:rsid w:val="001D7966"/>
    <w:rsid w:val="001E02FE"/>
    <w:rsid w:val="001E0609"/>
    <w:rsid w:val="001E25A9"/>
    <w:rsid w:val="001E28F1"/>
    <w:rsid w:val="001E387B"/>
    <w:rsid w:val="001E403A"/>
    <w:rsid w:val="001E6635"/>
    <w:rsid w:val="001F0051"/>
    <w:rsid w:val="001F1335"/>
    <w:rsid w:val="001F57B4"/>
    <w:rsid w:val="001F699E"/>
    <w:rsid w:val="001F765A"/>
    <w:rsid w:val="00200349"/>
    <w:rsid w:val="00210575"/>
    <w:rsid w:val="002121EA"/>
    <w:rsid w:val="00212278"/>
    <w:rsid w:val="00214080"/>
    <w:rsid w:val="00214CE4"/>
    <w:rsid w:val="00215E83"/>
    <w:rsid w:val="002161C4"/>
    <w:rsid w:val="002161E4"/>
    <w:rsid w:val="00217BEE"/>
    <w:rsid w:val="002219FB"/>
    <w:rsid w:val="0022353F"/>
    <w:rsid w:val="00223655"/>
    <w:rsid w:val="00223F64"/>
    <w:rsid w:val="0022572D"/>
    <w:rsid w:val="002276CC"/>
    <w:rsid w:val="00231A76"/>
    <w:rsid w:val="0023266C"/>
    <w:rsid w:val="00232C51"/>
    <w:rsid w:val="00236E29"/>
    <w:rsid w:val="002420AD"/>
    <w:rsid w:val="002422A0"/>
    <w:rsid w:val="00242B87"/>
    <w:rsid w:val="002435C5"/>
    <w:rsid w:val="002435CC"/>
    <w:rsid w:val="00243EAD"/>
    <w:rsid w:val="00244494"/>
    <w:rsid w:val="00244740"/>
    <w:rsid w:val="0024568C"/>
    <w:rsid w:val="00246B8C"/>
    <w:rsid w:val="00246CD4"/>
    <w:rsid w:val="00250549"/>
    <w:rsid w:val="00250ED9"/>
    <w:rsid w:val="00251A2F"/>
    <w:rsid w:val="00253142"/>
    <w:rsid w:val="00254013"/>
    <w:rsid w:val="00257C55"/>
    <w:rsid w:val="00261A9E"/>
    <w:rsid w:val="00262908"/>
    <w:rsid w:val="00262CE9"/>
    <w:rsid w:val="00263412"/>
    <w:rsid w:val="00263EA6"/>
    <w:rsid w:val="00264C54"/>
    <w:rsid w:val="002661A2"/>
    <w:rsid w:val="00267595"/>
    <w:rsid w:val="00267B3A"/>
    <w:rsid w:val="00270843"/>
    <w:rsid w:val="0027299E"/>
    <w:rsid w:val="002732DA"/>
    <w:rsid w:val="002743AA"/>
    <w:rsid w:val="00275E54"/>
    <w:rsid w:val="00276179"/>
    <w:rsid w:val="00276A9F"/>
    <w:rsid w:val="00276E99"/>
    <w:rsid w:val="0028018A"/>
    <w:rsid w:val="00280CF3"/>
    <w:rsid w:val="002811F0"/>
    <w:rsid w:val="00281603"/>
    <w:rsid w:val="00281A97"/>
    <w:rsid w:val="00282207"/>
    <w:rsid w:val="00284095"/>
    <w:rsid w:val="0028609C"/>
    <w:rsid w:val="002901EC"/>
    <w:rsid w:val="0029020C"/>
    <w:rsid w:val="002906CF"/>
    <w:rsid w:val="002909C1"/>
    <w:rsid w:val="00290C72"/>
    <w:rsid w:val="002911A9"/>
    <w:rsid w:val="00291E9B"/>
    <w:rsid w:val="00292C9A"/>
    <w:rsid w:val="00293DA4"/>
    <w:rsid w:val="00294F85"/>
    <w:rsid w:val="002950B6"/>
    <w:rsid w:val="0029551A"/>
    <w:rsid w:val="00295EF5"/>
    <w:rsid w:val="00295FC4"/>
    <w:rsid w:val="00296189"/>
    <w:rsid w:val="002A20E3"/>
    <w:rsid w:val="002A3C05"/>
    <w:rsid w:val="002A3DB6"/>
    <w:rsid w:val="002B02B7"/>
    <w:rsid w:val="002B34E1"/>
    <w:rsid w:val="002B57DA"/>
    <w:rsid w:val="002B70A2"/>
    <w:rsid w:val="002C1B12"/>
    <w:rsid w:val="002C254C"/>
    <w:rsid w:val="002C2780"/>
    <w:rsid w:val="002C32B5"/>
    <w:rsid w:val="002D0177"/>
    <w:rsid w:val="002D2DB1"/>
    <w:rsid w:val="002D42AC"/>
    <w:rsid w:val="002D568C"/>
    <w:rsid w:val="002D5DAC"/>
    <w:rsid w:val="002E0616"/>
    <w:rsid w:val="002E38A8"/>
    <w:rsid w:val="002E4622"/>
    <w:rsid w:val="002E5675"/>
    <w:rsid w:val="002E57BC"/>
    <w:rsid w:val="002E692F"/>
    <w:rsid w:val="002E79F4"/>
    <w:rsid w:val="002F2218"/>
    <w:rsid w:val="002F360F"/>
    <w:rsid w:val="002F4862"/>
    <w:rsid w:val="002F655F"/>
    <w:rsid w:val="002F65E2"/>
    <w:rsid w:val="00301021"/>
    <w:rsid w:val="003017C5"/>
    <w:rsid w:val="00301F6A"/>
    <w:rsid w:val="003054FB"/>
    <w:rsid w:val="00306C70"/>
    <w:rsid w:val="00307E17"/>
    <w:rsid w:val="00311115"/>
    <w:rsid w:val="00312C14"/>
    <w:rsid w:val="003137E0"/>
    <w:rsid w:val="003142EF"/>
    <w:rsid w:val="0031442F"/>
    <w:rsid w:val="00315079"/>
    <w:rsid w:val="0031534A"/>
    <w:rsid w:val="00315991"/>
    <w:rsid w:val="003201FD"/>
    <w:rsid w:val="003215DC"/>
    <w:rsid w:val="003219A8"/>
    <w:rsid w:val="0032200C"/>
    <w:rsid w:val="00322516"/>
    <w:rsid w:val="003241C8"/>
    <w:rsid w:val="003250B7"/>
    <w:rsid w:val="00325C46"/>
    <w:rsid w:val="00327102"/>
    <w:rsid w:val="00332CBD"/>
    <w:rsid w:val="003337F5"/>
    <w:rsid w:val="003345AA"/>
    <w:rsid w:val="003363E8"/>
    <w:rsid w:val="00337E32"/>
    <w:rsid w:val="003402E7"/>
    <w:rsid w:val="00340A54"/>
    <w:rsid w:val="00343DE8"/>
    <w:rsid w:val="00344665"/>
    <w:rsid w:val="00344BE8"/>
    <w:rsid w:val="00344CDB"/>
    <w:rsid w:val="00345A31"/>
    <w:rsid w:val="00345B85"/>
    <w:rsid w:val="00345E5D"/>
    <w:rsid w:val="00346B6B"/>
    <w:rsid w:val="00347EAF"/>
    <w:rsid w:val="003521AB"/>
    <w:rsid w:val="00355918"/>
    <w:rsid w:val="00357C77"/>
    <w:rsid w:val="0036072E"/>
    <w:rsid w:val="00360FF7"/>
    <w:rsid w:val="003643DA"/>
    <w:rsid w:val="003654DE"/>
    <w:rsid w:val="00365760"/>
    <w:rsid w:val="00365A53"/>
    <w:rsid w:val="00366207"/>
    <w:rsid w:val="003664F9"/>
    <w:rsid w:val="00366CDF"/>
    <w:rsid w:val="00366D6D"/>
    <w:rsid w:val="00367E4A"/>
    <w:rsid w:val="003716CF"/>
    <w:rsid w:val="003722F4"/>
    <w:rsid w:val="00373871"/>
    <w:rsid w:val="0037548C"/>
    <w:rsid w:val="00377A4A"/>
    <w:rsid w:val="00381552"/>
    <w:rsid w:val="00381B58"/>
    <w:rsid w:val="003821A3"/>
    <w:rsid w:val="00383172"/>
    <w:rsid w:val="0038327F"/>
    <w:rsid w:val="00384BAA"/>
    <w:rsid w:val="003850BF"/>
    <w:rsid w:val="00387D50"/>
    <w:rsid w:val="003908AF"/>
    <w:rsid w:val="00392996"/>
    <w:rsid w:val="00392C21"/>
    <w:rsid w:val="00392D61"/>
    <w:rsid w:val="00393B1A"/>
    <w:rsid w:val="00394E4B"/>
    <w:rsid w:val="0039631D"/>
    <w:rsid w:val="003A0F24"/>
    <w:rsid w:val="003A2B48"/>
    <w:rsid w:val="003A2F57"/>
    <w:rsid w:val="003A356F"/>
    <w:rsid w:val="003A566F"/>
    <w:rsid w:val="003A7142"/>
    <w:rsid w:val="003B0AB5"/>
    <w:rsid w:val="003B3ECA"/>
    <w:rsid w:val="003B502F"/>
    <w:rsid w:val="003B52D2"/>
    <w:rsid w:val="003B5984"/>
    <w:rsid w:val="003B688F"/>
    <w:rsid w:val="003C0B27"/>
    <w:rsid w:val="003C1610"/>
    <w:rsid w:val="003C1A9C"/>
    <w:rsid w:val="003C1C66"/>
    <w:rsid w:val="003C341B"/>
    <w:rsid w:val="003C4C0C"/>
    <w:rsid w:val="003C5AEC"/>
    <w:rsid w:val="003C70FC"/>
    <w:rsid w:val="003D1BFB"/>
    <w:rsid w:val="003D4085"/>
    <w:rsid w:val="003D540C"/>
    <w:rsid w:val="003E0F1D"/>
    <w:rsid w:val="003E3327"/>
    <w:rsid w:val="003E504E"/>
    <w:rsid w:val="003E57E2"/>
    <w:rsid w:val="003E6108"/>
    <w:rsid w:val="003E6912"/>
    <w:rsid w:val="003E718E"/>
    <w:rsid w:val="003E75A0"/>
    <w:rsid w:val="003F2292"/>
    <w:rsid w:val="003F23B5"/>
    <w:rsid w:val="003F43A1"/>
    <w:rsid w:val="003F6007"/>
    <w:rsid w:val="003F60D5"/>
    <w:rsid w:val="003F63AC"/>
    <w:rsid w:val="003F69AF"/>
    <w:rsid w:val="003F7963"/>
    <w:rsid w:val="00401469"/>
    <w:rsid w:val="00402028"/>
    <w:rsid w:val="004029D2"/>
    <w:rsid w:val="00402B23"/>
    <w:rsid w:val="00403217"/>
    <w:rsid w:val="004033D6"/>
    <w:rsid w:val="00403EF8"/>
    <w:rsid w:val="00405001"/>
    <w:rsid w:val="00406A7D"/>
    <w:rsid w:val="004131B4"/>
    <w:rsid w:val="00413274"/>
    <w:rsid w:val="00414179"/>
    <w:rsid w:val="00416459"/>
    <w:rsid w:val="0041791C"/>
    <w:rsid w:val="0042052E"/>
    <w:rsid w:val="00422387"/>
    <w:rsid w:val="00423DA9"/>
    <w:rsid w:val="0042553B"/>
    <w:rsid w:val="00425A6C"/>
    <w:rsid w:val="0042693D"/>
    <w:rsid w:val="00426A41"/>
    <w:rsid w:val="00427557"/>
    <w:rsid w:val="0043290D"/>
    <w:rsid w:val="0043431C"/>
    <w:rsid w:val="00435BBF"/>
    <w:rsid w:val="00435E88"/>
    <w:rsid w:val="00436449"/>
    <w:rsid w:val="004405E5"/>
    <w:rsid w:val="0044182B"/>
    <w:rsid w:val="0044512E"/>
    <w:rsid w:val="00445381"/>
    <w:rsid w:val="004454EA"/>
    <w:rsid w:val="00447BD6"/>
    <w:rsid w:val="00450ADB"/>
    <w:rsid w:val="00453AF6"/>
    <w:rsid w:val="00453CCE"/>
    <w:rsid w:val="0045429C"/>
    <w:rsid w:val="00454475"/>
    <w:rsid w:val="004553E7"/>
    <w:rsid w:val="004560AB"/>
    <w:rsid w:val="00457F13"/>
    <w:rsid w:val="00460725"/>
    <w:rsid w:val="00461DFF"/>
    <w:rsid w:val="00462F3E"/>
    <w:rsid w:val="00464E81"/>
    <w:rsid w:val="0046525C"/>
    <w:rsid w:val="00466EBF"/>
    <w:rsid w:val="0046717E"/>
    <w:rsid w:val="00472559"/>
    <w:rsid w:val="00472562"/>
    <w:rsid w:val="00472BA8"/>
    <w:rsid w:val="00472E86"/>
    <w:rsid w:val="00474073"/>
    <w:rsid w:val="004742CF"/>
    <w:rsid w:val="00474325"/>
    <w:rsid w:val="00477232"/>
    <w:rsid w:val="00477276"/>
    <w:rsid w:val="004823CD"/>
    <w:rsid w:val="00482DB6"/>
    <w:rsid w:val="00482F58"/>
    <w:rsid w:val="004831FC"/>
    <w:rsid w:val="00484FE5"/>
    <w:rsid w:val="0048517D"/>
    <w:rsid w:val="00487A94"/>
    <w:rsid w:val="004931F0"/>
    <w:rsid w:val="00493447"/>
    <w:rsid w:val="00494738"/>
    <w:rsid w:val="004950F2"/>
    <w:rsid w:val="004951D8"/>
    <w:rsid w:val="00495A53"/>
    <w:rsid w:val="00495F8F"/>
    <w:rsid w:val="004969F2"/>
    <w:rsid w:val="00497D31"/>
    <w:rsid w:val="004A0FA1"/>
    <w:rsid w:val="004A1633"/>
    <w:rsid w:val="004A27BA"/>
    <w:rsid w:val="004A33E5"/>
    <w:rsid w:val="004A3D85"/>
    <w:rsid w:val="004A5853"/>
    <w:rsid w:val="004A5C44"/>
    <w:rsid w:val="004A6EBE"/>
    <w:rsid w:val="004A7FD0"/>
    <w:rsid w:val="004B27A4"/>
    <w:rsid w:val="004B2D0F"/>
    <w:rsid w:val="004B4839"/>
    <w:rsid w:val="004B6977"/>
    <w:rsid w:val="004B6CB6"/>
    <w:rsid w:val="004C004F"/>
    <w:rsid w:val="004C00DF"/>
    <w:rsid w:val="004C0A76"/>
    <w:rsid w:val="004C1673"/>
    <w:rsid w:val="004C63DC"/>
    <w:rsid w:val="004C63DD"/>
    <w:rsid w:val="004C77CF"/>
    <w:rsid w:val="004D03F1"/>
    <w:rsid w:val="004D1D02"/>
    <w:rsid w:val="004D1D64"/>
    <w:rsid w:val="004D5F0C"/>
    <w:rsid w:val="004D615C"/>
    <w:rsid w:val="004D749F"/>
    <w:rsid w:val="004D7B50"/>
    <w:rsid w:val="004D7BBB"/>
    <w:rsid w:val="004D7E45"/>
    <w:rsid w:val="004E05ED"/>
    <w:rsid w:val="004E0C04"/>
    <w:rsid w:val="004E0F52"/>
    <w:rsid w:val="004E131D"/>
    <w:rsid w:val="004E22F7"/>
    <w:rsid w:val="004E2740"/>
    <w:rsid w:val="004E3351"/>
    <w:rsid w:val="004E3DD5"/>
    <w:rsid w:val="004E46E3"/>
    <w:rsid w:val="004E5D86"/>
    <w:rsid w:val="004E6C04"/>
    <w:rsid w:val="004E6D88"/>
    <w:rsid w:val="004E7303"/>
    <w:rsid w:val="004F2BBC"/>
    <w:rsid w:val="004F30FC"/>
    <w:rsid w:val="004F3622"/>
    <w:rsid w:val="004F4FA0"/>
    <w:rsid w:val="004F588B"/>
    <w:rsid w:val="005015B6"/>
    <w:rsid w:val="00502AF8"/>
    <w:rsid w:val="00503247"/>
    <w:rsid w:val="00504351"/>
    <w:rsid w:val="00505EC5"/>
    <w:rsid w:val="0050788C"/>
    <w:rsid w:val="00507B2A"/>
    <w:rsid w:val="005110B0"/>
    <w:rsid w:val="005129FB"/>
    <w:rsid w:val="00513189"/>
    <w:rsid w:val="005133CB"/>
    <w:rsid w:val="00513986"/>
    <w:rsid w:val="005157A9"/>
    <w:rsid w:val="005166DE"/>
    <w:rsid w:val="00516B54"/>
    <w:rsid w:val="00521441"/>
    <w:rsid w:val="005219CB"/>
    <w:rsid w:val="00522081"/>
    <w:rsid w:val="00523581"/>
    <w:rsid w:val="00524DA2"/>
    <w:rsid w:val="00525C16"/>
    <w:rsid w:val="005260D5"/>
    <w:rsid w:val="005268E9"/>
    <w:rsid w:val="00526B43"/>
    <w:rsid w:val="00530A16"/>
    <w:rsid w:val="00530D33"/>
    <w:rsid w:val="00532026"/>
    <w:rsid w:val="00532780"/>
    <w:rsid w:val="005333CE"/>
    <w:rsid w:val="00534BE4"/>
    <w:rsid w:val="005365B3"/>
    <w:rsid w:val="00536B4F"/>
    <w:rsid w:val="00536FC6"/>
    <w:rsid w:val="00537FA8"/>
    <w:rsid w:val="005427A0"/>
    <w:rsid w:val="005433DD"/>
    <w:rsid w:val="00544F7C"/>
    <w:rsid w:val="005458E9"/>
    <w:rsid w:val="00545EF7"/>
    <w:rsid w:val="00547615"/>
    <w:rsid w:val="00547631"/>
    <w:rsid w:val="0055214C"/>
    <w:rsid w:val="005539E9"/>
    <w:rsid w:val="00555A4F"/>
    <w:rsid w:val="00557495"/>
    <w:rsid w:val="00557683"/>
    <w:rsid w:val="00560710"/>
    <w:rsid w:val="00561123"/>
    <w:rsid w:val="00562BF8"/>
    <w:rsid w:val="00562EED"/>
    <w:rsid w:val="005637EC"/>
    <w:rsid w:val="00564E7C"/>
    <w:rsid w:val="005650A2"/>
    <w:rsid w:val="00566B2B"/>
    <w:rsid w:val="005679A5"/>
    <w:rsid w:val="00567C28"/>
    <w:rsid w:val="00570D2B"/>
    <w:rsid w:val="00571A72"/>
    <w:rsid w:val="00571FBA"/>
    <w:rsid w:val="005724C5"/>
    <w:rsid w:val="005753C0"/>
    <w:rsid w:val="00575BA0"/>
    <w:rsid w:val="005804A4"/>
    <w:rsid w:val="0058176F"/>
    <w:rsid w:val="00581F5E"/>
    <w:rsid w:val="00582A10"/>
    <w:rsid w:val="00583AF1"/>
    <w:rsid w:val="00583DE7"/>
    <w:rsid w:val="005852F5"/>
    <w:rsid w:val="005865BF"/>
    <w:rsid w:val="00591437"/>
    <w:rsid w:val="00593D5D"/>
    <w:rsid w:val="00593EF6"/>
    <w:rsid w:val="005942DF"/>
    <w:rsid w:val="005948AD"/>
    <w:rsid w:val="00596C36"/>
    <w:rsid w:val="00597138"/>
    <w:rsid w:val="005979BC"/>
    <w:rsid w:val="005A0D0E"/>
    <w:rsid w:val="005A1645"/>
    <w:rsid w:val="005A4335"/>
    <w:rsid w:val="005A471F"/>
    <w:rsid w:val="005A576D"/>
    <w:rsid w:val="005A6DCA"/>
    <w:rsid w:val="005A78CD"/>
    <w:rsid w:val="005B0461"/>
    <w:rsid w:val="005B1BD8"/>
    <w:rsid w:val="005B3658"/>
    <w:rsid w:val="005B41F6"/>
    <w:rsid w:val="005B4B2E"/>
    <w:rsid w:val="005B566E"/>
    <w:rsid w:val="005B586D"/>
    <w:rsid w:val="005B62CA"/>
    <w:rsid w:val="005B6AE1"/>
    <w:rsid w:val="005B776E"/>
    <w:rsid w:val="005C2078"/>
    <w:rsid w:val="005C3997"/>
    <w:rsid w:val="005C3D13"/>
    <w:rsid w:val="005C58F6"/>
    <w:rsid w:val="005C5ED4"/>
    <w:rsid w:val="005C67D3"/>
    <w:rsid w:val="005C7EAE"/>
    <w:rsid w:val="005D3E1B"/>
    <w:rsid w:val="005D5C55"/>
    <w:rsid w:val="005D7E1F"/>
    <w:rsid w:val="005E01BC"/>
    <w:rsid w:val="005E27EB"/>
    <w:rsid w:val="005E43EE"/>
    <w:rsid w:val="005E4A02"/>
    <w:rsid w:val="005E4E1E"/>
    <w:rsid w:val="005E5F06"/>
    <w:rsid w:val="005E687A"/>
    <w:rsid w:val="005E7408"/>
    <w:rsid w:val="005E7A50"/>
    <w:rsid w:val="005F1E55"/>
    <w:rsid w:val="005F35AB"/>
    <w:rsid w:val="005F37B7"/>
    <w:rsid w:val="005F53FF"/>
    <w:rsid w:val="005F5479"/>
    <w:rsid w:val="005F794A"/>
    <w:rsid w:val="006002D2"/>
    <w:rsid w:val="00601430"/>
    <w:rsid w:val="00604890"/>
    <w:rsid w:val="00604A72"/>
    <w:rsid w:val="00605D81"/>
    <w:rsid w:val="00605DA9"/>
    <w:rsid w:val="00607993"/>
    <w:rsid w:val="00611BAC"/>
    <w:rsid w:val="00612207"/>
    <w:rsid w:val="0061221F"/>
    <w:rsid w:val="00612BE8"/>
    <w:rsid w:val="0061376F"/>
    <w:rsid w:val="00614465"/>
    <w:rsid w:val="00614A6C"/>
    <w:rsid w:val="00620FE7"/>
    <w:rsid w:val="00621C8F"/>
    <w:rsid w:val="00621F49"/>
    <w:rsid w:val="00622CB2"/>
    <w:rsid w:val="00623C83"/>
    <w:rsid w:val="00624F3C"/>
    <w:rsid w:val="00625794"/>
    <w:rsid w:val="00626284"/>
    <w:rsid w:val="00626CC1"/>
    <w:rsid w:val="00630B09"/>
    <w:rsid w:val="00630E03"/>
    <w:rsid w:val="006314BF"/>
    <w:rsid w:val="0063274F"/>
    <w:rsid w:val="00632E3F"/>
    <w:rsid w:val="00637835"/>
    <w:rsid w:val="00640E89"/>
    <w:rsid w:val="0064135A"/>
    <w:rsid w:val="0064250B"/>
    <w:rsid w:val="00642E01"/>
    <w:rsid w:val="0064339E"/>
    <w:rsid w:val="00643B73"/>
    <w:rsid w:val="00646E02"/>
    <w:rsid w:val="0065037C"/>
    <w:rsid w:val="006530A4"/>
    <w:rsid w:val="00657D9A"/>
    <w:rsid w:val="0066058F"/>
    <w:rsid w:val="00660D32"/>
    <w:rsid w:val="00661824"/>
    <w:rsid w:val="00662BFA"/>
    <w:rsid w:val="00664EC0"/>
    <w:rsid w:val="0066699A"/>
    <w:rsid w:val="0066734D"/>
    <w:rsid w:val="00671850"/>
    <w:rsid w:val="006720C0"/>
    <w:rsid w:val="00676CF8"/>
    <w:rsid w:val="006773B8"/>
    <w:rsid w:val="00681D24"/>
    <w:rsid w:val="006834E4"/>
    <w:rsid w:val="00690678"/>
    <w:rsid w:val="00691F96"/>
    <w:rsid w:val="00692007"/>
    <w:rsid w:val="006938FC"/>
    <w:rsid w:val="006940C5"/>
    <w:rsid w:val="006951E5"/>
    <w:rsid w:val="00695259"/>
    <w:rsid w:val="00695F4F"/>
    <w:rsid w:val="00697946"/>
    <w:rsid w:val="00697BCC"/>
    <w:rsid w:val="006A0D79"/>
    <w:rsid w:val="006A0F2C"/>
    <w:rsid w:val="006A1680"/>
    <w:rsid w:val="006A20B7"/>
    <w:rsid w:val="006A2886"/>
    <w:rsid w:val="006A2EAC"/>
    <w:rsid w:val="006A3DDC"/>
    <w:rsid w:val="006A42D4"/>
    <w:rsid w:val="006A57CC"/>
    <w:rsid w:val="006A64D8"/>
    <w:rsid w:val="006A7689"/>
    <w:rsid w:val="006A7F25"/>
    <w:rsid w:val="006B00C9"/>
    <w:rsid w:val="006B06A8"/>
    <w:rsid w:val="006B4BE2"/>
    <w:rsid w:val="006B55AC"/>
    <w:rsid w:val="006B62E9"/>
    <w:rsid w:val="006B7DB3"/>
    <w:rsid w:val="006C0BF4"/>
    <w:rsid w:val="006C3FE9"/>
    <w:rsid w:val="006C5854"/>
    <w:rsid w:val="006C68B1"/>
    <w:rsid w:val="006C7906"/>
    <w:rsid w:val="006D11BA"/>
    <w:rsid w:val="006D1979"/>
    <w:rsid w:val="006D2164"/>
    <w:rsid w:val="006D3554"/>
    <w:rsid w:val="006D444B"/>
    <w:rsid w:val="006D4B0C"/>
    <w:rsid w:val="006D52D3"/>
    <w:rsid w:val="006D7E71"/>
    <w:rsid w:val="006E0304"/>
    <w:rsid w:val="006E2D05"/>
    <w:rsid w:val="006E374F"/>
    <w:rsid w:val="006E457D"/>
    <w:rsid w:val="006E7052"/>
    <w:rsid w:val="006F3005"/>
    <w:rsid w:val="006F4980"/>
    <w:rsid w:val="006F5610"/>
    <w:rsid w:val="006F5AF6"/>
    <w:rsid w:val="006F72BD"/>
    <w:rsid w:val="006F7D50"/>
    <w:rsid w:val="00701879"/>
    <w:rsid w:val="00702EDE"/>
    <w:rsid w:val="00704DA2"/>
    <w:rsid w:val="007059BD"/>
    <w:rsid w:val="0070634E"/>
    <w:rsid w:val="00707467"/>
    <w:rsid w:val="00710C56"/>
    <w:rsid w:val="00710F86"/>
    <w:rsid w:val="00712D37"/>
    <w:rsid w:val="00721284"/>
    <w:rsid w:val="007222BA"/>
    <w:rsid w:val="00722770"/>
    <w:rsid w:val="00722CB1"/>
    <w:rsid w:val="00722D85"/>
    <w:rsid w:val="007230C2"/>
    <w:rsid w:val="00723AAB"/>
    <w:rsid w:val="00724AD9"/>
    <w:rsid w:val="00724E61"/>
    <w:rsid w:val="00724F08"/>
    <w:rsid w:val="00725DD5"/>
    <w:rsid w:val="007261C7"/>
    <w:rsid w:val="007264DE"/>
    <w:rsid w:val="00727230"/>
    <w:rsid w:val="00727794"/>
    <w:rsid w:val="00727CF6"/>
    <w:rsid w:val="00730290"/>
    <w:rsid w:val="00730772"/>
    <w:rsid w:val="00730C81"/>
    <w:rsid w:val="007312CD"/>
    <w:rsid w:val="00731F60"/>
    <w:rsid w:val="00732707"/>
    <w:rsid w:val="00732DF2"/>
    <w:rsid w:val="00733AFF"/>
    <w:rsid w:val="00733C31"/>
    <w:rsid w:val="0073421C"/>
    <w:rsid w:val="007345EF"/>
    <w:rsid w:val="007345F9"/>
    <w:rsid w:val="00735469"/>
    <w:rsid w:val="0073674E"/>
    <w:rsid w:val="00736B44"/>
    <w:rsid w:val="007375C8"/>
    <w:rsid w:val="00741B62"/>
    <w:rsid w:val="00742360"/>
    <w:rsid w:val="007426EA"/>
    <w:rsid w:val="00742CC1"/>
    <w:rsid w:val="007436AA"/>
    <w:rsid w:val="00743933"/>
    <w:rsid w:val="007459EA"/>
    <w:rsid w:val="007462B8"/>
    <w:rsid w:val="00746938"/>
    <w:rsid w:val="00746A13"/>
    <w:rsid w:val="00746AB2"/>
    <w:rsid w:val="00746DE0"/>
    <w:rsid w:val="00750319"/>
    <w:rsid w:val="00750F63"/>
    <w:rsid w:val="00751BFC"/>
    <w:rsid w:val="0075316E"/>
    <w:rsid w:val="00753416"/>
    <w:rsid w:val="0075480A"/>
    <w:rsid w:val="00756B9D"/>
    <w:rsid w:val="00757A52"/>
    <w:rsid w:val="00757E87"/>
    <w:rsid w:val="00761F87"/>
    <w:rsid w:val="00763E5F"/>
    <w:rsid w:val="00764779"/>
    <w:rsid w:val="0076501A"/>
    <w:rsid w:val="00766470"/>
    <w:rsid w:val="00766B47"/>
    <w:rsid w:val="00766B9C"/>
    <w:rsid w:val="007723B7"/>
    <w:rsid w:val="007724C4"/>
    <w:rsid w:val="007725C5"/>
    <w:rsid w:val="00773FD4"/>
    <w:rsid w:val="007746CB"/>
    <w:rsid w:val="0077766F"/>
    <w:rsid w:val="007779DA"/>
    <w:rsid w:val="00777DAA"/>
    <w:rsid w:val="00780689"/>
    <w:rsid w:val="0078089D"/>
    <w:rsid w:val="00781F17"/>
    <w:rsid w:val="00781F81"/>
    <w:rsid w:val="00782863"/>
    <w:rsid w:val="00783890"/>
    <w:rsid w:val="00784CA6"/>
    <w:rsid w:val="00785389"/>
    <w:rsid w:val="00786D99"/>
    <w:rsid w:val="007901E7"/>
    <w:rsid w:val="00791062"/>
    <w:rsid w:val="00791BEC"/>
    <w:rsid w:val="007929D8"/>
    <w:rsid w:val="00792E21"/>
    <w:rsid w:val="00793349"/>
    <w:rsid w:val="00793D9A"/>
    <w:rsid w:val="0079497D"/>
    <w:rsid w:val="007A090C"/>
    <w:rsid w:val="007A0958"/>
    <w:rsid w:val="007A17D7"/>
    <w:rsid w:val="007A1C39"/>
    <w:rsid w:val="007A2234"/>
    <w:rsid w:val="007A4A46"/>
    <w:rsid w:val="007A53E1"/>
    <w:rsid w:val="007A56BE"/>
    <w:rsid w:val="007A6734"/>
    <w:rsid w:val="007A78C0"/>
    <w:rsid w:val="007B0729"/>
    <w:rsid w:val="007B1201"/>
    <w:rsid w:val="007B252C"/>
    <w:rsid w:val="007B409E"/>
    <w:rsid w:val="007B45DB"/>
    <w:rsid w:val="007B4656"/>
    <w:rsid w:val="007B4E03"/>
    <w:rsid w:val="007B5A92"/>
    <w:rsid w:val="007B6B6F"/>
    <w:rsid w:val="007B7FA8"/>
    <w:rsid w:val="007C2C30"/>
    <w:rsid w:val="007C2F77"/>
    <w:rsid w:val="007C31DF"/>
    <w:rsid w:val="007C4EC1"/>
    <w:rsid w:val="007C5572"/>
    <w:rsid w:val="007C59DB"/>
    <w:rsid w:val="007C6B1B"/>
    <w:rsid w:val="007D03B6"/>
    <w:rsid w:val="007D2664"/>
    <w:rsid w:val="007D5365"/>
    <w:rsid w:val="007D5E12"/>
    <w:rsid w:val="007D6320"/>
    <w:rsid w:val="007D772E"/>
    <w:rsid w:val="007D7B5E"/>
    <w:rsid w:val="007E08A4"/>
    <w:rsid w:val="007E0FCB"/>
    <w:rsid w:val="007E242A"/>
    <w:rsid w:val="007E32A3"/>
    <w:rsid w:val="007F09CB"/>
    <w:rsid w:val="007F1D5E"/>
    <w:rsid w:val="007F3636"/>
    <w:rsid w:val="007F3F60"/>
    <w:rsid w:val="007F61A2"/>
    <w:rsid w:val="007F6F20"/>
    <w:rsid w:val="00800987"/>
    <w:rsid w:val="00801776"/>
    <w:rsid w:val="00801A3B"/>
    <w:rsid w:val="00801C49"/>
    <w:rsid w:val="00802A75"/>
    <w:rsid w:val="00802FD2"/>
    <w:rsid w:val="00805692"/>
    <w:rsid w:val="008056C2"/>
    <w:rsid w:val="00805705"/>
    <w:rsid w:val="00806B57"/>
    <w:rsid w:val="00811A4A"/>
    <w:rsid w:val="0081253C"/>
    <w:rsid w:val="00812651"/>
    <w:rsid w:val="0081285F"/>
    <w:rsid w:val="0081337E"/>
    <w:rsid w:val="008136EB"/>
    <w:rsid w:val="008142E0"/>
    <w:rsid w:val="008159C3"/>
    <w:rsid w:val="00815A1E"/>
    <w:rsid w:val="00816A09"/>
    <w:rsid w:val="00816AEA"/>
    <w:rsid w:val="00820D54"/>
    <w:rsid w:val="008232B0"/>
    <w:rsid w:val="00823D23"/>
    <w:rsid w:val="0082409F"/>
    <w:rsid w:val="008240E6"/>
    <w:rsid w:val="0082432D"/>
    <w:rsid w:val="008247CF"/>
    <w:rsid w:val="00824905"/>
    <w:rsid w:val="008274F1"/>
    <w:rsid w:val="008306B4"/>
    <w:rsid w:val="008326D2"/>
    <w:rsid w:val="00832B17"/>
    <w:rsid w:val="00833557"/>
    <w:rsid w:val="008365F3"/>
    <w:rsid w:val="0083704F"/>
    <w:rsid w:val="00837FB4"/>
    <w:rsid w:val="00841009"/>
    <w:rsid w:val="008428A3"/>
    <w:rsid w:val="00843A18"/>
    <w:rsid w:val="00844614"/>
    <w:rsid w:val="0084556F"/>
    <w:rsid w:val="00847264"/>
    <w:rsid w:val="0085102A"/>
    <w:rsid w:val="0085207A"/>
    <w:rsid w:val="00855822"/>
    <w:rsid w:val="0086061B"/>
    <w:rsid w:val="00860CA8"/>
    <w:rsid w:val="008623FC"/>
    <w:rsid w:val="00862A34"/>
    <w:rsid w:val="008652D6"/>
    <w:rsid w:val="00865CE5"/>
    <w:rsid w:val="00867810"/>
    <w:rsid w:val="00873520"/>
    <w:rsid w:val="008747E8"/>
    <w:rsid w:val="00874CD8"/>
    <w:rsid w:val="008765F2"/>
    <w:rsid w:val="00876A96"/>
    <w:rsid w:val="00876D68"/>
    <w:rsid w:val="008808E7"/>
    <w:rsid w:val="00880B8D"/>
    <w:rsid w:val="008812B6"/>
    <w:rsid w:val="008812CD"/>
    <w:rsid w:val="00881AF4"/>
    <w:rsid w:val="00884FA3"/>
    <w:rsid w:val="0089117F"/>
    <w:rsid w:val="008933F4"/>
    <w:rsid w:val="0089444E"/>
    <w:rsid w:val="00894A9B"/>
    <w:rsid w:val="0089532B"/>
    <w:rsid w:val="008964D9"/>
    <w:rsid w:val="008976B9"/>
    <w:rsid w:val="008A2301"/>
    <w:rsid w:val="008A265E"/>
    <w:rsid w:val="008A2E24"/>
    <w:rsid w:val="008A331D"/>
    <w:rsid w:val="008A44DA"/>
    <w:rsid w:val="008A4871"/>
    <w:rsid w:val="008A59DB"/>
    <w:rsid w:val="008B1768"/>
    <w:rsid w:val="008B200B"/>
    <w:rsid w:val="008B38C1"/>
    <w:rsid w:val="008B44C8"/>
    <w:rsid w:val="008B6501"/>
    <w:rsid w:val="008C1407"/>
    <w:rsid w:val="008C1F77"/>
    <w:rsid w:val="008C22D3"/>
    <w:rsid w:val="008C6D56"/>
    <w:rsid w:val="008C6DC8"/>
    <w:rsid w:val="008C7096"/>
    <w:rsid w:val="008C7987"/>
    <w:rsid w:val="008D0C5D"/>
    <w:rsid w:val="008D2668"/>
    <w:rsid w:val="008D7B9B"/>
    <w:rsid w:val="008E11E1"/>
    <w:rsid w:val="008E1BFF"/>
    <w:rsid w:val="008E3100"/>
    <w:rsid w:val="008E51A6"/>
    <w:rsid w:val="008E53BF"/>
    <w:rsid w:val="008E6150"/>
    <w:rsid w:val="008E6B6C"/>
    <w:rsid w:val="008E70EF"/>
    <w:rsid w:val="008E7352"/>
    <w:rsid w:val="008F0C77"/>
    <w:rsid w:val="008F0FAD"/>
    <w:rsid w:val="008F2454"/>
    <w:rsid w:val="008F4077"/>
    <w:rsid w:val="008F533D"/>
    <w:rsid w:val="008F53CE"/>
    <w:rsid w:val="008F644E"/>
    <w:rsid w:val="008F6725"/>
    <w:rsid w:val="008F7337"/>
    <w:rsid w:val="00900C40"/>
    <w:rsid w:val="00900EDA"/>
    <w:rsid w:val="00903ED3"/>
    <w:rsid w:val="009041A2"/>
    <w:rsid w:val="00904F83"/>
    <w:rsid w:val="00905820"/>
    <w:rsid w:val="0090629D"/>
    <w:rsid w:val="0090640A"/>
    <w:rsid w:val="009075D4"/>
    <w:rsid w:val="00910EA6"/>
    <w:rsid w:val="00913138"/>
    <w:rsid w:val="009140FF"/>
    <w:rsid w:val="00914D3E"/>
    <w:rsid w:val="009155C7"/>
    <w:rsid w:val="00917040"/>
    <w:rsid w:val="0091736C"/>
    <w:rsid w:val="009206F4"/>
    <w:rsid w:val="00921237"/>
    <w:rsid w:val="0092270A"/>
    <w:rsid w:val="00922AD1"/>
    <w:rsid w:val="00925A1E"/>
    <w:rsid w:val="00930FD8"/>
    <w:rsid w:val="0093459E"/>
    <w:rsid w:val="009348FF"/>
    <w:rsid w:val="009349C1"/>
    <w:rsid w:val="00935D55"/>
    <w:rsid w:val="00936887"/>
    <w:rsid w:val="0093766E"/>
    <w:rsid w:val="0094130E"/>
    <w:rsid w:val="009422BE"/>
    <w:rsid w:val="00945D3F"/>
    <w:rsid w:val="0094607F"/>
    <w:rsid w:val="00947E61"/>
    <w:rsid w:val="00950414"/>
    <w:rsid w:val="009508A1"/>
    <w:rsid w:val="00950A86"/>
    <w:rsid w:val="00950ADE"/>
    <w:rsid w:val="00950C33"/>
    <w:rsid w:val="00951938"/>
    <w:rsid w:val="009551B3"/>
    <w:rsid w:val="00955355"/>
    <w:rsid w:val="00955BF7"/>
    <w:rsid w:val="00956AEF"/>
    <w:rsid w:val="009601DB"/>
    <w:rsid w:val="00961F73"/>
    <w:rsid w:val="00962CF5"/>
    <w:rsid w:val="00963EB1"/>
    <w:rsid w:val="00965273"/>
    <w:rsid w:val="00965BDA"/>
    <w:rsid w:val="009704CD"/>
    <w:rsid w:val="0097118A"/>
    <w:rsid w:val="00971FDF"/>
    <w:rsid w:val="00974FBB"/>
    <w:rsid w:val="00976094"/>
    <w:rsid w:val="00976F7B"/>
    <w:rsid w:val="00981640"/>
    <w:rsid w:val="00981F4A"/>
    <w:rsid w:val="00983E85"/>
    <w:rsid w:val="009851A2"/>
    <w:rsid w:val="00987349"/>
    <w:rsid w:val="009902E4"/>
    <w:rsid w:val="009914B7"/>
    <w:rsid w:val="00991F95"/>
    <w:rsid w:val="0099210F"/>
    <w:rsid w:val="0099228B"/>
    <w:rsid w:val="00994685"/>
    <w:rsid w:val="0099619B"/>
    <w:rsid w:val="0099703F"/>
    <w:rsid w:val="009A0BC5"/>
    <w:rsid w:val="009A0EB9"/>
    <w:rsid w:val="009A1FFB"/>
    <w:rsid w:val="009A2D67"/>
    <w:rsid w:val="009A6549"/>
    <w:rsid w:val="009A6859"/>
    <w:rsid w:val="009A6968"/>
    <w:rsid w:val="009A71BD"/>
    <w:rsid w:val="009B15D5"/>
    <w:rsid w:val="009B2DBB"/>
    <w:rsid w:val="009B4A33"/>
    <w:rsid w:val="009B4C4F"/>
    <w:rsid w:val="009B4D6D"/>
    <w:rsid w:val="009B4EF6"/>
    <w:rsid w:val="009B5AB3"/>
    <w:rsid w:val="009B5EA4"/>
    <w:rsid w:val="009C1A49"/>
    <w:rsid w:val="009C2AF3"/>
    <w:rsid w:val="009C352E"/>
    <w:rsid w:val="009C50A5"/>
    <w:rsid w:val="009C5231"/>
    <w:rsid w:val="009D0AE5"/>
    <w:rsid w:val="009D103B"/>
    <w:rsid w:val="009D2716"/>
    <w:rsid w:val="009D29D3"/>
    <w:rsid w:val="009D2ACE"/>
    <w:rsid w:val="009D5A93"/>
    <w:rsid w:val="009E24A0"/>
    <w:rsid w:val="009E2E50"/>
    <w:rsid w:val="009E31B7"/>
    <w:rsid w:val="009E36E1"/>
    <w:rsid w:val="009E3C44"/>
    <w:rsid w:val="009E3F83"/>
    <w:rsid w:val="009E6B65"/>
    <w:rsid w:val="009F09FB"/>
    <w:rsid w:val="009F1EE3"/>
    <w:rsid w:val="009F2A8E"/>
    <w:rsid w:val="009F3A82"/>
    <w:rsid w:val="009F3E5A"/>
    <w:rsid w:val="009F508F"/>
    <w:rsid w:val="009F5620"/>
    <w:rsid w:val="009F6C86"/>
    <w:rsid w:val="009F779D"/>
    <w:rsid w:val="00A01025"/>
    <w:rsid w:val="00A01803"/>
    <w:rsid w:val="00A02095"/>
    <w:rsid w:val="00A04B94"/>
    <w:rsid w:val="00A05325"/>
    <w:rsid w:val="00A0595F"/>
    <w:rsid w:val="00A0628E"/>
    <w:rsid w:val="00A068B5"/>
    <w:rsid w:val="00A10E1A"/>
    <w:rsid w:val="00A11C89"/>
    <w:rsid w:val="00A12B42"/>
    <w:rsid w:val="00A14132"/>
    <w:rsid w:val="00A14882"/>
    <w:rsid w:val="00A148BA"/>
    <w:rsid w:val="00A15F46"/>
    <w:rsid w:val="00A17BBF"/>
    <w:rsid w:val="00A17E2B"/>
    <w:rsid w:val="00A204E7"/>
    <w:rsid w:val="00A211B5"/>
    <w:rsid w:val="00A22018"/>
    <w:rsid w:val="00A22367"/>
    <w:rsid w:val="00A241B4"/>
    <w:rsid w:val="00A24B7B"/>
    <w:rsid w:val="00A25EE3"/>
    <w:rsid w:val="00A26CD7"/>
    <w:rsid w:val="00A277BA"/>
    <w:rsid w:val="00A27B00"/>
    <w:rsid w:val="00A31BA5"/>
    <w:rsid w:val="00A32671"/>
    <w:rsid w:val="00A3362F"/>
    <w:rsid w:val="00A33B39"/>
    <w:rsid w:val="00A33C61"/>
    <w:rsid w:val="00A37988"/>
    <w:rsid w:val="00A37B5D"/>
    <w:rsid w:val="00A37EF9"/>
    <w:rsid w:val="00A401F1"/>
    <w:rsid w:val="00A4233F"/>
    <w:rsid w:val="00A445D3"/>
    <w:rsid w:val="00A45040"/>
    <w:rsid w:val="00A45673"/>
    <w:rsid w:val="00A45933"/>
    <w:rsid w:val="00A472BE"/>
    <w:rsid w:val="00A50585"/>
    <w:rsid w:val="00A52AA4"/>
    <w:rsid w:val="00A542EB"/>
    <w:rsid w:val="00A544ED"/>
    <w:rsid w:val="00A548F7"/>
    <w:rsid w:val="00A562A6"/>
    <w:rsid w:val="00A565EF"/>
    <w:rsid w:val="00A60F6E"/>
    <w:rsid w:val="00A622B5"/>
    <w:rsid w:val="00A623BC"/>
    <w:rsid w:val="00A63970"/>
    <w:rsid w:val="00A645A1"/>
    <w:rsid w:val="00A66049"/>
    <w:rsid w:val="00A6680F"/>
    <w:rsid w:val="00A67334"/>
    <w:rsid w:val="00A7009E"/>
    <w:rsid w:val="00A72B0F"/>
    <w:rsid w:val="00A75803"/>
    <w:rsid w:val="00A76F01"/>
    <w:rsid w:val="00A802F6"/>
    <w:rsid w:val="00A819CD"/>
    <w:rsid w:val="00A82103"/>
    <w:rsid w:val="00A82670"/>
    <w:rsid w:val="00A841AD"/>
    <w:rsid w:val="00A841E6"/>
    <w:rsid w:val="00A8441D"/>
    <w:rsid w:val="00A8461C"/>
    <w:rsid w:val="00A852DB"/>
    <w:rsid w:val="00A85C40"/>
    <w:rsid w:val="00A869AB"/>
    <w:rsid w:val="00A8706C"/>
    <w:rsid w:val="00A87193"/>
    <w:rsid w:val="00A87386"/>
    <w:rsid w:val="00A914FE"/>
    <w:rsid w:val="00A91BF8"/>
    <w:rsid w:val="00A94C4B"/>
    <w:rsid w:val="00A9509B"/>
    <w:rsid w:val="00AA0391"/>
    <w:rsid w:val="00AA15B1"/>
    <w:rsid w:val="00AA1783"/>
    <w:rsid w:val="00AA2727"/>
    <w:rsid w:val="00AA3379"/>
    <w:rsid w:val="00AA3B83"/>
    <w:rsid w:val="00AA593C"/>
    <w:rsid w:val="00AA7E76"/>
    <w:rsid w:val="00AB05D1"/>
    <w:rsid w:val="00AB1E27"/>
    <w:rsid w:val="00AB39E2"/>
    <w:rsid w:val="00AB439E"/>
    <w:rsid w:val="00AB5712"/>
    <w:rsid w:val="00AB5D31"/>
    <w:rsid w:val="00AC125A"/>
    <w:rsid w:val="00AC13FD"/>
    <w:rsid w:val="00AC192E"/>
    <w:rsid w:val="00AC194F"/>
    <w:rsid w:val="00AC2B20"/>
    <w:rsid w:val="00AC3969"/>
    <w:rsid w:val="00AC552F"/>
    <w:rsid w:val="00AC59DD"/>
    <w:rsid w:val="00AC7000"/>
    <w:rsid w:val="00AD03D1"/>
    <w:rsid w:val="00AD2A45"/>
    <w:rsid w:val="00AD2BE2"/>
    <w:rsid w:val="00AD2E78"/>
    <w:rsid w:val="00AD34F5"/>
    <w:rsid w:val="00AD466A"/>
    <w:rsid w:val="00AD547C"/>
    <w:rsid w:val="00AD6474"/>
    <w:rsid w:val="00AD71BF"/>
    <w:rsid w:val="00AE31CA"/>
    <w:rsid w:val="00AE3AE9"/>
    <w:rsid w:val="00AE48BB"/>
    <w:rsid w:val="00AE4B3C"/>
    <w:rsid w:val="00AE4C52"/>
    <w:rsid w:val="00AF059C"/>
    <w:rsid w:val="00AF126D"/>
    <w:rsid w:val="00AF1C09"/>
    <w:rsid w:val="00AF1EDD"/>
    <w:rsid w:val="00AF354B"/>
    <w:rsid w:val="00AF3911"/>
    <w:rsid w:val="00AF3CC5"/>
    <w:rsid w:val="00AF4A93"/>
    <w:rsid w:val="00AF539B"/>
    <w:rsid w:val="00AF6067"/>
    <w:rsid w:val="00B02768"/>
    <w:rsid w:val="00B036D7"/>
    <w:rsid w:val="00B0370E"/>
    <w:rsid w:val="00B041BD"/>
    <w:rsid w:val="00B05876"/>
    <w:rsid w:val="00B069A0"/>
    <w:rsid w:val="00B10EC9"/>
    <w:rsid w:val="00B11D38"/>
    <w:rsid w:val="00B1257C"/>
    <w:rsid w:val="00B151C4"/>
    <w:rsid w:val="00B1734A"/>
    <w:rsid w:val="00B17C0E"/>
    <w:rsid w:val="00B200B4"/>
    <w:rsid w:val="00B202AB"/>
    <w:rsid w:val="00B21306"/>
    <w:rsid w:val="00B21AD4"/>
    <w:rsid w:val="00B23E43"/>
    <w:rsid w:val="00B24BA5"/>
    <w:rsid w:val="00B254CE"/>
    <w:rsid w:val="00B25BCD"/>
    <w:rsid w:val="00B31DB1"/>
    <w:rsid w:val="00B322BE"/>
    <w:rsid w:val="00B3247E"/>
    <w:rsid w:val="00B333EE"/>
    <w:rsid w:val="00B33742"/>
    <w:rsid w:val="00B338EE"/>
    <w:rsid w:val="00B34FC2"/>
    <w:rsid w:val="00B357B2"/>
    <w:rsid w:val="00B36DAB"/>
    <w:rsid w:val="00B37D5E"/>
    <w:rsid w:val="00B40FAD"/>
    <w:rsid w:val="00B411C0"/>
    <w:rsid w:val="00B41F06"/>
    <w:rsid w:val="00B43B02"/>
    <w:rsid w:val="00B44BDD"/>
    <w:rsid w:val="00B44FD8"/>
    <w:rsid w:val="00B45737"/>
    <w:rsid w:val="00B45CE0"/>
    <w:rsid w:val="00B46A63"/>
    <w:rsid w:val="00B471BC"/>
    <w:rsid w:val="00B4740A"/>
    <w:rsid w:val="00B50287"/>
    <w:rsid w:val="00B5067A"/>
    <w:rsid w:val="00B50B81"/>
    <w:rsid w:val="00B50DD6"/>
    <w:rsid w:val="00B52749"/>
    <w:rsid w:val="00B53CB8"/>
    <w:rsid w:val="00B54F25"/>
    <w:rsid w:val="00B55BD2"/>
    <w:rsid w:val="00B5660A"/>
    <w:rsid w:val="00B6042E"/>
    <w:rsid w:val="00B60F8B"/>
    <w:rsid w:val="00B614A3"/>
    <w:rsid w:val="00B625E9"/>
    <w:rsid w:val="00B64E26"/>
    <w:rsid w:val="00B65622"/>
    <w:rsid w:val="00B65E74"/>
    <w:rsid w:val="00B660AC"/>
    <w:rsid w:val="00B66276"/>
    <w:rsid w:val="00B67395"/>
    <w:rsid w:val="00B70210"/>
    <w:rsid w:val="00B71433"/>
    <w:rsid w:val="00B72EC2"/>
    <w:rsid w:val="00B72EF3"/>
    <w:rsid w:val="00B81CBD"/>
    <w:rsid w:val="00B82927"/>
    <w:rsid w:val="00B83BF7"/>
    <w:rsid w:val="00B84074"/>
    <w:rsid w:val="00B85198"/>
    <w:rsid w:val="00B869DC"/>
    <w:rsid w:val="00B876E8"/>
    <w:rsid w:val="00B87A37"/>
    <w:rsid w:val="00B907D7"/>
    <w:rsid w:val="00B90923"/>
    <w:rsid w:val="00B918C0"/>
    <w:rsid w:val="00B93797"/>
    <w:rsid w:val="00B9436C"/>
    <w:rsid w:val="00B9444E"/>
    <w:rsid w:val="00BA0A71"/>
    <w:rsid w:val="00BA1B22"/>
    <w:rsid w:val="00BA28FF"/>
    <w:rsid w:val="00BA35BE"/>
    <w:rsid w:val="00BA3B3D"/>
    <w:rsid w:val="00BA5A38"/>
    <w:rsid w:val="00BA5D2C"/>
    <w:rsid w:val="00BA7405"/>
    <w:rsid w:val="00BB0DDF"/>
    <w:rsid w:val="00BB1FA9"/>
    <w:rsid w:val="00BB7A60"/>
    <w:rsid w:val="00BC0467"/>
    <w:rsid w:val="00BC0B2E"/>
    <w:rsid w:val="00BC24CA"/>
    <w:rsid w:val="00BC3382"/>
    <w:rsid w:val="00BC34DB"/>
    <w:rsid w:val="00BC4B83"/>
    <w:rsid w:val="00BC4E08"/>
    <w:rsid w:val="00BD121E"/>
    <w:rsid w:val="00BD1DD4"/>
    <w:rsid w:val="00BD3778"/>
    <w:rsid w:val="00BD57E4"/>
    <w:rsid w:val="00BD5FE7"/>
    <w:rsid w:val="00BD7892"/>
    <w:rsid w:val="00BE1452"/>
    <w:rsid w:val="00BE1738"/>
    <w:rsid w:val="00BE275B"/>
    <w:rsid w:val="00BE29A4"/>
    <w:rsid w:val="00BE2D93"/>
    <w:rsid w:val="00BE40E6"/>
    <w:rsid w:val="00BE5CBF"/>
    <w:rsid w:val="00BE62C4"/>
    <w:rsid w:val="00BE7A9B"/>
    <w:rsid w:val="00BF38BB"/>
    <w:rsid w:val="00BF5696"/>
    <w:rsid w:val="00BF5E25"/>
    <w:rsid w:val="00BF62C0"/>
    <w:rsid w:val="00C0009B"/>
    <w:rsid w:val="00C0017D"/>
    <w:rsid w:val="00C02806"/>
    <w:rsid w:val="00C040C5"/>
    <w:rsid w:val="00C04E90"/>
    <w:rsid w:val="00C05417"/>
    <w:rsid w:val="00C07047"/>
    <w:rsid w:val="00C07363"/>
    <w:rsid w:val="00C07B3D"/>
    <w:rsid w:val="00C07F67"/>
    <w:rsid w:val="00C10807"/>
    <w:rsid w:val="00C15A6B"/>
    <w:rsid w:val="00C209D4"/>
    <w:rsid w:val="00C20F22"/>
    <w:rsid w:val="00C216B2"/>
    <w:rsid w:val="00C21741"/>
    <w:rsid w:val="00C245C6"/>
    <w:rsid w:val="00C25440"/>
    <w:rsid w:val="00C2701B"/>
    <w:rsid w:val="00C277F5"/>
    <w:rsid w:val="00C30E1A"/>
    <w:rsid w:val="00C326F2"/>
    <w:rsid w:val="00C32781"/>
    <w:rsid w:val="00C32BCA"/>
    <w:rsid w:val="00C32E1B"/>
    <w:rsid w:val="00C33551"/>
    <w:rsid w:val="00C33B56"/>
    <w:rsid w:val="00C34981"/>
    <w:rsid w:val="00C34E3A"/>
    <w:rsid w:val="00C369FD"/>
    <w:rsid w:val="00C36F42"/>
    <w:rsid w:val="00C37967"/>
    <w:rsid w:val="00C37EA3"/>
    <w:rsid w:val="00C403FD"/>
    <w:rsid w:val="00C41066"/>
    <w:rsid w:val="00C42B87"/>
    <w:rsid w:val="00C43AE9"/>
    <w:rsid w:val="00C43B60"/>
    <w:rsid w:val="00C46047"/>
    <w:rsid w:val="00C467B0"/>
    <w:rsid w:val="00C46D93"/>
    <w:rsid w:val="00C50627"/>
    <w:rsid w:val="00C518D7"/>
    <w:rsid w:val="00C51906"/>
    <w:rsid w:val="00C5230D"/>
    <w:rsid w:val="00C531BF"/>
    <w:rsid w:val="00C54673"/>
    <w:rsid w:val="00C570D9"/>
    <w:rsid w:val="00C612AC"/>
    <w:rsid w:val="00C6136F"/>
    <w:rsid w:val="00C62473"/>
    <w:rsid w:val="00C624A5"/>
    <w:rsid w:val="00C634E1"/>
    <w:rsid w:val="00C63FD8"/>
    <w:rsid w:val="00C6414D"/>
    <w:rsid w:val="00C6495B"/>
    <w:rsid w:val="00C658DB"/>
    <w:rsid w:val="00C706DC"/>
    <w:rsid w:val="00C70936"/>
    <w:rsid w:val="00C7299F"/>
    <w:rsid w:val="00C73888"/>
    <w:rsid w:val="00C73D24"/>
    <w:rsid w:val="00C74D59"/>
    <w:rsid w:val="00C757B2"/>
    <w:rsid w:val="00C757D2"/>
    <w:rsid w:val="00C765D1"/>
    <w:rsid w:val="00C82221"/>
    <w:rsid w:val="00C826AF"/>
    <w:rsid w:val="00C83F86"/>
    <w:rsid w:val="00C84DFA"/>
    <w:rsid w:val="00C85877"/>
    <w:rsid w:val="00C85DB2"/>
    <w:rsid w:val="00C86D3E"/>
    <w:rsid w:val="00C87973"/>
    <w:rsid w:val="00C9183D"/>
    <w:rsid w:val="00C918EF"/>
    <w:rsid w:val="00C92F2E"/>
    <w:rsid w:val="00C9591D"/>
    <w:rsid w:val="00C96527"/>
    <w:rsid w:val="00C96E44"/>
    <w:rsid w:val="00C974B7"/>
    <w:rsid w:val="00C9762A"/>
    <w:rsid w:val="00CA33F3"/>
    <w:rsid w:val="00CA42E1"/>
    <w:rsid w:val="00CB0879"/>
    <w:rsid w:val="00CB2769"/>
    <w:rsid w:val="00CB4D0A"/>
    <w:rsid w:val="00CB536E"/>
    <w:rsid w:val="00CB6499"/>
    <w:rsid w:val="00CB6E66"/>
    <w:rsid w:val="00CC29BD"/>
    <w:rsid w:val="00CC3F11"/>
    <w:rsid w:val="00CC3F14"/>
    <w:rsid w:val="00CC436C"/>
    <w:rsid w:val="00CC4973"/>
    <w:rsid w:val="00CC4D8E"/>
    <w:rsid w:val="00CC5E7A"/>
    <w:rsid w:val="00CC6D1F"/>
    <w:rsid w:val="00CC7E29"/>
    <w:rsid w:val="00CD054A"/>
    <w:rsid w:val="00CD0AA4"/>
    <w:rsid w:val="00CD0FA2"/>
    <w:rsid w:val="00CD225E"/>
    <w:rsid w:val="00CD38DC"/>
    <w:rsid w:val="00CD47C5"/>
    <w:rsid w:val="00CD5267"/>
    <w:rsid w:val="00CE0F7F"/>
    <w:rsid w:val="00CE1939"/>
    <w:rsid w:val="00CE222D"/>
    <w:rsid w:val="00CE2BFA"/>
    <w:rsid w:val="00CE3AFA"/>
    <w:rsid w:val="00CE6F00"/>
    <w:rsid w:val="00CE744B"/>
    <w:rsid w:val="00CE76C4"/>
    <w:rsid w:val="00CF02FD"/>
    <w:rsid w:val="00CF0F67"/>
    <w:rsid w:val="00CF15B4"/>
    <w:rsid w:val="00CF380A"/>
    <w:rsid w:val="00CF4421"/>
    <w:rsid w:val="00CF491F"/>
    <w:rsid w:val="00CF4A04"/>
    <w:rsid w:val="00CF53C5"/>
    <w:rsid w:val="00CF5B81"/>
    <w:rsid w:val="00CF697F"/>
    <w:rsid w:val="00D0071F"/>
    <w:rsid w:val="00D00BAB"/>
    <w:rsid w:val="00D00CB1"/>
    <w:rsid w:val="00D0202A"/>
    <w:rsid w:val="00D033B4"/>
    <w:rsid w:val="00D03DC8"/>
    <w:rsid w:val="00D07FC4"/>
    <w:rsid w:val="00D1150C"/>
    <w:rsid w:val="00D1203B"/>
    <w:rsid w:val="00D12F99"/>
    <w:rsid w:val="00D1487E"/>
    <w:rsid w:val="00D160E9"/>
    <w:rsid w:val="00D164AF"/>
    <w:rsid w:val="00D169A2"/>
    <w:rsid w:val="00D177FC"/>
    <w:rsid w:val="00D20BCB"/>
    <w:rsid w:val="00D20D6A"/>
    <w:rsid w:val="00D218EF"/>
    <w:rsid w:val="00D24AA5"/>
    <w:rsid w:val="00D25013"/>
    <w:rsid w:val="00D25D04"/>
    <w:rsid w:val="00D266E9"/>
    <w:rsid w:val="00D26857"/>
    <w:rsid w:val="00D2718E"/>
    <w:rsid w:val="00D304B3"/>
    <w:rsid w:val="00D30954"/>
    <w:rsid w:val="00D31D1E"/>
    <w:rsid w:val="00D323D9"/>
    <w:rsid w:val="00D34317"/>
    <w:rsid w:val="00D35649"/>
    <w:rsid w:val="00D35BF1"/>
    <w:rsid w:val="00D40BF1"/>
    <w:rsid w:val="00D40F90"/>
    <w:rsid w:val="00D428EC"/>
    <w:rsid w:val="00D44DFC"/>
    <w:rsid w:val="00D45E3D"/>
    <w:rsid w:val="00D461A6"/>
    <w:rsid w:val="00D50EDC"/>
    <w:rsid w:val="00D511B1"/>
    <w:rsid w:val="00D523B0"/>
    <w:rsid w:val="00D53184"/>
    <w:rsid w:val="00D543C8"/>
    <w:rsid w:val="00D55260"/>
    <w:rsid w:val="00D55311"/>
    <w:rsid w:val="00D602E5"/>
    <w:rsid w:val="00D60313"/>
    <w:rsid w:val="00D60518"/>
    <w:rsid w:val="00D6147D"/>
    <w:rsid w:val="00D61772"/>
    <w:rsid w:val="00D61960"/>
    <w:rsid w:val="00D619E2"/>
    <w:rsid w:val="00D61FEF"/>
    <w:rsid w:val="00D623E8"/>
    <w:rsid w:val="00D6302A"/>
    <w:rsid w:val="00D651C7"/>
    <w:rsid w:val="00D708CC"/>
    <w:rsid w:val="00D70EB9"/>
    <w:rsid w:val="00D72E57"/>
    <w:rsid w:val="00D73262"/>
    <w:rsid w:val="00D749E7"/>
    <w:rsid w:val="00D76D92"/>
    <w:rsid w:val="00D77273"/>
    <w:rsid w:val="00D7788F"/>
    <w:rsid w:val="00D77900"/>
    <w:rsid w:val="00D80BF0"/>
    <w:rsid w:val="00D83188"/>
    <w:rsid w:val="00D8332A"/>
    <w:rsid w:val="00D85BB6"/>
    <w:rsid w:val="00D85F4F"/>
    <w:rsid w:val="00D86C31"/>
    <w:rsid w:val="00D87036"/>
    <w:rsid w:val="00D87BA3"/>
    <w:rsid w:val="00D9010A"/>
    <w:rsid w:val="00D9029F"/>
    <w:rsid w:val="00D9228D"/>
    <w:rsid w:val="00D923B2"/>
    <w:rsid w:val="00D93D1E"/>
    <w:rsid w:val="00D9490E"/>
    <w:rsid w:val="00D953E0"/>
    <w:rsid w:val="00D95B24"/>
    <w:rsid w:val="00DA0512"/>
    <w:rsid w:val="00DA0DCC"/>
    <w:rsid w:val="00DA229B"/>
    <w:rsid w:val="00DA3821"/>
    <w:rsid w:val="00DA3A1B"/>
    <w:rsid w:val="00DA3E43"/>
    <w:rsid w:val="00DA3F4B"/>
    <w:rsid w:val="00DA440E"/>
    <w:rsid w:val="00DA61B7"/>
    <w:rsid w:val="00DA636B"/>
    <w:rsid w:val="00DA7E0D"/>
    <w:rsid w:val="00DB1D70"/>
    <w:rsid w:val="00DB2C0F"/>
    <w:rsid w:val="00DB63C1"/>
    <w:rsid w:val="00DB6495"/>
    <w:rsid w:val="00DC0818"/>
    <w:rsid w:val="00DC14C8"/>
    <w:rsid w:val="00DC1E65"/>
    <w:rsid w:val="00DC2B41"/>
    <w:rsid w:val="00DC42DA"/>
    <w:rsid w:val="00DC4EED"/>
    <w:rsid w:val="00DC560C"/>
    <w:rsid w:val="00DC5D2E"/>
    <w:rsid w:val="00DC6380"/>
    <w:rsid w:val="00DC6D43"/>
    <w:rsid w:val="00DC770D"/>
    <w:rsid w:val="00DD1A46"/>
    <w:rsid w:val="00DD2BDB"/>
    <w:rsid w:val="00DD3279"/>
    <w:rsid w:val="00DD3CD3"/>
    <w:rsid w:val="00DD46FA"/>
    <w:rsid w:val="00DD4958"/>
    <w:rsid w:val="00DD4D2B"/>
    <w:rsid w:val="00DD59A7"/>
    <w:rsid w:val="00DE0E22"/>
    <w:rsid w:val="00DE104F"/>
    <w:rsid w:val="00DE3E6F"/>
    <w:rsid w:val="00DE4046"/>
    <w:rsid w:val="00DE4D7B"/>
    <w:rsid w:val="00DE6789"/>
    <w:rsid w:val="00DE6FD7"/>
    <w:rsid w:val="00DE71EF"/>
    <w:rsid w:val="00DE7672"/>
    <w:rsid w:val="00DF0AAC"/>
    <w:rsid w:val="00DF2210"/>
    <w:rsid w:val="00DF395E"/>
    <w:rsid w:val="00DF5305"/>
    <w:rsid w:val="00DF5AB7"/>
    <w:rsid w:val="00DF6610"/>
    <w:rsid w:val="00DF6E63"/>
    <w:rsid w:val="00DF7752"/>
    <w:rsid w:val="00DF7909"/>
    <w:rsid w:val="00DF79D8"/>
    <w:rsid w:val="00E002BA"/>
    <w:rsid w:val="00E055AE"/>
    <w:rsid w:val="00E058B1"/>
    <w:rsid w:val="00E06920"/>
    <w:rsid w:val="00E06D65"/>
    <w:rsid w:val="00E07A77"/>
    <w:rsid w:val="00E1184E"/>
    <w:rsid w:val="00E12A50"/>
    <w:rsid w:val="00E13978"/>
    <w:rsid w:val="00E14FDD"/>
    <w:rsid w:val="00E1540C"/>
    <w:rsid w:val="00E15E77"/>
    <w:rsid w:val="00E16314"/>
    <w:rsid w:val="00E16ECB"/>
    <w:rsid w:val="00E17A45"/>
    <w:rsid w:val="00E201C7"/>
    <w:rsid w:val="00E20234"/>
    <w:rsid w:val="00E218F2"/>
    <w:rsid w:val="00E22738"/>
    <w:rsid w:val="00E23300"/>
    <w:rsid w:val="00E2363A"/>
    <w:rsid w:val="00E25889"/>
    <w:rsid w:val="00E27386"/>
    <w:rsid w:val="00E34170"/>
    <w:rsid w:val="00E37FA2"/>
    <w:rsid w:val="00E40751"/>
    <w:rsid w:val="00E43739"/>
    <w:rsid w:val="00E438A8"/>
    <w:rsid w:val="00E43959"/>
    <w:rsid w:val="00E44BAE"/>
    <w:rsid w:val="00E44E75"/>
    <w:rsid w:val="00E45619"/>
    <w:rsid w:val="00E4649C"/>
    <w:rsid w:val="00E46CE3"/>
    <w:rsid w:val="00E46FA1"/>
    <w:rsid w:val="00E473A0"/>
    <w:rsid w:val="00E47443"/>
    <w:rsid w:val="00E47F64"/>
    <w:rsid w:val="00E5027F"/>
    <w:rsid w:val="00E51070"/>
    <w:rsid w:val="00E52F11"/>
    <w:rsid w:val="00E5384D"/>
    <w:rsid w:val="00E5478B"/>
    <w:rsid w:val="00E54B71"/>
    <w:rsid w:val="00E55EC4"/>
    <w:rsid w:val="00E5693F"/>
    <w:rsid w:val="00E57532"/>
    <w:rsid w:val="00E578ED"/>
    <w:rsid w:val="00E60273"/>
    <w:rsid w:val="00E61375"/>
    <w:rsid w:val="00E61457"/>
    <w:rsid w:val="00E62726"/>
    <w:rsid w:val="00E63F7E"/>
    <w:rsid w:val="00E64006"/>
    <w:rsid w:val="00E640A7"/>
    <w:rsid w:val="00E66036"/>
    <w:rsid w:val="00E70084"/>
    <w:rsid w:val="00E7595A"/>
    <w:rsid w:val="00E7622C"/>
    <w:rsid w:val="00E76D47"/>
    <w:rsid w:val="00E7708E"/>
    <w:rsid w:val="00E8127C"/>
    <w:rsid w:val="00E814B9"/>
    <w:rsid w:val="00E855C3"/>
    <w:rsid w:val="00E85C7C"/>
    <w:rsid w:val="00E86CC6"/>
    <w:rsid w:val="00E86E66"/>
    <w:rsid w:val="00E87388"/>
    <w:rsid w:val="00E87592"/>
    <w:rsid w:val="00E9091F"/>
    <w:rsid w:val="00E90FE7"/>
    <w:rsid w:val="00E91F7C"/>
    <w:rsid w:val="00E91FC1"/>
    <w:rsid w:val="00E92009"/>
    <w:rsid w:val="00E92A53"/>
    <w:rsid w:val="00E93219"/>
    <w:rsid w:val="00E93478"/>
    <w:rsid w:val="00E93E54"/>
    <w:rsid w:val="00E94325"/>
    <w:rsid w:val="00E94633"/>
    <w:rsid w:val="00E94F92"/>
    <w:rsid w:val="00E964B5"/>
    <w:rsid w:val="00E96838"/>
    <w:rsid w:val="00E97271"/>
    <w:rsid w:val="00E97964"/>
    <w:rsid w:val="00EA0093"/>
    <w:rsid w:val="00EA19E8"/>
    <w:rsid w:val="00EA1F0A"/>
    <w:rsid w:val="00EA364D"/>
    <w:rsid w:val="00EA3D82"/>
    <w:rsid w:val="00EA6E5C"/>
    <w:rsid w:val="00EA7346"/>
    <w:rsid w:val="00EB0775"/>
    <w:rsid w:val="00EB314F"/>
    <w:rsid w:val="00EB5CB6"/>
    <w:rsid w:val="00EB6CB2"/>
    <w:rsid w:val="00EB6E26"/>
    <w:rsid w:val="00EB74A4"/>
    <w:rsid w:val="00EC0490"/>
    <w:rsid w:val="00EC06B0"/>
    <w:rsid w:val="00EC09E6"/>
    <w:rsid w:val="00EC0BAB"/>
    <w:rsid w:val="00EC20DB"/>
    <w:rsid w:val="00EC34D4"/>
    <w:rsid w:val="00EC44D5"/>
    <w:rsid w:val="00EC4CA8"/>
    <w:rsid w:val="00EC52A0"/>
    <w:rsid w:val="00EC5763"/>
    <w:rsid w:val="00EC59D7"/>
    <w:rsid w:val="00ED0B1C"/>
    <w:rsid w:val="00ED1135"/>
    <w:rsid w:val="00ED26F7"/>
    <w:rsid w:val="00ED3486"/>
    <w:rsid w:val="00ED3955"/>
    <w:rsid w:val="00ED4130"/>
    <w:rsid w:val="00ED4569"/>
    <w:rsid w:val="00ED4ADA"/>
    <w:rsid w:val="00EE04DA"/>
    <w:rsid w:val="00EE085D"/>
    <w:rsid w:val="00EE2F38"/>
    <w:rsid w:val="00EE3038"/>
    <w:rsid w:val="00EE495E"/>
    <w:rsid w:val="00EF08D9"/>
    <w:rsid w:val="00EF1D41"/>
    <w:rsid w:val="00EF259A"/>
    <w:rsid w:val="00EF392A"/>
    <w:rsid w:val="00EF5893"/>
    <w:rsid w:val="00EF70BD"/>
    <w:rsid w:val="00EF7147"/>
    <w:rsid w:val="00EF7283"/>
    <w:rsid w:val="00F0120B"/>
    <w:rsid w:val="00F0147A"/>
    <w:rsid w:val="00F01C35"/>
    <w:rsid w:val="00F01CAE"/>
    <w:rsid w:val="00F02565"/>
    <w:rsid w:val="00F02FF4"/>
    <w:rsid w:val="00F033E7"/>
    <w:rsid w:val="00F04BFA"/>
    <w:rsid w:val="00F04D61"/>
    <w:rsid w:val="00F06980"/>
    <w:rsid w:val="00F070A5"/>
    <w:rsid w:val="00F074F5"/>
    <w:rsid w:val="00F07DDC"/>
    <w:rsid w:val="00F10CE4"/>
    <w:rsid w:val="00F10F14"/>
    <w:rsid w:val="00F11721"/>
    <w:rsid w:val="00F1370C"/>
    <w:rsid w:val="00F23A26"/>
    <w:rsid w:val="00F23ECB"/>
    <w:rsid w:val="00F24278"/>
    <w:rsid w:val="00F24D79"/>
    <w:rsid w:val="00F2618D"/>
    <w:rsid w:val="00F2763A"/>
    <w:rsid w:val="00F307A8"/>
    <w:rsid w:val="00F32A3D"/>
    <w:rsid w:val="00F33F0B"/>
    <w:rsid w:val="00F34A2A"/>
    <w:rsid w:val="00F34C05"/>
    <w:rsid w:val="00F37022"/>
    <w:rsid w:val="00F413E9"/>
    <w:rsid w:val="00F41565"/>
    <w:rsid w:val="00F42AA0"/>
    <w:rsid w:val="00F45DB9"/>
    <w:rsid w:val="00F469C8"/>
    <w:rsid w:val="00F47C61"/>
    <w:rsid w:val="00F50101"/>
    <w:rsid w:val="00F51E22"/>
    <w:rsid w:val="00F52DD5"/>
    <w:rsid w:val="00F535E7"/>
    <w:rsid w:val="00F55237"/>
    <w:rsid w:val="00F56334"/>
    <w:rsid w:val="00F56BA9"/>
    <w:rsid w:val="00F573CC"/>
    <w:rsid w:val="00F579F9"/>
    <w:rsid w:val="00F57FF0"/>
    <w:rsid w:val="00F605C1"/>
    <w:rsid w:val="00F6472C"/>
    <w:rsid w:val="00F65380"/>
    <w:rsid w:val="00F65DBF"/>
    <w:rsid w:val="00F65EC5"/>
    <w:rsid w:val="00F67072"/>
    <w:rsid w:val="00F67EEC"/>
    <w:rsid w:val="00F7285F"/>
    <w:rsid w:val="00F73BEC"/>
    <w:rsid w:val="00F74CBA"/>
    <w:rsid w:val="00F75E9A"/>
    <w:rsid w:val="00F76909"/>
    <w:rsid w:val="00F76E4B"/>
    <w:rsid w:val="00F811FA"/>
    <w:rsid w:val="00F81BA4"/>
    <w:rsid w:val="00F8252B"/>
    <w:rsid w:val="00F826C2"/>
    <w:rsid w:val="00F83942"/>
    <w:rsid w:val="00F83DCE"/>
    <w:rsid w:val="00F85247"/>
    <w:rsid w:val="00F85CB6"/>
    <w:rsid w:val="00F86037"/>
    <w:rsid w:val="00F87E58"/>
    <w:rsid w:val="00F90C78"/>
    <w:rsid w:val="00F916DF"/>
    <w:rsid w:val="00F94145"/>
    <w:rsid w:val="00F953FA"/>
    <w:rsid w:val="00F95465"/>
    <w:rsid w:val="00F95AFA"/>
    <w:rsid w:val="00FA0697"/>
    <w:rsid w:val="00FA0CAE"/>
    <w:rsid w:val="00FA0E17"/>
    <w:rsid w:val="00FA1060"/>
    <w:rsid w:val="00FA19CB"/>
    <w:rsid w:val="00FA1CB4"/>
    <w:rsid w:val="00FA1E52"/>
    <w:rsid w:val="00FA33DE"/>
    <w:rsid w:val="00FA637C"/>
    <w:rsid w:val="00FA7D2B"/>
    <w:rsid w:val="00FB33F1"/>
    <w:rsid w:val="00FB3AF0"/>
    <w:rsid w:val="00FB4B81"/>
    <w:rsid w:val="00FB76D6"/>
    <w:rsid w:val="00FC00D0"/>
    <w:rsid w:val="00FC06BE"/>
    <w:rsid w:val="00FC0AC3"/>
    <w:rsid w:val="00FC1E66"/>
    <w:rsid w:val="00FC2BD2"/>
    <w:rsid w:val="00FC2F7D"/>
    <w:rsid w:val="00FC3934"/>
    <w:rsid w:val="00FC483E"/>
    <w:rsid w:val="00FC4DF7"/>
    <w:rsid w:val="00FD047C"/>
    <w:rsid w:val="00FD47C5"/>
    <w:rsid w:val="00FD489B"/>
    <w:rsid w:val="00FD5DD9"/>
    <w:rsid w:val="00FD6B8B"/>
    <w:rsid w:val="00FD7237"/>
    <w:rsid w:val="00FD7822"/>
    <w:rsid w:val="00FE14AC"/>
    <w:rsid w:val="00FE2CFA"/>
    <w:rsid w:val="00FE4DBF"/>
    <w:rsid w:val="00FE5049"/>
    <w:rsid w:val="00FE542C"/>
    <w:rsid w:val="00FE5436"/>
    <w:rsid w:val="00FE62E8"/>
    <w:rsid w:val="00FE657B"/>
    <w:rsid w:val="00FE7309"/>
    <w:rsid w:val="00FF3861"/>
    <w:rsid w:val="00FF3DF6"/>
    <w:rsid w:val="00FF6B92"/>
    <w:rsid w:val="00FF77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0"/>
    <w:lsdException w:name="toc 2" w:uiPriority="0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annotation text" w:uiPriority="0"/>
    <w:lsdException w:name="caption" w:semiHidden="0" w:uiPriority="0" w:unhideWhenUsed="0" w:qFormat="1"/>
    <w:lsdException w:name="footnote reference" w:uiPriority="0"/>
    <w:lsdException w:name="page number" w:uiPriority="0"/>
    <w:lsdException w:name="List" w:uiPriority="0"/>
    <w:lsdException w:name="List Bullet" w:uiPriority="0"/>
    <w:lsdException w:name="List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FollowedHyperlink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5E27EB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1"/>
    <w:next w:val="a1"/>
    <w:link w:val="10"/>
    <w:qFormat/>
    <w:rsid w:val="004A0FA1"/>
    <w:pPr>
      <w:keepNext/>
      <w:numPr>
        <w:numId w:val="2"/>
      </w:numPr>
      <w:suppressAutoHyphens/>
      <w:autoSpaceDE w:val="0"/>
      <w:autoSpaceDN w:val="0"/>
      <w:spacing w:before="360" w:after="240" w:line="312" w:lineRule="auto"/>
      <w:jc w:val="both"/>
      <w:outlineLvl w:val="0"/>
    </w:pPr>
    <w:rPr>
      <w:b/>
      <w:bCs/>
      <w:caps/>
      <w:kern w:val="28"/>
      <w:sz w:val="26"/>
      <w:szCs w:val="26"/>
    </w:rPr>
  </w:style>
  <w:style w:type="paragraph" w:styleId="2">
    <w:name w:val="heading 2"/>
    <w:basedOn w:val="a1"/>
    <w:next w:val="a1"/>
    <w:link w:val="20"/>
    <w:qFormat/>
    <w:rsid w:val="004A0FA1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1"/>
    <w:next w:val="a1"/>
    <w:link w:val="30"/>
    <w:qFormat/>
    <w:rsid w:val="004A0FA1"/>
    <w:pPr>
      <w:keepNext/>
      <w:numPr>
        <w:ilvl w:val="2"/>
        <w:numId w:val="1"/>
      </w:numPr>
      <w:autoSpaceDE w:val="0"/>
      <w:autoSpaceDN w:val="0"/>
      <w:spacing w:before="80" w:line="300" w:lineRule="auto"/>
      <w:jc w:val="both"/>
      <w:outlineLvl w:val="2"/>
    </w:pPr>
    <w:rPr>
      <w:sz w:val="28"/>
      <w:szCs w:val="28"/>
    </w:rPr>
  </w:style>
  <w:style w:type="paragraph" w:styleId="4">
    <w:name w:val="heading 4"/>
    <w:basedOn w:val="a1"/>
    <w:next w:val="a1"/>
    <w:link w:val="40"/>
    <w:qFormat/>
    <w:rsid w:val="004A0FA1"/>
    <w:pPr>
      <w:keepNext/>
      <w:numPr>
        <w:ilvl w:val="3"/>
        <w:numId w:val="2"/>
      </w:numPr>
      <w:autoSpaceDE w:val="0"/>
      <w:autoSpaceDN w:val="0"/>
      <w:spacing w:line="312" w:lineRule="auto"/>
      <w:jc w:val="both"/>
      <w:outlineLvl w:val="3"/>
    </w:pPr>
    <w:rPr>
      <w:noProof/>
      <w:sz w:val="28"/>
      <w:szCs w:val="28"/>
      <w:lang w:val="en-US"/>
    </w:rPr>
  </w:style>
  <w:style w:type="paragraph" w:styleId="5">
    <w:name w:val="heading 5"/>
    <w:basedOn w:val="a1"/>
    <w:next w:val="a1"/>
    <w:link w:val="50"/>
    <w:qFormat/>
    <w:rsid w:val="004A0FA1"/>
    <w:pPr>
      <w:keepNext/>
      <w:autoSpaceDE w:val="0"/>
      <w:autoSpaceDN w:val="0"/>
      <w:jc w:val="both"/>
      <w:outlineLvl w:val="4"/>
    </w:pPr>
    <w:rPr>
      <w:sz w:val="28"/>
      <w:szCs w:val="28"/>
    </w:rPr>
  </w:style>
  <w:style w:type="paragraph" w:styleId="6">
    <w:name w:val="heading 6"/>
    <w:basedOn w:val="a1"/>
    <w:next w:val="a1"/>
    <w:link w:val="60"/>
    <w:qFormat/>
    <w:rsid w:val="004A0FA1"/>
    <w:pPr>
      <w:keepNext/>
      <w:autoSpaceDE w:val="0"/>
      <w:autoSpaceDN w:val="0"/>
      <w:jc w:val="center"/>
      <w:outlineLvl w:val="5"/>
    </w:pPr>
    <w:rPr>
      <w:spacing w:val="2"/>
      <w:sz w:val="36"/>
      <w:szCs w:val="36"/>
    </w:rPr>
  </w:style>
  <w:style w:type="paragraph" w:styleId="7">
    <w:name w:val="heading 7"/>
    <w:basedOn w:val="a1"/>
    <w:next w:val="a1"/>
    <w:link w:val="70"/>
    <w:qFormat/>
    <w:rsid w:val="004A0FA1"/>
    <w:pPr>
      <w:keepNext/>
      <w:autoSpaceDE w:val="0"/>
      <w:autoSpaceDN w:val="0"/>
      <w:jc w:val="center"/>
      <w:outlineLvl w:val="6"/>
    </w:pPr>
    <w:rPr>
      <w:sz w:val="28"/>
      <w:szCs w:val="28"/>
    </w:rPr>
  </w:style>
  <w:style w:type="paragraph" w:styleId="8">
    <w:name w:val="heading 8"/>
    <w:basedOn w:val="a1"/>
    <w:next w:val="a1"/>
    <w:link w:val="80"/>
    <w:qFormat/>
    <w:rsid w:val="004A0FA1"/>
    <w:pPr>
      <w:keepNext/>
      <w:autoSpaceDE w:val="0"/>
      <w:autoSpaceDN w:val="0"/>
      <w:jc w:val="center"/>
      <w:outlineLvl w:val="7"/>
    </w:pPr>
    <w:rPr>
      <w:sz w:val="26"/>
      <w:szCs w:val="26"/>
    </w:rPr>
  </w:style>
  <w:style w:type="paragraph" w:styleId="9">
    <w:name w:val="heading 9"/>
    <w:basedOn w:val="a1"/>
    <w:next w:val="a1"/>
    <w:link w:val="90"/>
    <w:qFormat/>
    <w:rsid w:val="004A0FA1"/>
    <w:pPr>
      <w:keepNext/>
      <w:autoSpaceDE w:val="0"/>
      <w:autoSpaceDN w:val="0"/>
      <w:jc w:val="both"/>
      <w:outlineLvl w:val="8"/>
    </w:pPr>
    <w:rPr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4A0FA1"/>
    <w:rPr>
      <w:rFonts w:ascii="Times New Roman" w:eastAsia="Times New Roman" w:hAnsi="Times New Roman" w:cs="Times New Roman"/>
      <w:b/>
      <w:bCs/>
      <w:caps/>
      <w:kern w:val="28"/>
      <w:sz w:val="26"/>
      <w:szCs w:val="26"/>
      <w:lang w:eastAsia="ru-RU"/>
    </w:rPr>
  </w:style>
  <w:style w:type="character" w:customStyle="1" w:styleId="20">
    <w:name w:val="Заголовок 2 Знак"/>
    <w:link w:val="2"/>
    <w:rsid w:val="004A0FA1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link w:val="3"/>
    <w:rsid w:val="004A0FA1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40">
    <w:name w:val="Заголовок 4 Знак"/>
    <w:link w:val="4"/>
    <w:rsid w:val="004A0FA1"/>
    <w:rPr>
      <w:rFonts w:ascii="Times New Roman" w:eastAsia="Times New Roman" w:hAnsi="Times New Roman" w:cs="Times New Roman"/>
      <w:noProof/>
      <w:sz w:val="28"/>
      <w:szCs w:val="28"/>
      <w:lang w:val="en-US" w:eastAsia="ru-RU"/>
    </w:rPr>
  </w:style>
  <w:style w:type="character" w:customStyle="1" w:styleId="50">
    <w:name w:val="Заголовок 5 Знак"/>
    <w:link w:val="5"/>
    <w:rsid w:val="004A0FA1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60">
    <w:name w:val="Заголовок 6 Знак"/>
    <w:link w:val="6"/>
    <w:rsid w:val="004A0FA1"/>
    <w:rPr>
      <w:rFonts w:ascii="Times New Roman" w:eastAsia="Times New Roman" w:hAnsi="Times New Roman" w:cs="Times New Roman"/>
      <w:spacing w:val="2"/>
      <w:sz w:val="36"/>
      <w:szCs w:val="36"/>
      <w:lang w:eastAsia="ru-RU"/>
    </w:rPr>
  </w:style>
  <w:style w:type="character" w:customStyle="1" w:styleId="70">
    <w:name w:val="Заголовок 7 Знак"/>
    <w:link w:val="7"/>
    <w:rsid w:val="004A0FA1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80">
    <w:name w:val="Заголовок 8 Знак"/>
    <w:link w:val="8"/>
    <w:rsid w:val="004A0FA1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90">
    <w:name w:val="Заголовок 9 Знак"/>
    <w:link w:val="9"/>
    <w:rsid w:val="004A0FA1"/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styleId="a5">
    <w:name w:val="header"/>
    <w:basedOn w:val="a1"/>
    <w:link w:val="a6"/>
    <w:uiPriority w:val="99"/>
    <w:rsid w:val="004A0FA1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4A0F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1"/>
    <w:link w:val="a8"/>
    <w:uiPriority w:val="99"/>
    <w:rsid w:val="004A0FA1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4A0F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91">
    <w:name w:val="заголовок 9"/>
    <w:basedOn w:val="a1"/>
    <w:next w:val="a1"/>
    <w:rsid w:val="004A0FA1"/>
    <w:pPr>
      <w:keepNext/>
      <w:autoSpaceDE w:val="0"/>
      <w:autoSpaceDN w:val="0"/>
      <w:jc w:val="both"/>
    </w:pPr>
    <w:rPr>
      <w:rFonts w:ascii="Arial" w:hAnsi="Arial" w:cs="Arial"/>
      <w:i/>
      <w:iCs/>
      <w:sz w:val="20"/>
      <w:szCs w:val="20"/>
    </w:rPr>
  </w:style>
  <w:style w:type="paragraph" w:customStyle="1" w:styleId="51">
    <w:name w:val="заголовок 5"/>
    <w:basedOn w:val="a1"/>
    <w:next w:val="a1"/>
    <w:rsid w:val="004A0FA1"/>
    <w:pPr>
      <w:keepNext/>
      <w:autoSpaceDE w:val="0"/>
      <w:autoSpaceDN w:val="0"/>
      <w:ind w:left="-57" w:right="-57"/>
      <w:jc w:val="center"/>
    </w:pPr>
    <w:rPr>
      <w:rFonts w:ascii="Arial" w:hAnsi="Arial" w:cs="Arial"/>
      <w:i/>
      <w:iCs/>
      <w:sz w:val="19"/>
      <w:szCs w:val="19"/>
      <w:lang w:val="en-US"/>
    </w:rPr>
  </w:style>
  <w:style w:type="paragraph" w:customStyle="1" w:styleId="61">
    <w:name w:val="заголовок 6"/>
    <w:basedOn w:val="a1"/>
    <w:next w:val="a1"/>
    <w:rsid w:val="004A0FA1"/>
    <w:pPr>
      <w:keepNext/>
      <w:autoSpaceDE w:val="0"/>
      <w:autoSpaceDN w:val="0"/>
      <w:jc w:val="center"/>
    </w:pPr>
    <w:rPr>
      <w:rFonts w:ascii="Arial" w:hAnsi="Arial" w:cs="Arial"/>
      <w:i/>
      <w:iCs/>
      <w:sz w:val="19"/>
      <w:szCs w:val="19"/>
    </w:rPr>
  </w:style>
  <w:style w:type="character" w:customStyle="1" w:styleId="a9">
    <w:name w:val="номер страницы"/>
    <w:basedOn w:val="a2"/>
    <w:rsid w:val="004A0FA1"/>
  </w:style>
  <w:style w:type="paragraph" w:styleId="aa">
    <w:name w:val="Body Text"/>
    <w:basedOn w:val="a1"/>
    <w:link w:val="ab"/>
    <w:rsid w:val="004A0FA1"/>
    <w:pPr>
      <w:autoSpaceDE w:val="0"/>
      <w:autoSpaceDN w:val="0"/>
      <w:spacing w:line="300" w:lineRule="auto"/>
      <w:jc w:val="both"/>
    </w:pPr>
    <w:rPr>
      <w:sz w:val="28"/>
      <w:szCs w:val="28"/>
    </w:rPr>
  </w:style>
  <w:style w:type="character" w:customStyle="1" w:styleId="ab">
    <w:name w:val="Основной текст Знак"/>
    <w:link w:val="aa"/>
    <w:rsid w:val="004A0FA1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2135pt00">
    <w:name w:val="Стиль Заголовок 2 + 135 pt Перед:  0 пт После:  0 пт Междустр.и..."/>
    <w:basedOn w:val="2"/>
    <w:rsid w:val="004A0FA1"/>
    <w:pPr>
      <w:numPr>
        <w:ilvl w:val="1"/>
        <w:numId w:val="2"/>
      </w:numPr>
      <w:suppressAutoHyphens/>
      <w:autoSpaceDE w:val="0"/>
      <w:autoSpaceDN w:val="0"/>
      <w:spacing w:before="0" w:after="0" w:line="300" w:lineRule="auto"/>
      <w:jc w:val="both"/>
    </w:pPr>
    <w:rPr>
      <w:rFonts w:ascii="Times New Roman" w:hAnsi="Times New Roman"/>
      <w:i w:val="0"/>
      <w:iCs w:val="0"/>
      <w:sz w:val="27"/>
      <w:szCs w:val="27"/>
    </w:rPr>
  </w:style>
  <w:style w:type="character" w:styleId="ac">
    <w:name w:val="page number"/>
    <w:basedOn w:val="a2"/>
    <w:rsid w:val="004A0FA1"/>
  </w:style>
  <w:style w:type="paragraph" w:customStyle="1" w:styleId="11">
    <w:name w:val="заголовок 1"/>
    <w:basedOn w:val="a1"/>
    <w:next w:val="a1"/>
    <w:rsid w:val="004A0FA1"/>
    <w:pPr>
      <w:keepNext/>
      <w:tabs>
        <w:tab w:val="num" w:pos="927"/>
      </w:tabs>
      <w:suppressAutoHyphens/>
      <w:autoSpaceDE w:val="0"/>
      <w:autoSpaceDN w:val="0"/>
      <w:spacing w:before="180" w:after="120" w:line="300" w:lineRule="auto"/>
      <w:ind w:left="1915" w:hanging="360"/>
      <w:jc w:val="both"/>
      <w:outlineLvl w:val="0"/>
    </w:pPr>
    <w:rPr>
      <w:b/>
      <w:bCs/>
      <w:caps/>
      <w:kern w:val="28"/>
      <w:sz w:val="27"/>
      <w:szCs w:val="27"/>
    </w:rPr>
  </w:style>
  <w:style w:type="paragraph" w:styleId="a">
    <w:name w:val="List Number"/>
    <w:basedOn w:val="a1"/>
    <w:rsid w:val="004A0FA1"/>
    <w:pPr>
      <w:numPr>
        <w:numId w:val="3"/>
      </w:numPr>
    </w:pPr>
  </w:style>
  <w:style w:type="paragraph" w:styleId="12">
    <w:name w:val="toc 1"/>
    <w:basedOn w:val="a1"/>
    <w:next w:val="a1"/>
    <w:autoRedefine/>
    <w:semiHidden/>
    <w:rsid w:val="004A0FA1"/>
    <w:pPr>
      <w:jc w:val="center"/>
    </w:pPr>
  </w:style>
  <w:style w:type="paragraph" w:styleId="ad">
    <w:name w:val="List"/>
    <w:basedOn w:val="a1"/>
    <w:rsid w:val="004A0FA1"/>
    <w:pPr>
      <w:ind w:left="283" w:hanging="283"/>
    </w:pPr>
  </w:style>
  <w:style w:type="paragraph" w:customStyle="1" w:styleId="21">
    <w:name w:val="заголовок 2"/>
    <w:basedOn w:val="a1"/>
    <w:next w:val="a1"/>
    <w:autoRedefine/>
    <w:rsid w:val="004A0FA1"/>
    <w:pPr>
      <w:tabs>
        <w:tab w:val="num" w:pos="757"/>
        <w:tab w:val="num" w:pos="1287"/>
      </w:tabs>
      <w:autoSpaceDE w:val="0"/>
      <w:autoSpaceDN w:val="0"/>
      <w:spacing w:before="120" w:after="60" w:line="300" w:lineRule="auto"/>
      <w:ind w:firstLine="357"/>
      <w:jc w:val="both"/>
      <w:outlineLvl w:val="1"/>
    </w:pPr>
    <w:rPr>
      <w:b/>
      <w:bCs/>
      <w:sz w:val="27"/>
      <w:szCs w:val="27"/>
    </w:rPr>
  </w:style>
  <w:style w:type="paragraph" w:customStyle="1" w:styleId="31">
    <w:name w:val="заголовок 3"/>
    <w:basedOn w:val="a1"/>
    <w:autoRedefine/>
    <w:rsid w:val="004A0FA1"/>
    <w:pPr>
      <w:widowControl w:val="0"/>
      <w:tabs>
        <w:tab w:val="num" w:pos="927"/>
      </w:tabs>
      <w:autoSpaceDE w:val="0"/>
      <w:autoSpaceDN w:val="0"/>
      <w:spacing w:line="300" w:lineRule="auto"/>
      <w:ind w:left="1272" w:hanging="360"/>
      <w:jc w:val="both"/>
    </w:pPr>
    <w:rPr>
      <w:sz w:val="27"/>
      <w:szCs w:val="27"/>
    </w:rPr>
  </w:style>
  <w:style w:type="paragraph" w:customStyle="1" w:styleId="41">
    <w:name w:val="заголовок 4"/>
    <w:basedOn w:val="a1"/>
    <w:next w:val="a1"/>
    <w:rsid w:val="004A0FA1"/>
    <w:pPr>
      <w:keepNext/>
      <w:autoSpaceDE w:val="0"/>
      <w:autoSpaceDN w:val="0"/>
      <w:spacing w:line="300" w:lineRule="auto"/>
      <w:ind w:left="284" w:firstLine="567"/>
      <w:jc w:val="center"/>
    </w:pPr>
    <w:rPr>
      <w:sz w:val="32"/>
      <w:szCs w:val="32"/>
    </w:rPr>
  </w:style>
  <w:style w:type="paragraph" w:customStyle="1" w:styleId="71">
    <w:name w:val="заголовок 7"/>
    <w:basedOn w:val="a1"/>
    <w:next w:val="a1"/>
    <w:rsid w:val="004A0FA1"/>
    <w:pPr>
      <w:keepNext/>
      <w:autoSpaceDE w:val="0"/>
      <w:autoSpaceDN w:val="0"/>
      <w:jc w:val="both"/>
    </w:pPr>
    <w:rPr>
      <w:rFonts w:ascii="Arial" w:hAnsi="Arial" w:cs="Arial"/>
      <w:i/>
      <w:iCs/>
      <w:sz w:val="19"/>
      <w:szCs w:val="19"/>
    </w:rPr>
  </w:style>
  <w:style w:type="paragraph" w:customStyle="1" w:styleId="81">
    <w:name w:val="заголовок 8"/>
    <w:basedOn w:val="a1"/>
    <w:next w:val="a1"/>
    <w:rsid w:val="004A0FA1"/>
    <w:pPr>
      <w:keepNext/>
      <w:autoSpaceDE w:val="0"/>
      <w:autoSpaceDN w:val="0"/>
      <w:spacing w:line="300" w:lineRule="auto"/>
      <w:jc w:val="center"/>
    </w:pPr>
    <w:rPr>
      <w:b/>
      <w:bCs/>
      <w:color w:val="FF0000"/>
      <w:sz w:val="32"/>
      <w:szCs w:val="32"/>
    </w:rPr>
  </w:style>
  <w:style w:type="paragraph" w:customStyle="1" w:styleId="ae">
    <w:name w:val="Обычный текст с отступом"/>
    <w:basedOn w:val="a1"/>
    <w:rsid w:val="004A0FA1"/>
    <w:pPr>
      <w:autoSpaceDE w:val="0"/>
      <w:autoSpaceDN w:val="0"/>
      <w:spacing w:line="300" w:lineRule="auto"/>
      <w:ind w:firstLine="567"/>
      <w:jc w:val="both"/>
    </w:pPr>
    <w:rPr>
      <w:rFonts w:ascii="Arial" w:hAnsi="Arial" w:cs="Arial"/>
      <w:i/>
      <w:iCs/>
      <w:noProof/>
      <w:sz w:val="28"/>
      <w:szCs w:val="28"/>
      <w:lang w:val="en-US"/>
    </w:rPr>
  </w:style>
  <w:style w:type="paragraph" w:customStyle="1" w:styleId="13">
    <w:name w:val="оглавление 1"/>
    <w:basedOn w:val="a1"/>
    <w:next w:val="a1"/>
    <w:autoRedefine/>
    <w:rsid w:val="004A0FA1"/>
    <w:pPr>
      <w:tabs>
        <w:tab w:val="right" w:leader="dot" w:pos="10196"/>
      </w:tabs>
      <w:autoSpaceDE w:val="0"/>
      <w:autoSpaceDN w:val="0"/>
      <w:spacing w:line="204" w:lineRule="auto"/>
      <w:ind w:left="567"/>
      <w:jc w:val="both"/>
    </w:pPr>
    <w:rPr>
      <w:noProof/>
      <w:sz w:val="27"/>
      <w:szCs w:val="27"/>
      <w:lang w:val="en-US"/>
    </w:rPr>
  </w:style>
  <w:style w:type="paragraph" w:customStyle="1" w:styleId="FR1">
    <w:name w:val="FR1"/>
    <w:basedOn w:val="21"/>
    <w:autoRedefine/>
    <w:rsid w:val="004A0FA1"/>
    <w:pPr>
      <w:tabs>
        <w:tab w:val="num" w:pos="1077"/>
      </w:tabs>
      <w:spacing w:before="0" w:after="0"/>
      <w:ind w:left="284" w:firstLine="567"/>
    </w:pPr>
    <w:rPr>
      <w:b w:val="0"/>
      <w:bCs w:val="0"/>
    </w:rPr>
  </w:style>
  <w:style w:type="paragraph" w:customStyle="1" w:styleId="22">
    <w:name w:val="оглавление 2"/>
    <w:basedOn w:val="a1"/>
    <w:next w:val="a1"/>
    <w:autoRedefine/>
    <w:rsid w:val="004A0FA1"/>
    <w:pPr>
      <w:autoSpaceDE w:val="0"/>
      <w:autoSpaceDN w:val="0"/>
      <w:spacing w:line="300" w:lineRule="auto"/>
      <w:ind w:left="270" w:firstLine="567"/>
      <w:jc w:val="both"/>
    </w:pPr>
    <w:rPr>
      <w:smallCaps/>
      <w:sz w:val="20"/>
      <w:szCs w:val="20"/>
    </w:rPr>
  </w:style>
  <w:style w:type="paragraph" w:customStyle="1" w:styleId="32">
    <w:name w:val="оглавление 3"/>
    <w:basedOn w:val="a1"/>
    <w:next w:val="a1"/>
    <w:autoRedefine/>
    <w:rsid w:val="004A0FA1"/>
    <w:pPr>
      <w:autoSpaceDE w:val="0"/>
      <w:autoSpaceDN w:val="0"/>
      <w:spacing w:line="300" w:lineRule="auto"/>
      <w:ind w:left="540" w:firstLine="567"/>
      <w:jc w:val="both"/>
    </w:pPr>
    <w:rPr>
      <w:i/>
      <w:iCs/>
      <w:sz w:val="20"/>
      <w:szCs w:val="20"/>
    </w:rPr>
  </w:style>
  <w:style w:type="paragraph" w:customStyle="1" w:styleId="42">
    <w:name w:val="оглавление 4"/>
    <w:basedOn w:val="a1"/>
    <w:next w:val="a1"/>
    <w:autoRedefine/>
    <w:rsid w:val="004A0FA1"/>
    <w:pPr>
      <w:autoSpaceDE w:val="0"/>
      <w:autoSpaceDN w:val="0"/>
      <w:spacing w:line="300" w:lineRule="auto"/>
      <w:ind w:left="810" w:firstLine="567"/>
      <w:jc w:val="both"/>
    </w:pPr>
    <w:rPr>
      <w:sz w:val="18"/>
      <w:szCs w:val="18"/>
    </w:rPr>
  </w:style>
  <w:style w:type="paragraph" w:customStyle="1" w:styleId="52">
    <w:name w:val="оглавление 5"/>
    <w:basedOn w:val="a1"/>
    <w:next w:val="a1"/>
    <w:autoRedefine/>
    <w:rsid w:val="004A0FA1"/>
    <w:pPr>
      <w:autoSpaceDE w:val="0"/>
      <w:autoSpaceDN w:val="0"/>
      <w:spacing w:line="300" w:lineRule="auto"/>
      <w:ind w:left="1080" w:firstLine="567"/>
      <w:jc w:val="both"/>
    </w:pPr>
    <w:rPr>
      <w:sz w:val="18"/>
      <w:szCs w:val="18"/>
    </w:rPr>
  </w:style>
  <w:style w:type="paragraph" w:customStyle="1" w:styleId="62">
    <w:name w:val="оглавление 6"/>
    <w:basedOn w:val="a1"/>
    <w:next w:val="a1"/>
    <w:autoRedefine/>
    <w:rsid w:val="004A0FA1"/>
    <w:pPr>
      <w:autoSpaceDE w:val="0"/>
      <w:autoSpaceDN w:val="0"/>
      <w:spacing w:line="300" w:lineRule="auto"/>
      <w:ind w:left="1350" w:firstLine="567"/>
      <w:jc w:val="both"/>
    </w:pPr>
    <w:rPr>
      <w:sz w:val="18"/>
      <w:szCs w:val="18"/>
    </w:rPr>
  </w:style>
  <w:style w:type="paragraph" w:customStyle="1" w:styleId="72">
    <w:name w:val="оглавление 7"/>
    <w:basedOn w:val="a1"/>
    <w:next w:val="a1"/>
    <w:autoRedefine/>
    <w:rsid w:val="004A0FA1"/>
    <w:pPr>
      <w:autoSpaceDE w:val="0"/>
      <w:autoSpaceDN w:val="0"/>
      <w:spacing w:line="300" w:lineRule="auto"/>
      <w:ind w:left="1620" w:firstLine="567"/>
      <w:jc w:val="both"/>
    </w:pPr>
    <w:rPr>
      <w:sz w:val="18"/>
      <w:szCs w:val="18"/>
    </w:rPr>
  </w:style>
  <w:style w:type="paragraph" w:customStyle="1" w:styleId="82">
    <w:name w:val="оглавление 8"/>
    <w:basedOn w:val="a1"/>
    <w:next w:val="a1"/>
    <w:autoRedefine/>
    <w:rsid w:val="004A0FA1"/>
    <w:pPr>
      <w:autoSpaceDE w:val="0"/>
      <w:autoSpaceDN w:val="0"/>
      <w:spacing w:line="300" w:lineRule="auto"/>
      <w:ind w:left="1890" w:firstLine="567"/>
      <w:jc w:val="both"/>
    </w:pPr>
    <w:rPr>
      <w:sz w:val="18"/>
      <w:szCs w:val="18"/>
    </w:rPr>
  </w:style>
  <w:style w:type="paragraph" w:customStyle="1" w:styleId="92">
    <w:name w:val="оглавление 9"/>
    <w:basedOn w:val="a1"/>
    <w:next w:val="a1"/>
    <w:autoRedefine/>
    <w:rsid w:val="004A0FA1"/>
    <w:pPr>
      <w:autoSpaceDE w:val="0"/>
      <w:autoSpaceDN w:val="0"/>
      <w:spacing w:line="300" w:lineRule="auto"/>
      <w:ind w:left="2160" w:firstLine="567"/>
      <w:jc w:val="both"/>
    </w:pPr>
    <w:rPr>
      <w:sz w:val="18"/>
      <w:szCs w:val="18"/>
    </w:rPr>
  </w:style>
  <w:style w:type="paragraph" w:styleId="a0">
    <w:name w:val="List Bullet"/>
    <w:basedOn w:val="a1"/>
    <w:autoRedefine/>
    <w:rsid w:val="004A0FA1"/>
    <w:pPr>
      <w:numPr>
        <w:numId w:val="4"/>
      </w:numPr>
      <w:autoSpaceDE w:val="0"/>
      <w:autoSpaceDN w:val="0"/>
      <w:spacing w:line="300" w:lineRule="auto"/>
      <w:ind w:left="1077" w:hanging="357"/>
      <w:jc w:val="both"/>
    </w:pPr>
    <w:rPr>
      <w:sz w:val="27"/>
      <w:szCs w:val="27"/>
    </w:rPr>
  </w:style>
  <w:style w:type="paragraph" w:styleId="af">
    <w:name w:val="Body Text Indent"/>
    <w:basedOn w:val="a1"/>
    <w:link w:val="af0"/>
    <w:rsid w:val="004A0FA1"/>
    <w:pPr>
      <w:autoSpaceDE w:val="0"/>
      <w:autoSpaceDN w:val="0"/>
      <w:spacing w:line="300" w:lineRule="auto"/>
      <w:ind w:left="284" w:firstLine="709"/>
      <w:jc w:val="both"/>
    </w:pPr>
    <w:rPr>
      <w:sz w:val="27"/>
      <w:szCs w:val="27"/>
    </w:rPr>
  </w:style>
  <w:style w:type="character" w:customStyle="1" w:styleId="af0">
    <w:name w:val="Основной текст с отступом Знак"/>
    <w:link w:val="af"/>
    <w:rsid w:val="004A0FA1"/>
    <w:rPr>
      <w:rFonts w:ascii="Times New Roman" w:eastAsia="Times New Roman" w:hAnsi="Times New Roman" w:cs="Times New Roman"/>
      <w:sz w:val="27"/>
      <w:szCs w:val="27"/>
      <w:lang w:eastAsia="ru-RU"/>
    </w:rPr>
  </w:style>
  <w:style w:type="paragraph" w:customStyle="1" w:styleId="FR2">
    <w:name w:val="FR2"/>
    <w:basedOn w:val="FR1"/>
    <w:next w:val="a1"/>
    <w:autoRedefine/>
    <w:rsid w:val="004A0FA1"/>
    <w:pPr>
      <w:tabs>
        <w:tab w:val="clear" w:pos="757"/>
      </w:tabs>
      <w:ind w:left="709" w:firstLine="425"/>
    </w:pPr>
    <w:rPr>
      <w:b/>
      <w:bCs/>
    </w:rPr>
  </w:style>
  <w:style w:type="paragraph" w:styleId="af1">
    <w:name w:val="Title"/>
    <w:basedOn w:val="a1"/>
    <w:link w:val="af2"/>
    <w:qFormat/>
    <w:rsid w:val="004A0FA1"/>
    <w:pPr>
      <w:autoSpaceDE w:val="0"/>
      <w:autoSpaceDN w:val="0"/>
      <w:spacing w:line="300" w:lineRule="auto"/>
      <w:jc w:val="center"/>
    </w:pPr>
    <w:rPr>
      <w:b/>
      <w:bCs/>
      <w:sz w:val="36"/>
      <w:szCs w:val="36"/>
    </w:rPr>
  </w:style>
  <w:style w:type="character" w:customStyle="1" w:styleId="af2">
    <w:name w:val="Название Знак"/>
    <w:link w:val="af1"/>
    <w:rsid w:val="004A0FA1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23">
    <w:name w:val="Body Text Indent 2"/>
    <w:basedOn w:val="a1"/>
    <w:link w:val="24"/>
    <w:rsid w:val="004A0FA1"/>
    <w:pPr>
      <w:autoSpaceDE w:val="0"/>
      <w:autoSpaceDN w:val="0"/>
      <w:spacing w:line="300" w:lineRule="auto"/>
      <w:ind w:left="284" w:firstLine="567"/>
      <w:jc w:val="both"/>
    </w:pPr>
    <w:rPr>
      <w:sz w:val="27"/>
      <w:szCs w:val="27"/>
    </w:rPr>
  </w:style>
  <w:style w:type="character" w:customStyle="1" w:styleId="24">
    <w:name w:val="Основной текст с отступом 2 Знак"/>
    <w:link w:val="23"/>
    <w:rsid w:val="004A0FA1"/>
    <w:rPr>
      <w:rFonts w:ascii="Times New Roman" w:eastAsia="Times New Roman" w:hAnsi="Times New Roman" w:cs="Times New Roman"/>
      <w:sz w:val="27"/>
      <w:szCs w:val="27"/>
      <w:lang w:eastAsia="ru-RU"/>
    </w:rPr>
  </w:style>
  <w:style w:type="paragraph" w:styleId="25">
    <w:name w:val="toc 2"/>
    <w:basedOn w:val="a1"/>
    <w:next w:val="a1"/>
    <w:autoRedefine/>
    <w:semiHidden/>
    <w:rsid w:val="004A0FA1"/>
    <w:pPr>
      <w:autoSpaceDE w:val="0"/>
      <w:autoSpaceDN w:val="0"/>
      <w:spacing w:line="288" w:lineRule="auto"/>
      <w:jc w:val="both"/>
    </w:pPr>
    <w:rPr>
      <w:noProof/>
      <w:sz w:val="26"/>
      <w:szCs w:val="26"/>
      <w:lang w:val="en-US"/>
    </w:rPr>
  </w:style>
  <w:style w:type="paragraph" w:styleId="33">
    <w:name w:val="toc 3"/>
    <w:basedOn w:val="a1"/>
    <w:next w:val="a1"/>
    <w:autoRedefine/>
    <w:semiHidden/>
    <w:rsid w:val="004A0FA1"/>
    <w:pPr>
      <w:autoSpaceDE w:val="0"/>
      <w:autoSpaceDN w:val="0"/>
      <w:ind w:left="400"/>
      <w:jc w:val="both"/>
    </w:pPr>
    <w:rPr>
      <w:i/>
      <w:iCs/>
      <w:sz w:val="20"/>
      <w:szCs w:val="20"/>
    </w:rPr>
  </w:style>
  <w:style w:type="paragraph" w:styleId="43">
    <w:name w:val="toc 4"/>
    <w:basedOn w:val="a1"/>
    <w:next w:val="a1"/>
    <w:autoRedefine/>
    <w:semiHidden/>
    <w:rsid w:val="004A0FA1"/>
    <w:pPr>
      <w:autoSpaceDE w:val="0"/>
      <w:autoSpaceDN w:val="0"/>
      <w:ind w:left="600"/>
      <w:jc w:val="both"/>
    </w:pPr>
    <w:rPr>
      <w:sz w:val="18"/>
      <w:szCs w:val="18"/>
    </w:rPr>
  </w:style>
  <w:style w:type="paragraph" w:styleId="53">
    <w:name w:val="toc 5"/>
    <w:basedOn w:val="a1"/>
    <w:next w:val="a1"/>
    <w:autoRedefine/>
    <w:semiHidden/>
    <w:rsid w:val="004A0FA1"/>
    <w:pPr>
      <w:autoSpaceDE w:val="0"/>
      <w:autoSpaceDN w:val="0"/>
      <w:ind w:left="800"/>
      <w:jc w:val="both"/>
    </w:pPr>
    <w:rPr>
      <w:sz w:val="18"/>
      <w:szCs w:val="18"/>
    </w:rPr>
  </w:style>
  <w:style w:type="paragraph" w:styleId="63">
    <w:name w:val="toc 6"/>
    <w:basedOn w:val="a1"/>
    <w:next w:val="a1"/>
    <w:autoRedefine/>
    <w:semiHidden/>
    <w:rsid w:val="004A0FA1"/>
    <w:pPr>
      <w:autoSpaceDE w:val="0"/>
      <w:autoSpaceDN w:val="0"/>
      <w:ind w:left="1000"/>
      <w:jc w:val="both"/>
    </w:pPr>
    <w:rPr>
      <w:sz w:val="18"/>
      <w:szCs w:val="18"/>
    </w:rPr>
  </w:style>
  <w:style w:type="paragraph" w:styleId="73">
    <w:name w:val="toc 7"/>
    <w:basedOn w:val="a1"/>
    <w:next w:val="a1"/>
    <w:autoRedefine/>
    <w:semiHidden/>
    <w:rsid w:val="004A0FA1"/>
    <w:pPr>
      <w:autoSpaceDE w:val="0"/>
      <w:autoSpaceDN w:val="0"/>
      <w:ind w:left="1200"/>
      <w:jc w:val="both"/>
    </w:pPr>
    <w:rPr>
      <w:sz w:val="18"/>
      <w:szCs w:val="18"/>
    </w:rPr>
  </w:style>
  <w:style w:type="paragraph" w:styleId="83">
    <w:name w:val="toc 8"/>
    <w:basedOn w:val="a1"/>
    <w:next w:val="a1"/>
    <w:autoRedefine/>
    <w:semiHidden/>
    <w:rsid w:val="004A0FA1"/>
    <w:pPr>
      <w:autoSpaceDE w:val="0"/>
      <w:autoSpaceDN w:val="0"/>
      <w:ind w:left="1400"/>
      <w:jc w:val="both"/>
    </w:pPr>
    <w:rPr>
      <w:sz w:val="18"/>
      <w:szCs w:val="18"/>
    </w:rPr>
  </w:style>
  <w:style w:type="paragraph" w:styleId="93">
    <w:name w:val="toc 9"/>
    <w:basedOn w:val="a1"/>
    <w:next w:val="a1"/>
    <w:autoRedefine/>
    <w:semiHidden/>
    <w:rsid w:val="004A0FA1"/>
    <w:pPr>
      <w:autoSpaceDE w:val="0"/>
      <w:autoSpaceDN w:val="0"/>
      <w:ind w:left="1600"/>
      <w:jc w:val="both"/>
    </w:pPr>
    <w:rPr>
      <w:sz w:val="18"/>
      <w:szCs w:val="18"/>
    </w:rPr>
  </w:style>
  <w:style w:type="paragraph" w:customStyle="1" w:styleId="BodyText21">
    <w:name w:val="Body Text 21"/>
    <w:basedOn w:val="a1"/>
    <w:rsid w:val="004A0FA1"/>
    <w:pPr>
      <w:tabs>
        <w:tab w:val="left" w:pos="709"/>
        <w:tab w:val="num" w:pos="851"/>
      </w:tabs>
      <w:autoSpaceDE w:val="0"/>
      <w:autoSpaceDN w:val="0"/>
      <w:spacing w:line="300" w:lineRule="auto"/>
      <w:ind w:right="142" w:firstLine="567"/>
      <w:jc w:val="both"/>
    </w:pPr>
    <w:rPr>
      <w:sz w:val="28"/>
      <w:szCs w:val="28"/>
    </w:rPr>
  </w:style>
  <w:style w:type="paragraph" w:styleId="34">
    <w:name w:val="Body Text Indent 3"/>
    <w:basedOn w:val="a1"/>
    <w:link w:val="35"/>
    <w:rsid w:val="004A0FA1"/>
    <w:pPr>
      <w:tabs>
        <w:tab w:val="left" w:pos="3402"/>
      </w:tabs>
      <w:autoSpaceDE w:val="0"/>
      <w:autoSpaceDN w:val="0"/>
      <w:spacing w:line="300" w:lineRule="auto"/>
      <w:ind w:left="3686" w:hanging="2835"/>
      <w:jc w:val="both"/>
    </w:pPr>
    <w:rPr>
      <w:sz w:val="27"/>
      <w:szCs w:val="27"/>
    </w:rPr>
  </w:style>
  <w:style w:type="character" w:customStyle="1" w:styleId="35">
    <w:name w:val="Основной текст с отступом 3 Знак"/>
    <w:link w:val="34"/>
    <w:rsid w:val="004A0FA1"/>
    <w:rPr>
      <w:rFonts w:ascii="Times New Roman" w:eastAsia="Times New Roman" w:hAnsi="Times New Roman" w:cs="Times New Roman"/>
      <w:sz w:val="27"/>
      <w:szCs w:val="27"/>
      <w:lang w:eastAsia="ru-RU"/>
    </w:rPr>
  </w:style>
  <w:style w:type="paragraph" w:styleId="af3">
    <w:name w:val="Document Map"/>
    <w:basedOn w:val="a1"/>
    <w:link w:val="af4"/>
    <w:semiHidden/>
    <w:rsid w:val="004A0FA1"/>
    <w:pPr>
      <w:shd w:val="clear" w:color="auto" w:fill="000080"/>
      <w:autoSpaceDE w:val="0"/>
      <w:autoSpaceDN w:val="0"/>
      <w:jc w:val="both"/>
    </w:pPr>
    <w:rPr>
      <w:rFonts w:ascii="Tahoma" w:hAnsi="Tahoma"/>
      <w:sz w:val="20"/>
      <w:szCs w:val="20"/>
    </w:rPr>
  </w:style>
  <w:style w:type="character" w:customStyle="1" w:styleId="af4">
    <w:name w:val="Схема документа Знак"/>
    <w:link w:val="af3"/>
    <w:semiHidden/>
    <w:rsid w:val="004A0FA1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customStyle="1" w:styleId="14">
    <w:name w:val="Стиль1"/>
    <w:basedOn w:val="a1"/>
    <w:rsid w:val="004A0FA1"/>
    <w:pPr>
      <w:autoSpaceDE w:val="0"/>
      <w:autoSpaceDN w:val="0"/>
      <w:spacing w:line="300" w:lineRule="auto"/>
      <w:ind w:left="284" w:firstLine="567"/>
      <w:jc w:val="both"/>
    </w:pPr>
    <w:rPr>
      <w:sz w:val="27"/>
      <w:szCs w:val="27"/>
    </w:rPr>
  </w:style>
  <w:style w:type="paragraph" w:customStyle="1" w:styleId="15">
    <w:name w:val="Обычный1"/>
    <w:rsid w:val="004A0FA1"/>
    <w:rPr>
      <w:rFonts w:ascii="Times New Roman" w:eastAsia="Times New Roman" w:hAnsi="Times New Roman"/>
      <w:sz w:val="24"/>
    </w:rPr>
  </w:style>
  <w:style w:type="paragraph" w:styleId="26">
    <w:name w:val="Body Text 2"/>
    <w:basedOn w:val="a1"/>
    <w:link w:val="27"/>
    <w:rsid w:val="004A0FA1"/>
    <w:pPr>
      <w:shd w:val="clear" w:color="auto" w:fill="FFFFFF"/>
      <w:autoSpaceDE w:val="0"/>
      <w:autoSpaceDN w:val="0"/>
      <w:adjustRightInd w:val="0"/>
      <w:spacing w:line="360" w:lineRule="auto"/>
      <w:jc w:val="both"/>
    </w:pPr>
    <w:rPr>
      <w:color w:val="000000"/>
      <w:sz w:val="32"/>
      <w:szCs w:val="27"/>
    </w:rPr>
  </w:style>
  <w:style w:type="character" w:customStyle="1" w:styleId="27">
    <w:name w:val="Основной текст 2 Знак"/>
    <w:link w:val="26"/>
    <w:rsid w:val="004A0FA1"/>
    <w:rPr>
      <w:rFonts w:ascii="Times New Roman" w:eastAsia="Times New Roman" w:hAnsi="Times New Roman" w:cs="Times New Roman"/>
      <w:color w:val="000000"/>
      <w:sz w:val="32"/>
      <w:szCs w:val="27"/>
      <w:shd w:val="clear" w:color="auto" w:fill="FFFFFF"/>
      <w:lang w:eastAsia="ru-RU"/>
    </w:rPr>
  </w:style>
  <w:style w:type="paragraph" w:styleId="af5">
    <w:name w:val="Plain Text"/>
    <w:basedOn w:val="a1"/>
    <w:link w:val="af6"/>
    <w:rsid w:val="004A0FA1"/>
    <w:rPr>
      <w:rFonts w:ascii="Courier New" w:hAnsi="Courier New"/>
      <w:sz w:val="20"/>
      <w:szCs w:val="20"/>
    </w:rPr>
  </w:style>
  <w:style w:type="character" w:customStyle="1" w:styleId="af6">
    <w:name w:val="Текст Знак"/>
    <w:link w:val="af5"/>
    <w:rsid w:val="004A0FA1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7">
    <w:name w:val="Block Text"/>
    <w:basedOn w:val="a1"/>
    <w:uiPriority w:val="99"/>
    <w:rsid w:val="004A0FA1"/>
    <w:pPr>
      <w:widowControl w:val="0"/>
      <w:autoSpaceDE w:val="0"/>
      <w:autoSpaceDN w:val="0"/>
      <w:adjustRightInd w:val="0"/>
      <w:spacing w:line="300" w:lineRule="auto"/>
      <w:ind w:left="-1134" w:right="-336" w:firstLine="40"/>
    </w:pPr>
    <w:rPr>
      <w:szCs w:val="22"/>
    </w:rPr>
  </w:style>
  <w:style w:type="paragraph" w:styleId="36">
    <w:name w:val="Body Text 3"/>
    <w:basedOn w:val="a1"/>
    <w:link w:val="37"/>
    <w:rsid w:val="004A0FA1"/>
    <w:pPr>
      <w:ind w:right="764"/>
    </w:pPr>
    <w:rPr>
      <w:szCs w:val="20"/>
    </w:rPr>
  </w:style>
  <w:style w:type="character" w:customStyle="1" w:styleId="37">
    <w:name w:val="Основной текст 3 Знак"/>
    <w:link w:val="36"/>
    <w:rsid w:val="004A0FA1"/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af8">
    <w:name w:val="Table Grid"/>
    <w:basedOn w:val="a3"/>
    <w:uiPriority w:val="59"/>
    <w:rsid w:val="004A0FA1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9">
    <w:name w:val="Balloon Text"/>
    <w:basedOn w:val="a1"/>
    <w:link w:val="afa"/>
    <w:semiHidden/>
    <w:rsid w:val="004A0FA1"/>
    <w:rPr>
      <w:rFonts w:ascii="Tahoma" w:hAnsi="Tahoma"/>
      <w:sz w:val="16"/>
      <w:szCs w:val="16"/>
    </w:rPr>
  </w:style>
  <w:style w:type="character" w:customStyle="1" w:styleId="afa">
    <w:name w:val="Текст выноски Знак"/>
    <w:link w:val="af9"/>
    <w:semiHidden/>
    <w:rsid w:val="004A0FA1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40">
    <w:name w:val="Стиль14"/>
    <w:basedOn w:val="a1"/>
    <w:autoRedefine/>
    <w:rsid w:val="004A0FA1"/>
    <w:pPr>
      <w:ind w:firstLine="540"/>
      <w:jc w:val="both"/>
    </w:pPr>
    <w:rPr>
      <w:sz w:val="26"/>
      <w:szCs w:val="26"/>
    </w:rPr>
  </w:style>
  <w:style w:type="paragraph" w:customStyle="1" w:styleId="120">
    <w:name w:val="Стиль12"/>
    <w:basedOn w:val="a1"/>
    <w:autoRedefine/>
    <w:qFormat/>
    <w:rsid w:val="004A0FA1"/>
    <w:pPr>
      <w:ind w:firstLine="709"/>
      <w:jc w:val="both"/>
    </w:pPr>
  </w:style>
  <w:style w:type="paragraph" w:customStyle="1" w:styleId="afb">
    <w:name w:val="Чертежный"/>
    <w:rsid w:val="004A0FA1"/>
    <w:pPr>
      <w:jc w:val="both"/>
    </w:pPr>
    <w:rPr>
      <w:rFonts w:ascii="ISOCPEUR" w:eastAsia="Times New Roman" w:hAnsi="ISOCPEUR"/>
      <w:i/>
      <w:sz w:val="28"/>
      <w:lang w:val="uk-UA"/>
    </w:rPr>
  </w:style>
  <w:style w:type="paragraph" w:styleId="afc">
    <w:name w:val="footnote text"/>
    <w:basedOn w:val="a1"/>
    <w:link w:val="afd"/>
    <w:rsid w:val="004A0FA1"/>
    <w:rPr>
      <w:sz w:val="20"/>
      <w:szCs w:val="20"/>
    </w:rPr>
  </w:style>
  <w:style w:type="character" w:customStyle="1" w:styleId="afd">
    <w:name w:val="Текст сноски Знак"/>
    <w:link w:val="afc"/>
    <w:rsid w:val="004A0FA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410">
    <w:name w:val="Заголовок 41"/>
    <w:basedOn w:val="a1"/>
    <w:next w:val="a1"/>
    <w:rsid w:val="004A0FA1"/>
    <w:pPr>
      <w:keepNext/>
      <w:spacing w:before="240" w:after="60"/>
    </w:pPr>
    <w:rPr>
      <w:b/>
      <w:szCs w:val="20"/>
    </w:rPr>
  </w:style>
  <w:style w:type="paragraph" w:customStyle="1" w:styleId="xl22">
    <w:name w:val="xl22"/>
    <w:basedOn w:val="a1"/>
    <w:rsid w:val="004A0FA1"/>
    <w:pPr>
      <w:shd w:val="clear" w:color="auto" w:fill="99CCFF"/>
      <w:spacing w:before="100" w:beforeAutospacing="1" w:after="100" w:afterAutospacing="1"/>
    </w:pPr>
  </w:style>
  <w:style w:type="paragraph" w:customStyle="1" w:styleId="xl24">
    <w:name w:val="xl24"/>
    <w:basedOn w:val="a1"/>
    <w:rsid w:val="004A0FA1"/>
    <w:pPr>
      <w:shd w:val="clear" w:color="auto" w:fill="CCFFFF"/>
      <w:spacing w:before="100" w:beforeAutospacing="1" w:after="100" w:afterAutospacing="1"/>
    </w:pPr>
  </w:style>
  <w:style w:type="paragraph" w:customStyle="1" w:styleId="xl25">
    <w:name w:val="xl25"/>
    <w:basedOn w:val="a1"/>
    <w:rsid w:val="004A0FA1"/>
    <w:pPr>
      <w:shd w:val="clear" w:color="auto" w:fill="33CCCC"/>
      <w:spacing w:before="100" w:beforeAutospacing="1" w:after="100" w:afterAutospacing="1"/>
    </w:pPr>
    <w:rPr>
      <w:sz w:val="16"/>
      <w:szCs w:val="16"/>
    </w:rPr>
  </w:style>
  <w:style w:type="paragraph" w:customStyle="1" w:styleId="xl26">
    <w:name w:val="xl26"/>
    <w:basedOn w:val="a1"/>
    <w:rsid w:val="004A0FA1"/>
    <w:pPr>
      <w:shd w:val="clear" w:color="auto" w:fill="FFFF99"/>
      <w:spacing w:before="100" w:beforeAutospacing="1" w:after="100" w:afterAutospacing="1"/>
    </w:pPr>
    <w:rPr>
      <w:sz w:val="16"/>
      <w:szCs w:val="16"/>
    </w:rPr>
  </w:style>
  <w:style w:type="paragraph" w:customStyle="1" w:styleId="xl27">
    <w:name w:val="xl27"/>
    <w:basedOn w:val="a1"/>
    <w:rsid w:val="004A0FA1"/>
    <w:pPr>
      <w:spacing w:before="100" w:beforeAutospacing="1" w:after="100" w:afterAutospacing="1"/>
    </w:pPr>
    <w:rPr>
      <w:sz w:val="16"/>
      <w:szCs w:val="16"/>
    </w:rPr>
  </w:style>
  <w:style w:type="paragraph" w:customStyle="1" w:styleId="xl28">
    <w:name w:val="xl28"/>
    <w:basedOn w:val="a1"/>
    <w:rsid w:val="004A0FA1"/>
    <w:pPr>
      <w:shd w:val="clear" w:color="auto" w:fill="CCFFCC"/>
      <w:spacing w:before="100" w:beforeAutospacing="1" w:after="100" w:afterAutospacing="1"/>
    </w:pPr>
    <w:rPr>
      <w:sz w:val="16"/>
      <w:szCs w:val="16"/>
    </w:rPr>
  </w:style>
  <w:style w:type="paragraph" w:customStyle="1" w:styleId="xl29">
    <w:name w:val="xl29"/>
    <w:basedOn w:val="a1"/>
    <w:rsid w:val="004A0FA1"/>
    <w:pPr>
      <w:shd w:val="clear" w:color="auto" w:fill="FF0000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30">
    <w:name w:val="xl30"/>
    <w:basedOn w:val="a1"/>
    <w:rsid w:val="004A0FA1"/>
    <w:pPr>
      <w:shd w:val="clear" w:color="auto" w:fill="FF0000"/>
      <w:spacing w:before="100" w:beforeAutospacing="1" w:after="100" w:afterAutospacing="1"/>
    </w:pPr>
    <w:rPr>
      <w:sz w:val="16"/>
      <w:szCs w:val="16"/>
    </w:rPr>
  </w:style>
  <w:style w:type="paragraph" w:customStyle="1" w:styleId="xl31">
    <w:name w:val="xl31"/>
    <w:basedOn w:val="a1"/>
    <w:rsid w:val="004A0FA1"/>
    <w:pPr>
      <w:shd w:val="clear" w:color="auto" w:fill="99CC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32">
    <w:name w:val="xl32"/>
    <w:basedOn w:val="a1"/>
    <w:rsid w:val="004A0FA1"/>
    <w:pPr>
      <w:shd w:val="clear" w:color="auto" w:fill="99CCFF"/>
      <w:spacing w:before="100" w:beforeAutospacing="1" w:after="100" w:afterAutospacing="1"/>
    </w:pPr>
    <w:rPr>
      <w:sz w:val="16"/>
      <w:szCs w:val="16"/>
    </w:rPr>
  </w:style>
  <w:style w:type="paragraph" w:customStyle="1" w:styleId="xl33">
    <w:name w:val="xl33"/>
    <w:basedOn w:val="a1"/>
    <w:rsid w:val="004A0FA1"/>
    <w:pPr>
      <w:shd w:val="clear" w:color="auto" w:fill="99CCFF"/>
      <w:spacing w:before="100" w:beforeAutospacing="1" w:after="100" w:afterAutospacing="1"/>
    </w:pPr>
    <w:rPr>
      <w:sz w:val="16"/>
      <w:szCs w:val="16"/>
    </w:rPr>
  </w:style>
  <w:style w:type="paragraph" w:customStyle="1" w:styleId="xl34">
    <w:name w:val="xl34"/>
    <w:basedOn w:val="a1"/>
    <w:rsid w:val="004A0FA1"/>
    <w:pPr>
      <w:spacing w:before="100" w:beforeAutospacing="1" w:after="100" w:afterAutospacing="1"/>
    </w:pPr>
    <w:rPr>
      <w:sz w:val="16"/>
      <w:szCs w:val="16"/>
    </w:rPr>
  </w:style>
  <w:style w:type="paragraph" w:customStyle="1" w:styleId="xl35">
    <w:name w:val="xl35"/>
    <w:basedOn w:val="a1"/>
    <w:rsid w:val="004A0FA1"/>
    <w:pP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36">
    <w:name w:val="xl36"/>
    <w:basedOn w:val="a1"/>
    <w:rsid w:val="004A0FA1"/>
    <w:pP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37">
    <w:name w:val="xl37"/>
    <w:basedOn w:val="a1"/>
    <w:rsid w:val="004A0FA1"/>
    <w:pPr>
      <w:spacing w:before="100" w:beforeAutospacing="1" w:after="100" w:afterAutospacing="1"/>
    </w:pPr>
    <w:rPr>
      <w:sz w:val="16"/>
      <w:szCs w:val="16"/>
    </w:rPr>
  </w:style>
  <w:style w:type="paragraph" w:customStyle="1" w:styleId="xl38">
    <w:name w:val="xl38"/>
    <w:basedOn w:val="a1"/>
    <w:rsid w:val="004A0FA1"/>
    <w:pPr>
      <w:spacing w:before="100" w:beforeAutospacing="1" w:after="100" w:afterAutospacing="1"/>
    </w:pPr>
    <w:rPr>
      <w:sz w:val="16"/>
      <w:szCs w:val="16"/>
    </w:rPr>
  </w:style>
  <w:style w:type="paragraph" w:customStyle="1" w:styleId="xl39">
    <w:name w:val="xl39"/>
    <w:basedOn w:val="a1"/>
    <w:rsid w:val="004A0FA1"/>
    <w:pPr>
      <w:shd w:val="clear" w:color="auto" w:fill="CCFFCC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40">
    <w:name w:val="xl40"/>
    <w:basedOn w:val="a1"/>
    <w:rsid w:val="004A0FA1"/>
    <w:pPr>
      <w:shd w:val="clear" w:color="auto" w:fill="FF99CC"/>
      <w:spacing w:before="100" w:beforeAutospacing="1" w:after="100" w:afterAutospacing="1"/>
    </w:pPr>
    <w:rPr>
      <w:sz w:val="16"/>
      <w:szCs w:val="16"/>
    </w:rPr>
  </w:style>
  <w:style w:type="paragraph" w:customStyle="1" w:styleId="xl41">
    <w:name w:val="xl41"/>
    <w:basedOn w:val="a1"/>
    <w:rsid w:val="004A0FA1"/>
    <w:pP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42">
    <w:name w:val="xl42"/>
    <w:basedOn w:val="a1"/>
    <w:rsid w:val="004A0FA1"/>
    <w:pPr>
      <w:shd w:val="clear" w:color="auto" w:fill="CC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43">
    <w:name w:val="xl43"/>
    <w:basedOn w:val="a1"/>
    <w:rsid w:val="004A0FA1"/>
    <w:pPr>
      <w:shd w:val="clear" w:color="auto" w:fill="33CCCC"/>
      <w:spacing w:before="100" w:beforeAutospacing="1" w:after="100" w:afterAutospacing="1"/>
    </w:pPr>
    <w:rPr>
      <w:sz w:val="16"/>
      <w:szCs w:val="16"/>
    </w:rPr>
  </w:style>
  <w:style w:type="paragraph" w:customStyle="1" w:styleId="xl44">
    <w:name w:val="xl44"/>
    <w:basedOn w:val="a1"/>
    <w:rsid w:val="004A0FA1"/>
    <w:pPr>
      <w:shd w:val="clear" w:color="auto" w:fill="CC99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45">
    <w:name w:val="xl45"/>
    <w:basedOn w:val="a1"/>
    <w:rsid w:val="004A0FA1"/>
    <w:pPr>
      <w:shd w:val="clear" w:color="auto" w:fill="FFCC99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46">
    <w:name w:val="xl46"/>
    <w:basedOn w:val="a1"/>
    <w:rsid w:val="004A0FA1"/>
    <w:pPr>
      <w:shd w:val="clear" w:color="auto" w:fill="FF00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47">
    <w:name w:val="xl47"/>
    <w:basedOn w:val="a1"/>
    <w:rsid w:val="004A0FA1"/>
    <w:pPr>
      <w:shd w:val="clear" w:color="auto" w:fill="CCFFCC"/>
      <w:spacing w:before="100" w:beforeAutospacing="1" w:after="100" w:afterAutospacing="1"/>
    </w:pPr>
    <w:rPr>
      <w:sz w:val="16"/>
      <w:szCs w:val="16"/>
    </w:rPr>
  </w:style>
  <w:style w:type="paragraph" w:customStyle="1" w:styleId="xl48">
    <w:name w:val="xl48"/>
    <w:basedOn w:val="a1"/>
    <w:rsid w:val="004A0FA1"/>
    <w:pPr>
      <w:shd w:val="clear" w:color="auto" w:fill="FF99CC"/>
      <w:spacing w:before="100" w:beforeAutospacing="1" w:after="100" w:afterAutospacing="1"/>
    </w:pPr>
    <w:rPr>
      <w:sz w:val="16"/>
      <w:szCs w:val="16"/>
    </w:rPr>
  </w:style>
  <w:style w:type="paragraph" w:customStyle="1" w:styleId="xl49">
    <w:name w:val="xl49"/>
    <w:basedOn w:val="a1"/>
    <w:rsid w:val="004A0FA1"/>
    <w:pP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50">
    <w:name w:val="xl50"/>
    <w:basedOn w:val="a1"/>
    <w:rsid w:val="004A0FA1"/>
    <w:pPr>
      <w:shd w:val="clear" w:color="auto" w:fill="CC99FF"/>
      <w:spacing w:before="100" w:beforeAutospacing="1" w:after="100" w:afterAutospacing="1"/>
    </w:pPr>
    <w:rPr>
      <w:sz w:val="16"/>
      <w:szCs w:val="16"/>
    </w:rPr>
  </w:style>
  <w:style w:type="paragraph" w:customStyle="1" w:styleId="xl51">
    <w:name w:val="xl51"/>
    <w:basedOn w:val="a1"/>
    <w:rsid w:val="004A0FA1"/>
    <w:pPr>
      <w:shd w:val="clear" w:color="auto" w:fill="CC99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52">
    <w:name w:val="xl52"/>
    <w:basedOn w:val="a1"/>
    <w:rsid w:val="004A0FA1"/>
    <w:pPr>
      <w:shd w:val="clear" w:color="auto" w:fill="FF00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53">
    <w:name w:val="xl53"/>
    <w:basedOn w:val="a1"/>
    <w:rsid w:val="004A0FA1"/>
    <w:pPr>
      <w:shd w:val="clear" w:color="auto" w:fill="C0C0C0"/>
      <w:spacing w:before="100" w:beforeAutospacing="1" w:after="100" w:afterAutospacing="1"/>
    </w:pPr>
    <w:rPr>
      <w:sz w:val="16"/>
      <w:szCs w:val="16"/>
    </w:rPr>
  </w:style>
  <w:style w:type="paragraph" w:customStyle="1" w:styleId="xl54">
    <w:name w:val="xl54"/>
    <w:basedOn w:val="a1"/>
    <w:rsid w:val="004A0FA1"/>
    <w:pPr>
      <w:shd w:val="clear" w:color="auto" w:fill="C0C0C0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55">
    <w:name w:val="xl55"/>
    <w:basedOn w:val="a1"/>
    <w:rsid w:val="004A0FA1"/>
    <w:pPr>
      <w:shd w:val="clear" w:color="auto" w:fill="CCFFFF"/>
      <w:spacing w:before="100" w:beforeAutospacing="1" w:after="100" w:afterAutospacing="1"/>
    </w:pPr>
    <w:rPr>
      <w:sz w:val="16"/>
      <w:szCs w:val="16"/>
    </w:rPr>
  </w:style>
  <w:style w:type="paragraph" w:customStyle="1" w:styleId="xl56">
    <w:name w:val="xl56"/>
    <w:basedOn w:val="a1"/>
    <w:rsid w:val="004A0FA1"/>
    <w:pPr>
      <w:shd w:val="clear" w:color="auto" w:fill="FF9900"/>
      <w:spacing w:before="100" w:beforeAutospacing="1" w:after="100" w:afterAutospacing="1"/>
    </w:pPr>
    <w:rPr>
      <w:sz w:val="16"/>
      <w:szCs w:val="16"/>
    </w:rPr>
  </w:style>
  <w:style w:type="paragraph" w:customStyle="1" w:styleId="xl57">
    <w:name w:val="xl57"/>
    <w:basedOn w:val="a1"/>
    <w:rsid w:val="004A0FA1"/>
    <w:pPr>
      <w:shd w:val="clear" w:color="auto" w:fill="99CC00"/>
      <w:spacing w:before="100" w:beforeAutospacing="1" w:after="100" w:afterAutospacing="1"/>
    </w:pPr>
    <w:rPr>
      <w:sz w:val="16"/>
      <w:szCs w:val="16"/>
    </w:rPr>
  </w:style>
  <w:style w:type="paragraph" w:customStyle="1" w:styleId="xl58">
    <w:name w:val="xl58"/>
    <w:basedOn w:val="a1"/>
    <w:rsid w:val="004A0FA1"/>
    <w:pPr>
      <w:shd w:val="clear" w:color="auto" w:fill="339966"/>
      <w:spacing w:before="100" w:beforeAutospacing="1" w:after="100" w:afterAutospacing="1"/>
    </w:pPr>
    <w:rPr>
      <w:sz w:val="16"/>
      <w:szCs w:val="16"/>
    </w:rPr>
  </w:style>
  <w:style w:type="paragraph" w:customStyle="1" w:styleId="xl59">
    <w:name w:val="xl59"/>
    <w:basedOn w:val="a1"/>
    <w:rsid w:val="004A0FA1"/>
    <w:pPr>
      <w:shd w:val="clear" w:color="auto" w:fill="FF9900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60">
    <w:name w:val="xl60"/>
    <w:basedOn w:val="a1"/>
    <w:rsid w:val="004A0FA1"/>
    <w:pPr>
      <w:shd w:val="clear" w:color="auto" w:fill="FFFF99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61">
    <w:name w:val="xl61"/>
    <w:basedOn w:val="a1"/>
    <w:rsid w:val="004A0FA1"/>
    <w:pPr>
      <w:shd w:val="clear" w:color="auto" w:fill="CCFFFF"/>
      <w:spacing w:before="100" w:beforeAutospacing="1" w:after="100" w:afterAutospacing="1"/>
      <w:jc w:val="center"/>
    </w:pPr>
    <w:rPr>
      <w:sz w:val="16"/>
      <w:szCs w:val="16"/>
    </w:rPr>
  </w:style>
  <w:style w:type="character" w:styleId="afe">
    <w:name w:val="Hyperlink"/>
    <w:uiPriority w:val="99"/>
    <w:rsid w:val="004A0FA1"/>
    <w:rPr>
      <w:color w:val="0000FF"/>
      <w:u w:val="single"/>
    </w:rPr>
  </w:style>
  <w:style w:type="character" w:styleId="aff">
    <w:name w:val="FollowedHyperlink"/>
    <w:rsid w:val="004A0FA1"/>
    <w:rPr>
      <w:color w:val="800080"/>
      <w:u w:val="single"/>
    </w:rPr>
  </w:style>
  <w:style w:type="paragraph" w:customStyle="1" w:styleId="xl62">
    <w:name w:val="xl62"/>
    <w:basedOn w:val="a1"/>
    <w:rsid w:val="004A0FA1"/>
    <w:pPr>
      <w:shd w:val="clear" w:color="auto" w:fill="FFFF00"/>
      <w:spacing w:before="100" w:beforeAutospacing="1" w:after="100" w:afterAutospacing="1"/>
    </w:pPr>
  </w:style>
  <w:style w:type="paragraph" w:customStyle="1" w:styleId="xl63">
    <w:name w:val="xl63"/>
    <w:basedOn w:val="a1"/>
    <w:rsid w:val="004A0FA1"/>
    <w:pPr>
      <w:shd w:val="clear" w:color="auto" w:fill="FF6600"/>
      <w:spacing w:before="100" w:beforeAutospacing="1" w:after="100" w:afterAutospacing="1"/>
    </w:pPr>
  </w:style>
  <w:style w:type="paragraph" w:customStyle="1" w:styleId="xl64">
    <w:name w:val="xl64"/>
    <w:basedOn w:val="a1"/>
    <w:rsid w:val="004A0FA1"/>
    <w:pPr>
      <w:spacing w:before="100" w:beforeAutospacing="1" w:after="100" w:afterAutospacing="1"/>
    </w:pPr>
  </w:style>
  <w:style w:type="paragraph" w:customStyle="1" w:styleId="xl65">
    <w:name w:val="xl65"/>
    <w:basedOn w:val="a1"/>
    <w:rsid w:val="004A0FA1"/>
    <w:pPr>
      <w:shd w:val="clear" w:color="auto" w:fill="CC99FF"/>
      <w:spacing w:before="100" w:beforeAutospacing="1" w:after="100" w:afterAutospacing="1"/>
      <w:jc w:val="center"/>
    </w:pPr>
  </w:style>
  <w:style w:type="paragraph" w:customStyle="1" w:styleId="xl66">
    <w:name w:val="xl66"/>
    <w:basedOn w:val="a1"/>
    <w:rsid w:val="004A0FA1"/>
    <w:pPr>
      <w:shd w:val="clear" w:color="auto" w:fill="FF6600"/>
      <w:spacing w:before="100" w:beforeAutospacing="1" w:after="100" w:afterAutospacing="1"/>
    </w:pPr>
  </w:style>
  <w:style w:type="paragraph" w:customStyle="1" w:styleId="xl67">
    <w:name w:val="xl67"/>
    <w:basedOn w:val="a1"/>
    <w:rsid w:val="004A0FA1"/>
    <w:pPr>
      <w:shd w:val="clear" w:color="auto" w:fill="FFCC00"/>
      <w:spacing w:before="100" w:beforeAutospacing="1" w:after="100" w:afterAutospacing="1"/>
      <w:jc w:val="center"/>
    </w:pPr>
  </w:style>
  <w:style w:type="paragraph" w:customStyle="1" w:styleId="xl68">
    <w:name w:val="xl68"/>
    <w:basedOn w:val="a1"/>
    <w:rsid w:val="004A0FA1"/>
    <w:pPr>
      <w:shd w:val="clear" w:color="auto" w:fill="FF00FF"/>
      <w:spacing w:before="100" w:beforeAutospacing="1" w:after="100" w:afterAutospacing="1"/>
    </w:pPr>
    <w:rPr>
      <w:sz w:val="16"/>
      <w:szCs w:val="16"/>
    </w:rPr>
  </w:style>
  <w:style w:type="paragraph" w:customStyle="1" w:styleId="xl23">
    <w:name w:val="xl23"/>
    <w:basedOn w:val="a1"/>
    <w:rsid w:val="004A0FA1"/>
    <w:pPr>
      <w:spacing w:before="100" w:beforeAutospacing="1" w:after="100" w:afterAutospacing="1"/>
      <w:jc w:val="center"/>
    </w:pPr>
  </w:style>
  <w:style w:type="paragraph" w:styleId="aff0">
    <w:name w:val="List Paragraph"/>
    <w:basedOn w:val="a1"/>
    <w:qFormat/>
    <w:rsid w:val="004A0FA1"/>
    <w:pPr>
      <w:ind w:left="720"/>
      <w:contextualSpacing/>
    </w:pPr>
    <w:rPr>
      <w:sz w:val="20"/>
      <w:szCs w:val="20"/>
    </w:rPr>
  </w:style>
  <w:style w:type="paragraph" w:customStyle="1" w:styleId="aff1">
    <w:name w:val="Стиль==="/>
    <w:basedOn w:val="a1"/>
    <w:link w:val="aff2"/>
    <w:qFormat/>
    <w:rsid w:val="004A0FA1"/>
    <w:rPr>
      <w:sz w:val="28"/>
      <w:szCs w:val="28"/>
    </w:rPr>
  </w:style>
  <w:style w:type="character" w:customStyle="1" w:styleId="aff2">
    <w:name w:val="Стиль=== Знак"/>
    <w:link w:val="aff1"/>
    <w:rsid w:val="004A0FA1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styleId="aff3">
    <w:name w:val="Emphasis"/>
    <w:qFormat/>
    <w:rsid w:val="004A0FA1"/>
    <w:rPr>
      <w:i/>
      <w:iCs/>
    </w:rPr>
  </w:style>
  <w:style w:type="paragraph" w:customStyle="1" w:styleId="210">
    <w:name w:val="Основной текст 21"/>
    <w:basedOn w:val="a1"/>
    <w:rsid w:val="004A0FA1"/>
    <w:pPr>
      <w:jc w:val="both"/>
    </w:pPr>
    <w:rPr>
      <w:sz w:val="28"/>
      <w:szCs w:val="20"/>
      <w:lang w:eastAsia="ar-SA"/>
    </w:rPr>
  </w:style>
  <w:style w:type="paragraph" w:styleId="aff4">
    <w:name w:val="Subtitle"/>
    <w:basedOn w:val="a1"/>
    <w:link w:val="aff5"/>
    <w:qFormat/>
    <w:rsid w:val="004A0FA1"/>
    <w:pPr>
      <w:ind w:right="286"/>
      <w:jc w:val="center"/>
    </w:pPr>
    <w:rPr>
      <w:b/>
      <w:sz w:val="32"/>
      <w:szCs w:val="20"/>
      <w:lang w:val="en-US"/>
    </w:rPr>
  </w:style>
  <w:style w:type="character" w:customStyle="1" w:styleId="aff5">
    <w:name w:val="Подзаголовок Знак"/>
    <w:link w:val="aff4"/>
    <w:rsid w:val="004A0FA1"/>
    <w:rPr>
      <w:rFonts w:ascii="Times New Roman" w:eastAsia="Times New Roman" w:hAnsi="Times New Roman" w:cs="Times New Roman"/>
      <w:b/>
      <w:sz w:val="32"/>
      <w:szCs w:val="20"/>
      <w:lang w:val="en-US" w:eastAsia="ru-RU"/>
    </w:rPr>
  </w:style>
  <w:style w:type="paragraph" w:customStyle="1" w:styleId="FR3">
    <w:name w:val="FR3"/>
    <w:rsid w:val="004A0FA1"/>
    <w:pPr>
      <w:widowControl w:val="0"/>
      <w:autoSpaceDE w:val="0"/>
      <w:autoSpaceDN w:val="0"/>
      <w:adjustRightInd w:val="0"/>
      <w:ind w:left="40"/>
    </w:pPr>
    <w:rPr>
      <w:rFonts w:ascii="Arial" w:eastAsia="Times New Roman" w:hAnsi="Arial"/>
      <w:b/>
      <w:sz w:val="24"/>
      <w:lang w:val="en-US"/>
    </w:rPr>
  </w:style>
  <w:style w:type="paragraph" w:customStyle="1" w:styleId="16">
    <w:name w:val="Текст1"/>
    <w:basedOn w:val="a1"/>
    <w:rsid w:val="004A0FA1"/>
    <w:rPr>
      <w:rFonts w:ascii="Courier New" w:hAnsi="Courier New"/>
      <w:sz w:val="20"/>
      <w:szCs w:val="20"/>
    </w:rPr>
  </w:style>
  <w:style w:type="paragraph" w:styleId="aff6">
    <w:name w:val="caption"/>
    <w:basedOn w:val="a1"/>
    <w:next w:val="a1"/>
    <w:qFormat/>
    <w:rsid w:val="004A0FA1"/>
    <w:pPr>
      <w:ind w:firstLine="426"/>
    </w:pPr>
    <w:rPr>
      <w:sz w:val="28"/>
      <w:szCs w:val="20"/>
    </w:rPr>
  </w:style>
  <w:style w:type="paragraph" w:styleId="aff7">
    <w:name w:val="annotation text"/>
    <w:basedOn w:val="a1"/>
    <w:link w:val="aff8"/>
    <w:rsid w:val="004A0FA1"/>
    <w:rPr>
      <w:sz w:val="20"/>
      <w:szCs w:val="20"/>
    </w:rPr>
  </w:style>
  <w:style w:type="character" w:customStyle="1" w:styleId="aff8">
    <w:name w:val="Текст примечания Знак"/>
    <w:link w:val="aff7"/>
    <w:rsid w:val="004A0FA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Heading">
    <w:name w:val="Heading"/>
    <w:rsid w:val="004A0FA1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22"/>
      <w:szCs w:val="22"/>
    </w:rPr>
  </w:style>
  <w:style w:type="paragraph" w:customStyle="1" w:styleId="28">
    <w:name w:val="Обычный2"/>
    <w:rsid w:val="004A0FA1"/>
    <w:rPr>
      <w:rFonts w:ascii="Arial" w:eastAsia="Times New Roman" w:hAnsi="Arial"/>
      <w:snapToGrid w:val="0"/>
      <w:sz w:val="18"/>
    </w:rPr>
  </w:style>
  <w:style w:type="paragraph" w:customStyle="1" w:styleId="121">
    <w:name w:val="Текст12"/>
    <w:basedOn w:val="a1"/>
    <w:rsid w:val="004A0FA1"/>
    <w:rPr>
      <w:rFonts w:ascii="Courier New" w:hAnsi="Courier New"/>
      <w:sz w:val="20"/>
      <w:szCs w:val="20"/>
    </w:rPr>
  </w:style>
  <w:style w:type="paragraph" w:styleId="aff9">
    <w:name w:val="Normal (Web)"/>
    <w:basedOn w:val="a1"/>
    <w:uiPriority w:val="99"/>
    <w:unhideWhenUsed/>
    <w:rsid w:val="004A0FA1"/>
    <w:pPr>
      <w:spacing w:before="100" w:beforeAutospacing="1" w:after="100" w:afterAutospacing="1"/>
    </w:pPr>
  </w:style>
  <w:style w:type="character" w:styleId="affa">
    <w:name w:val="Strong"/>
    <w:uiPriority w:val="22"/>
    <w:qFormat/>
    <w:rsid w:val="004A0FA1"/>
    <w:rPr>
      <w:b/>
      <w:bCs/>
    </w:rPr>
  </w:style>
  <w:style w:type="character" w:styleId="affb">
    <w:name w:val="annotation reference"/>
    <w:uiPriority w:val="99"/>
    <w:unhideWhenUsed/>
    <w:rsid w:val="004A0FA1"/>
    <w:rPr>
      <w:sz w:val="16"/>
      <w:szCs w:val="16"/>
    </w:rPr>
  </w:style>
  <w:style w:type="paragraph" w:styleId="affc">
    <w:name w:val="annotation subject"/>
    <w:basedOn w:val="aff7"/>
    <w:next w:val="aff7"/>
    <w:link w:val="affd"/>
    <w:uiPriority w:val="99"/>
    <w:unhideWhenUsed/>
    <w:rsid w:val="004A0FA1"/>
    <w:rPr>
      <w:b/>
      <w:bCs/>
    </w:rPr>
  </w:style>
  <w:style w:type="character" w:customStyle="1" w:styleId="affd">
    <w:name w:val="Тема примечания Знак"/>
    <w:link w:val="affc"/>
    <w:uiPriority w:val="99"/>
    <w:rsid w:val="004A0FA1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e">
    <w:name w:val="Revision"/>
    <w:hidden/>
    <w:uiPriority w:val="99"/>
    <w:semiHidden/>
    <w:rsid w:val="004A0FA1"/>
    <w:rPr>
      <w:rFonts w:ascii="Times New Roman" w:eastAsia="Times New Roman" w:hAnsi="Times New Roman"/>
    </w:rPr>
  </w:style>
  <w:style w:type="character" w:styleId="afff">
    <w:name w:val="footnote reference"/>
    <w:rsid w:val="004A0FA1"/>
    <w:rPr>
      <w:vertAlign w:val="superscript"/>
    </w:rPr>
  </w:style>
  <w:style w:type="paragraph" w:customStyle="1" w:styleId="220">
    <w:name w:val="Основной текст 22"/>
    <w:basedOn w:val="a1"/>
    <w:rsid w:val="004A0FA1"/>
    <w:pPr>
      <w:shd w:val="clear" w:color="auto" w:fill="FFFFFF"/>
      <w:suppressAutoHyphens/>
      <w:autoSpaceDE w:val="0"/>
      <w:spacing w:line="360" w:lineRule="auto"/>
      <w:jc w:val="both"/>
    </w:pPr>
    <w:rPr>
      <w:color w:val="000000"/>
      <w:sz w:val="32"/>
      <w:szCs w:val="27"/>
      <w:lang w:eastAsia="ar-SA"/>
    </w:rPr>
  </w:style>
  <w:style w:type="paragraph" w:customStyle="1" w:styleId="29">
    <w:name w:val="Текст2"/>
    <w:basedOn w:val="a1"/>
    <w:rsid w:val="004A0FA1"/>
    <w:pPr>
      <w:suppressAutoHyphens/>
    </w:pPr>
    <w:rPr>
      <w:rFonts w:ascii="Courier New" w:hAnsi="Courier New"/>
      <w:sz w:val="20"/>
      <w:szCs w:val="20"/>
      <w:lang w:eastAsia="ar-SA"/>
    </w:rPr>
  </w:style>
  <w:style w:type="paragraph" w:customStyle="1" w:styleId="afff0">
    <w:name w:val="Содержимое таблицы"/>
    <w:basedOn w:val="a1"/>
    <w:rsid w:val="004A0FA1"/>
    <w:pPr>
      <w:suppressLineNumbers/>
      <w:suppressAutoHyphens/>
    </w:pPr>
    <w:rPr>
      <w:lang w:eastAsia="ar-SA"/>
    </w:rPr>
  </w:style>
  <w:style w:type="paragraph" w:customStyle="1" w:styleId="afff1">
    <w:name w:val="Таблица"/>
    <w:basedOn w:val="a1"/>
    <w:rsid w:val="004A0FA1"/>
    <w:pPr>
      <w:suppressAutoHyphens/>
      <w:jc w:val="center"/>
    </w:pPr>
    <w:rPr>
      <w:sz w:val="20"/>
      <w:lang w:eastAsia="ar-SA"/>
    </w:rPr>
  </w:style>
  <w:style w:type="paragraph" w:customStyle="1" w:styleId="ConsPlusNonformat">
    <w:name w:val="ConsPlusNonformat"/>
    <w:rsid w:val="004A0FA1"/>
    <w:pPr>
      <w:widowControl w:val="0"/>
      <w:suppressAutoHyphens/>
      <w:autoSpaceDE w:val="0"/>
    </w:pPr>
    <w:rPr>
      <w:rFonts w:ascii="Courier New" w:eastAsia="Arial" w:hAnsi="Courier New" w:cs="Courier New"/>
      <w:lang w:eastAsia="ar-SA"/>
    </w:rPr>
  </w:style>
  <w:style w:type="paragraph" w:customStyle="1" w:styleId="110">
    <w:name w:val="Текст11"/>
    <w:basedOn w:val="a1"/>
    <w:rsid w:val="004A0FA1"/>
    <w:rPr>
      <w:rFonts w:ascii="Courier New" w:hAnsi="Courier New"/>
      <w:sz w:val="20"/>
      <w:szCs w:val="20"/>
    </w:rPr>
  </w:style>
  <w:style w:type="paragraph" w:customStyle="1" w:styleId="17">
    <w:name w:val="Текст примечания1"/>
    <w:basedOn w:val="a1"/>
    <w:rsid w:val="004A0FA1"/>
    <w:rPr>
      <w:sz w:val="20"/>
      <w:szCs w:val="20"/>
      <w:lang w:eastAsia="ar-SA"/>
    </w:rPr>
  </w:style>
  <w:style w:type="paragraph" w:customStyle="1" w:styleId="310">
    <w:name w:val="Основной текст с отступом 31"/>
    <w:basedOn w:val="a1"/>
    <w:rsid w:val="004A0FA1"/>
    <w:pPr>
      <w:ind w:left="100" w:firstLine="851"/>
      <w:jc w:val="both"/>
    </w:pPr>
    <w:rPr>
      <w:sz w:val="28"/>
      <w:szCs w:val="20"/>
      <w:lang w:eastAsia="ar-SA"/>
    </w:rPr>
  </w:style>
  <w:style w:type="paragraph" w:customStyle="1" w:styleId="111">
    <w:name w:val="Обычный11"/>
    <w:rsid w:val="004A0FA1"/>
    <w:pPr>
      <w:widowControl w:val="0"/>
      <w:suppressAutoHyphens/>
    </w:pPr>
    <w:rPr>
      <w:rFonts w:ascii="Times New Roman" w:eastAsia="Arial" w:hAnsi="Times New Roman"/>
      <w:lang w:eastAsia="ar-SA"/>
    </w:rPr>
  </w:style>
  <w:style w:type="paragraph" w:customStyle="1" w:styleId="211">
    <w:name w:val="Заголовок 21"/>
    <w:basedOn w:val="111"/>
    <w:next w:val="111"/>
    <w:rsid w:val="004A0FA1"/>
    <w:pPr>
      <w:keepNext/>
      <w:widowControl/>
      <w:spacing w:line="360" w:lineRule="auto"/>
      <w:ind w:firstLine="709"/>
      <w:jc w:val="both"/>
    </w:pPr>
    <w:rPr>
      <w:rFonts w:ascii="Courier New" w:hAnsi="Courier New"/>
      <w:sz w:val="24"/>
    </w:rPr>
  </w:style>
  <w:style w:type="character" w:customStyle="1" w:styleId="WW8Num1z0">
    <w:name w:val="WW8Num1z0"/>
    <w:rsid w:val="004A0FA1"/>
    <w:rPr>
      <w:rFonts w:ascii="Symbol" w:hAnsi="Symbol"/>
    </w:rPr>
  </w:style>
  <w:style w:type="character" w:customStyle="1" w:styleId="WW8Num2z0">
    <w:name w:val="WW8Num2z0"/>
    <w:rsid w:val="004A0FA1"/>
    <w:rPr>
      <w:rFonts w:ascii="Symbol" w:hAnsi="Symbol"/>
    </w:rPr>
  </w:style>
  <w:style w:type="character" w:customStyle="1" w:styleId="WW8Num2z1">
    <w:name w:val="WW8Num2z1"/>
    <w:rsid w:val="004A0FA1"/>
    <w:rPr>
      <w:rFonts w:ascii="Courier New" w:hAnsi="Courier New" w:cs="Courier New"/>
    </w:rPr>
  </w:style>
  <w:style w:type="character" w:customStyle="1" w:styleId="WW8Num2z2">
    <w:name w:val="WW8Num2z2"/>
    <w:rsid w:val="004A0FA1"/>
    <w:rPr>
      <w:rFonts w:ascii="Wingdings" w:hAnsi="Wingdings"/>
    </w:rPr>
  </w:style>
  <w:style w:type="character" w:customStyle="1" w:styleId="WW8Num3z0">
    <w:name w:val="WW8Num3z0"/>
    <w:rsid w:val="004A0FA1"/>
    <w:rPr>
      <w:rFonts w:ascii="Symbol" w:hAnsi="Symbol"/>
    </w:rPr>
  </w:style>
  <w:style w:type="character" w:customStyle="1" w:styleId="WW8Num7z0">
    <w:name w:val="WW8Num7z0"/>
    <w:rsid w:val="004A0FA1"/>
    <w:rPr>
      <w:rFonts w:ascii="Symbol" w:hAnsi="Symbol"/>
    </w:rPr>
  </w:style>
  <w:style w:type="character" w:customStyle="1" w:styleId="WW8Num7z1">
    <w:name w:val="WW8Num7z1"/>
    <w:rsid w:val="004A0FA1"/>
    <w:rPr>
      <w:rFonts w:ascii="Courier New" w:hAnsi="Courier New" w:cs="Courier New"/>
    </w:rPr>
  </w:style>
  <w:style w:type="character" w:customStyle="1" w:styleId="WW8Num7z2">
    <w:name w:val="WW8Num7z2"/>
    <w:rsid w:val="004A0FA1"/>
    <w:rPr>
      <w:rFonts w:ascii="Wingdings" w:hAnsi="Wingdings"/>
    </w:rPr>
  </w:style>
  <w:style w:type="character" w:customStyle="1" w:styleId="WW8Num10z0">
    <w:name w:val="WW8Num10z0"/>
    <w:rsid w:val="004A0FA1"/>
    <w:rPr>
      <w:rFonts w:ascii="Symbol" w:hAnsi="Symbol"/>
    </w:rPr>
  </w:style>
  <w:style w:type="character" w:customStyle="1" w:styleId="WW8Num10z1">
    <w:name w:val="WW8Num10z1"/>
    <w:rsid w:val="004A0FA1"/>
    <w:rPr>
      <w:rFonts w:ascii="Courier New" w:hAnsi="Courier New" w:cs="Courier New"/>
    </w:rPr>
  </w:style>
  <w:style w:type="character" w:customStyle="1" w:styleId="WW8Num10z2">
    <w:name w:val="WW8Num10z2"/>
    <w:rsid w:val="004A0FA1"/>
    <w:rPr>
      <w:rFonts w:ascii="Wingdings" w:hAnsi="Wingdings"/>
    </w:rPr>
  </w:style>
  <w:style w:type="character" w:customStyle="1" w:styleId="WW8Num11z0">
    <w:name w:val="WW8Num11z0"/>
    <w:rsid w:val="004A0FA1"/>
    <w:rPr>
      <w:rFonts w:ascii="Symbol" w:hAnsi="Symbol"/>
    </w:rPr>
  </w:style>
  <w:style w:type="character" w:customStyle="1" w:styleId="WW8Num12z0">
    <w:name w:val="WW8Num12z0"/>
    <w:rsid w:val="004A0FA1"/>
    <w:rPr>
      <w:rFonts w:ascii="Symbol" w:hAnsi="Symbol"/>
    </w:rPr>
  </w:style>
  <w:style w:type="character" w:customStyle="1" w:styleId="WW8Num12z1">
    <w:name w:val="WW8Num12z1"/>
    <w:rsid w:val="004A0FA1"/>
    <w:rPr>
      <w:rFonts w:ascii="Courier New" w:hAnsi="Courier New" w:cs="Courier New"/>
    </w:rPr>
  </w:style>
  <w:style w:type="character" w:customStyle="1" w:styleId="WW8Num12z2">
    <w:name w:val="WW8Num12z2"/>
    <w:rsid w:val="004A0FA1"/>
    <w:rPr>
      <w:rFonts w:ascii="Wingdings" w:hAnsi="Wingdings"/>
    </w:rPr>
  </w:style>
  <w:style w:type="character" w:customStyle="1" w:styleId="WW8Num13z0">
    <w:name w:val="WW8Num13z0"/>
    <w:rsid w:val="004A0FA1"/>
    <w:rPr>
      <w:rFonts w:ascii="Symbol" w:hAnsi="Symbol"/>
    </w:rPr>
  </w:style>
  <w:style w:type="character" w:customStyle="1" w:styleId="WW8Num15z0">
    <w:name w:val="WW8Num15z0"/>
    <w:rsid w:val="004A0FA1"/>
    <w:rPr>
      <w:rFonts w:ascii="Symbol" w:hAnsi="Symbol"/>
    </w:rPr>
  </w:style>
  <w:style w:type="character" w:customStyle="1" w:styleId="WW8Num15z1">
    <w:name w:val="WW8Num15z1"/>
    <w:rsid w:val="004A0FA1"/>
    <w:rPr>
      <w:rFonts w:ascii="Courier New" w:hAnsi="Courier New" w:cs="Courier New"/>
    </w:rPr>
  </w:style>
  <w:style w:type="character" w:customStyle="1" w:styleId="WW8Num15z2">
    <w:name w:val="WW8Num15z2"/>
    <w:rsid w:val="004A0FA1"/>
    <w:rPr>
      <w:rFonts w:ascii="Wingdings" w:hAnsi="Wingdings"/>
    </w:rPr>
  </w:style>
  <w:style w:type="character" w:customStyle="1" w:styleId="WW8Num18z0">
    <w:name w:val="WW8Num18z0"/>
    <w:rsid w:val="004A0FA1"/>
    <w:rPr>
      <w:rFonts w:ascii="Symbol" w:hAnsi="Symbol"/>
    </w:rPr>
  </w:style>
  <w:style w:type="character" w:customStyle="1" w:styleId="WW8Num23z0">
    <w:name w:val="WW8Num23z0"/>
    <w:rsid w:val="004A0FA1"/>
    <w:rPr>
      <w:rFonts w:ascii="Symbol" w:hAnsi="Symbol"/>
    </w:rPr>
  </w:style>
  <w:style w:type="character" w:customStyle="1" w:styleId="WW8Num25z0">
    <w:name w:val="WW8Num25z0"/>
    <w:rsid w:val="004A0FA1"/>
    <w:rPr>
      <w:rFonts w:ascii="Symbol" w:hAnsi="Symbol"/>
    </w:rPr>
  </w:style>
  <w:style w:type="character" w:customStyle="1" w:styleId="WW8Num28z0">
    <w:name w:val="WW8Num28z0"/>
    <w:rsid w:val="004A0FA1"/>
    <w:rPr>
      <w:rFonts w:ascii="Symbol" w:hAnsi="Symbol"/>
    </w:rPr>
  </w:style>
  <w:style w:type="character" w:customStyle="1" w:styleId="WW8Num28z1">
    <w:name w:val="WW8Num28z1"/>
    <w:rsid w:val="004A0FA1"/>
    <w:rPr>
      <w:rFonts w:ascii="Courier New" w:hAnsi="Courier New" w:cs="Courier New"/>
    </w:rPr>
  </w:style>
  <w:style w:type="character" w:customStyle="1" w:styleId="WW8Num28z2">
    <w:name w:val="WW8Num28z2"/>
    <w:rsid w:val="004A0FA1"/>
    <w:rPr>
      <w:rFonts w:ascii="Wingdings" w:hAnsi="Wingdings"/>
    </w:rPr>
  </w:style>
  <w:style w:type="character" w:customStyle="1" w:styleId="WW8Num29z0">
    <w:name w:val="WW8Num29z0"/>
    <w:rsid w:val="004A0FA1"/>
    <w:rPr>
      <w:rFonts w:ascii="Symbol" w:hAnsi="Symbol"/>
    </w:rPr>
  </w:style>
  <w:style w:type="character" w:customStyle="1" w:styleId="WW8Num32z0">
    <w:name w:val="WW8Num32z0"/>
    <w:rsid w:val="004A0FA1"/>
    <w:rPr>
      <w:rFonts w:ascii="Symbol" w:hAnsi="Symbol"/>
    </w:rPr>
  </w:style>
  <w:style w:type="character" w:customStyle="1" w:styleId="18">
    <w:name w:val="Основной шрифт абзаца1"/>
    <w:rsid w:val="004A0FA1"/>
  </w:style>
  <w:style w:type="character" w:customStyle="1" w:styleId="19">
    <w:name w:val="Знак примечания1"/>
    <w:rsid w:val="004A0FA1"/>
    <w:rPr>
      <w:sz w:val="16"/>
    </w:rPr>
  </w:style>
  <w:style w:type="paragraph" w:customStyle="1" w:styleId="afff2">
    <w:name w:val="Заголовок"/>
    <w:basedOn w:val="a1"/>
    <w:next w:val="aa"/>
    <w:rsid w:val="004A0FA1"/>
    <w:pPr>
      <w:keepNext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1a">
    <w:name w:val="Название1"/>
    <w:basedOn w:val="a1"/>
    <w:rsid w:val="004A0FA1"/>
    <w:pPr>
      <w:suppressLineNumbers/>
      <w:spacing w:before="120" w:after="120"/>
    </w:pPr>
    <w:rPr>
      <w:rFonts w:ascii="Arial" w:hAnsi="Arial" w:cs="Tahoma"/>
      <w:i/>
      <w:iCs/>
      <w:sz w:val="20"/>
      <w:lang w:eastAsia="ar-SA"/>
    </w:rPr>
  </w:style>
  <w:style w:type="paragraph" w:customStyle="1" w:styleId="1b">
    <w:name w:val="Указатель1"/>
    <w:basedOn w:val="a1"/>
    <w:rsid w:val="004A0FA1"/>
    <w:pPr>
      <w:suppressLineNumbers/>
    </w:pPr>
    <w:rPr>
      <w:rFonts w:ascii="Arial" w:hAnsi="Arial" w:cs="Tahoma"/>
      <w:sz w:val="20"/>
      <w:szCs w:val="20"/>
      <w:lang w:eastAsia="ar-SA"/>
    </w:rPr>
  </w:style>
  <w:style w:type="paragraph" w:customStyle="1" w:styleId="212">
    <w:name w:val="Основной текст с отступом 21"/>
    <w:basedOn w:val="a1"/>
    <w:rsid w:val="004A0FA1"/>
    <w:pPr>
      <w:ind w:firstLine="851"/>
    </w:pPr>
    <w:rPr>
      <w:sz w:val="28"/>
      <w:szCs w:val="20"/>
      <w:lang w:eastAsia="ar-SA"/>
    </w:rPr>
  </w:style>
  <w:style w:type="paragraph" w:customStyle="1" w:styleId="1c">
    <w:name w:val="Цитата1"/>
    <w:basedOn w:val="a1"/>
    <w:rsid w:val="004A0FA1"/>
    <w:pPr>
      <w:ind w:left="100" w:right="40" w:firstLine="851"/>
      <w:jc w:val="both"/>
    </w:pPr>
    <w:rPr>
      <w:sz w:val="28"/>
      <w:szCs w:val="20"/>
      <w:lang w:eastAsia="ar-SA"/>
    </w:rPr>
  </w:style>
  <w:style w:type="paragraph" w:customStyle="1" w:styleId="1d">
    <w:name w:val="Название объекта1"/>
    <w:basedOn w:val="a1"/>
    <w:next w:val="a1"/>
    <w:rsid w:val="004A0FA1"/>
    <w:pPr>
      <w:ind w:right="538"/>
      <w:jc w:val="center"/>
    </w:pPr>
    <w:rPr>
      <w:sz w:val="32"/>
      <w:szCs w:val="20"/>
      <w:lang w:eastAsia="ar-SA"/>
    </w:rPr>
  </w:style>
  <w:style w:type="paragraph" w:customStyle="1" w:styleId="311">
    <w:name w:val="Основной текст 31"/>
    <w:basedOn w:val="a1"/>
    <w:rsid w:val="004A0FA1"/>
    <w:pPr>
      <w:jc w:val="center"/>
    </w:pPr>
    <w:rPr>
      <w:szCs w:val="20"/>
      <w:lang w:eastAsia="ar-SA"/>
    </w:rPr>
  </w:style>
  <w:style w:type="paragraph" w:customStyle="1" w:styleId="38">
    <w:name w:val="Обычный3"/>
    <w:rsid w:val="004A0FA1"/>
    <w:pPr>
      <w:widowControl w:val="0"/>
      <w:suppressAutoHyphens/>
    </w:pPr>
    <w:rPr>
      <w:rFonts w:ascii="Times New Roman" w:eastAsia="Arial" w:hAnsi="Times New Roman"/>
      <w:lang w:eastAsia="ar-SA"/>
    </w:rPr>
  </w:style>
  <w:style w:type="paragraph" w:customStyle="1" w:styleId="afff3">
    <w:name w:val="Заголовок зап"/>
    <w:basedOn w:val="3"/>
    <w:rsid w:val="004A0FA1"/>
    <w:pPr>
      <w:numPr>
        <w:numId w:val="0"/>
      </w:numPr>
      <w:autoSpaceDE/>
      <w:autoSpaceDN/>
      <w:spacing w:before="240" w:after="60" w:line="360" w:lineRule="auto"/>
      <w:jc w:val="center"/>
      <w:outlineLvl w:val="9"/>
    </w:pPr>
    <w:rPr>
      <w:b/>
      <w:i/>
      <w:sz w:val="24"/>
      <w:szCs w:val="20"/>
      <w:lang w:eastAsia="ar-SA"/>
    </w:rPr>
  </w:style>
  <w:style w:type="paragraph" w:customStyle="1" w:styleId="94">
    <w:name w:val="Стиль9 прилож"/>
    <w:basedOn w:val="a1"/>
    <w:rsid w:val="004A0FA1"/>
    <w:rPr>
      <w:sz w:val="18"/>
      <w:szCs w:val="20"/>
      <w:lang w:eastAsia="ar-SA"/>
    </w:rPr>
  </w:style>
  <w:style w:type="paragraph" w:customStyle="1" w:styleId="1e">
    <w:name w:val="Схема документа1"/>
    <w:basedOn w:val="a1"/>
    <w:rsid w:val="004A0FA1"/>
    <w:pPr>
      <w:shd w:val="clear" w:color="auto" w:fill="000080"/>
    </w:pPr>
    <w:rPr>
      <w:rFonts w:ascii="Tahoma" w:hAnsi="Tahoma"/>
      <w:sz w:val="20"/>
      <w:szCs w:val="20"/>
      <w:lang w:eastAsia="ar-SA"/>
    </w:rPr>
  </w:style>
  <w:style w:type="paragraph" w:customStyle="1" w:styleId="320">
    <w:name w:val="Основной текст с отступом 32"/>
    <w:basedOn w:val="a1"/>
    <w:rsid w:val="004A0FA1"/>
    <w:pPr>
      <w:ind w:left="426"/>
    </w:pPr>
    <w:rPr>
      <w:sz w:val="28"/>
      <w:szCs w:val="20"/>
      <w:lang w:eastAsia="ar-SA"/>
    </w:rPr>
  </w:style>
  <w:style w:type="paragraph" w:customStyle="1" w:styleId="1f">
    <w:name w:val="Основной текст с отступом1"/>
    <w:basedOn w:val="a1"/>
    <w:rsid w:val="004A0FA1"/>
    <w:pPr>
      <w:ind w:left="1350"/>
    </w:pPr>
    <w:rPr>
      <w:sz w:val="28"/>
      <w:szCs w:val="20"/>
      <w:lang w:eastAsia="ar-SA"/>
    </w:rPr>
  </w:style>
  <w:style w:type="paragraph" w:customStyle="1" w:styleId="221">
    <w:name w:val="Заголовок 22"/>
    <w:basedOn w:val="38"/>
    <w:next w:val="38"/>
    <w:rsid w:val="004A0FA1"/>
    <w:pPr>
      <w:keepNext/>
      <w:widowControl/>
      <w:spacing w:line="360" w:lineRule="auto"/>
      <w:ind w:firstLine="709"/>
      <w:jc w:val="both"/>
    </w:pPr>
    <w:rPr>
      <w:rFonts w:ascii="Courier New" w:hAnsi="Courier New"/>
      <w:sz w:val="24"/>
    </w:rPr>
  </w:style>
  <w:style w:type="paragraph" w:customStyle="1" w:styleId="afff4">
    <w:name w:val="Заголовок таблицы"/>
    <w:basedOn w:val="afff0"/>
    <w:rsid w:val="004A0FA1"/>
    <w:pPr>
      <w:suppressAutoHyphens w:val="0"/>
      <w:jc w:val="center"/>
    </w:pPr>
    <w:rPr>
      <w:b/>
      <w:bCs/>
      <w:sz w:val="20"/>
      <w:szCs w:val="20"/>
    </w:rPr>
  </w:style>
  <w:style w:type="paragraph" w:customStyle="1" w:styleId="44">
    <w:name w:val="Обычный4"/>
    <w:rsid w:val="004A0FA1"/>
    <w:pPr>
      <w:widowControl w:val="0"/>
      <w:suppressAutoHyphens/>
    </w:pPr>
    <w:rPr>
      <w:rFonts w:ascii="Times New Roman" w:eastAsia="Arial" w:hAnsi="Times New Roman"/>
      <w:lang w:eastAsia="ar-SA"/>
    </w:rPr>
  </w:style>
  <w:style w:type="paragraph" w:customStyle="1" w:styleId="330">
    <w:name w:val="Основной текст с отступом 33"/>
    <w:basedOn w:val="a1"/>
    <w:rsid w:val="004A0FA1"/>
    <w:pPr>
      <w:ind w:left="426"/>
    </w:pPr>
    <w:rPr>
      <w:sz w:val="28"/>
      <w:szCs w:val="20"/>
      <w:lang w:eastAsia="ar-SA"/>
    </w:rPr>
  </w:style>
  <w:style w:type="paragraph" w:customStyle="1" w:styleId="2a">
    <w:name w:val="Основной текст с отступом2"/>
    <w:basedOn w:val="a1"/>
    <w:rsid w:val="004A0FA1"/>
    <w:pPr>
      <w:ind w:left="1350"/>
    </w:pPr>
    <w:rPr>
      <w:sz w:val="28"/>
      <w:szCs w:val="20"/>
      <w:lang w:eastAsia="ar-SA"/>
    </w:rPr>
  </w:style>
  <w:style w:type="paragraph" w:customStyle="1" w:styleId="230">
    <w:name w:val="Заголовок 23"/>
    <w:basedOn w:val="44"/>
    <w:next w:val="44"/>
    <w:rsid w:val="004A0FA1"/>
    <w:pPr>
      <w:keepNext/>
      <w:widowControl/>
      <w:spacing w:line="360" w:lineRule="auto"/>
      <w:ind w:firstLine="709"/>
      <w:jc w:val="both"/>
    </w:pPr>
    <w:rPr>
      <w:rFonts w:ascii="Courier New" w:hAnsi="Courier New"/>
      <w:sz w:val="24"/>
    </w:rPr>
  </w:style>
  <w:style w:type="paragraph" w:customStyle="1" w:styleId="1f0">
    <w:name w:val="Основной текст1"/>
    <w:basedOn w:val="15"/>
    <w:rsid w:val="004B6CB6"/>
    <w:pPr>
      <w:jc w:val="both"/>
    </w:pPr>
  </w:style>
  <w:style w:type="character" w:customStyle="1" w:styleId="apple-converted-space">
    <w:name w:val="apple-converted-space"/>
    <w:basedOn w:val="a2"/>
    <w:rsid w:val="00BD57E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304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99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0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80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96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1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36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3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4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7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73C386-FB0C-4E41-87D6-B1105125FD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6</Pages>
  <Words>102</Words>
  <Characters>585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1111</Company>
  <LinksUpToDate>false</LinksUpToDate>
  <CharactersWithSpaces>686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sisadmin</dc:creator>
  <cp:lastModifiedBy>Boyarkin</cp:lastModifiedBy>
  <cp:revision>3</cp:revision>
  <cp:lastPrinted>2010-10-06T13:44:00Z</cp:lastPrinted>
  <dcterms:created xsi:type="dcterms:W3CDTF">2016-05-19T10:39:00Z</dcterms:created>
  <dcterms:modified xsi:type="dcterms:W3CDTF">2016-05-19T11:26:00Z</dcterms:modified>
</cp:coreProperties>
</file>